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2C657" w14:textId="61AC6745" w:rsidR="007F2AEC" w:rsidRDefault="005903B2" w:rsidP="007F2AEC">
      <w:bookmarkStart w:id="0" w:name="_Hlk55986273"/>
      <w:r>
        <w:tab/>
      </w:r>
      <w:r>
        <w:tab/>
      </w:r>
    </w:p>
    <w:p w14:paraId="771FECA4" w14:textId="77777777" w:rsidR="007F2AEC" w:rsidRDefault="007F2AEC" w:rsidP="007F2AEC"/>
    <w:p w14:paraId="1EC64525" w14:textId="77777777" w:rsidR="007F2AEC" w:rsidRDefault="007F2AEC" w:rsidP="007F2AEC"/>
    <w:p w14:paraId="37574FC5" w14:textId="77777777" w:rsidR="007F2AEC" w:rsidRDefault="007F2AEC" w:rsidP="007F2AEC"/>
    <w:p w14:paraId="2B9BFC4E" w14:textId="77777777" w:rsidR="007F2AEC" w:rsidRDefault="007F2AEC" w:rsidP="007F2AEC"/>
    <w:p w14:paraId="1A2AF79B" w14:textId="77777777" w:rsidR="007F2AEC" w:rsidRDefault="007F2AEC" w:rsidP="007F2AEC"/>
    <w:p w14:paraId="7D69C2C8" w14:textId="77777777" w:rsidR="007F2AEC" w:rsidRDefault="007F2AEC" w:rsidP="007F2AEC"/>
    <w:p w14:paraId="5D626BD0" w14:textId="77777777" w:rsidR="007F2AEC" w:rsidRDefault="007F2AEC" w:rsidP="007F2AEC"/>
    <w:p w14:paraId="23CEFFD4" w14:textId="77777777" w:rsidR="007F2AEC" w:rsidRDefault="007F2AEC" w:rsidP="007F2AEC"/>
    <w:p w14:paraId="573925C1" w14:textId="77777777" w:rsidR="007F2AEC" w:rsidRDefault="007F2AEC" w:rsidP="007F2AEC"/>
    <w:p w14:paraId="466A50BA" w14:textId="77777777" w:rsidR="007F2AEC" w:rsidRDefault="007F2AEC" w:rsidP="007F2AEC"/>
    <w:p w14:paraId="77A7D3D2" w14:textId="77777777" w:rsidR="007F2AEC" w:rsidRDefault="007F2AEC" w:rsidP="007F2AEC"/>
    <w:p w14:paraId="7C7620D6" w14:textId="77777777" w:rsidR="007F2AEC" w:rsidRDefault="007F2AEC" w:rsidP="007F2AEC"/>
    <w:p w14:paraId="5AD6B431" w14:textId="77777777" w:rsidR="007F2AEC" w:rsidRPr="00CE0066" w:rsidRDefault="007F2AEC" w:rsidP="007F2AEC"/>
    <w:p w14:paraId="79CB9EC7" w14:textId="77777777" w:rsidR="007F2AEC" w:rsidRPr="00CE0066" w:rsidRDefault="007F2AEC" w:rsidP="007F2AEC"/>
    <w:p w14:paraId="1397367A" w14:textId="77777777" w:rsidR="007F2AEC" w:rsidRPr="00CE0066" w:rsidRDefault="007F2AEC" w:rsidP="007F2AEC"/>
    <w:p w14:paraId="2B11954D" w14:textId="77777777" w:rsidR="007F2AEC" w:rsidRPr="00CE0066" w:rsidRDefault="007F2AEC" w:rsidP="007F2AEC">
      <w:pPr>
        <w:pBdr>
          <w:top w:val="thinThickSmallGap" w:sz="24" w:space="0" w:color="auto"/>
          <w:left w:val="thinThickSmallGap" w:sz="24" w:space="4" w:color="auto"/>
          <w:bottom w:val="thickThinSmallGap" w:sz="24" w:space="1" w:color="auto"/>
          <w:right w:val="thickThinSmallGap" w:sz="24" w:space="4" w:color="auto"/>
        </w:pBdr>
        <w:shd w:val="thinDiagCross" w:color="C0C0C0" w:fill="auto"/>
      </w:pPr>
    </w:p>
    <w:p w14:paraId="5C99808A" w14:textId="77777777" w:rsidR="007F2AEC" w:rsidRPr="005822C9" w:rsidRDefault="007F2AEC" w:rsidP="007F2AEC">
      <w:pPr>
        <w:pBdr>
          <w:top w:val="thinThickSmallGap" w:sz="24" w:space="0"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5822C9">
        <w:rPr>
          <w:b/>
          <w:bCs/>
          <w:sz w:val="32"/>
          <w:szCs w:val="32"/>
        </w:rPr>
        <w:t xml:space="preserve">RAZPISNA DOKUMENTACIJA V ZVEZI Z ODDAJO JAVNEGA </w:t>
      </w:r>
    </w:p>
    <w:p w14:paraId="07E5189C" w14:textId="53C83086" w:rsidR="007F2AEC" w:rsidRPr="005822C9" w:rsidRDefault="007F2AEC" w:rsidP="007F2AEC">
      <w:pPr>
        <w:pBdr>
          <w:top w:val="thinThickSmallGap" w:sz="24" w:space="0"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5822C9">
        <w:rPr>
          <w:b/>
          <w:bCs/>
          <w:sz w:val="32"/>
          <w:szCs w:val="32"/>
        </w:rPr>
        <w:t xml:space="preserve">NAROČILA </w:t>
      </w:r>
      <w:r w:rsidR="00132459">
        <w:rPr>
          <w:b/>
          <w:bCs/>
          <w:sz w:val="32"/>
          <w:szCs w:val="32"/>
        </w:rPr>
        <w:t xml:space="preserve">PO </w:t>
      </w:r>
      <w:r w:rsidR="008A53B0">
        <w:rPr>
          <w:b/>
          <w:bCs/>
          <w:sz w:val="32"/>
          <w:szCs w:val="32"/>
        </w:rPr>
        <w:t xml:space="preserve">ODPRTEM </w:t>
      </w:r>
      <w:r w:rsidR="00132459">
        <w:rPr>
          <w:b/>
          <w:bCs/>
          <w:sz w:val="32"/>
          <w:szCs w:val="32"/>
        </w:rPr>
        <w:t>POSTOPKU</w:t>
      </w:r>
      <w:r w:rsidRPr="005822C9">
        <w:rPr>
          <w:b/>
          <w:bCs/>
          <w:sz w:val="32"/>
          <w:szCs w:val="32"/>
        </w:rPr>
        <w:t>:</w:t>
      </w:r>
    </w:p>
    <w:p w14:paraId="7AEDD06A" w14:textId="77777777" w:rsidR="007F2AEC" w:rsidRPr="005822C9" w:rsidRDefault="007F2AEC" w:rsidP="007F2AEC">
      <w:pPr>
        <w:pBdr>
          <w:top w:val="thinThickSmallGap" w:sz="24" w:space="0" w:color="auto"/>
          <w:left w:val="thinThickSmallGap" w:sz="24" w:space="4" w:color="auto"/>
          <w:bottom w:val="thickThinSmallGap" w:sz="24" w:space="1" w:color="auto"/>
          <w:right w:val="thickThinSmallGap" w:sz="24" w:space="4" w:color="auto"/>
        </w:pBdr>
        <w:shd w:val="thinDiagCross" w:color="C0C0C0" w:fill="auto"/>
        <w:rPr>
          <w:b/>
          <w:bCs/>
          <w:sz w:val="32"/>
          <w:szCs w:val="32"/>
        </w:rPr>
      </w:pPr>
    </w:p>
    <w:p w14:paraId="1061781C" w14:textId="7C5F2896" w:rsidR="007F2AEC" w:rsidRPr="005822C9" w:rsidRDefault="007F2AEC" w:rsidP="007F2AEC">
      <w:pPr>
        <w:pBdr>
          <w:top w:val="thinThickSmallGap" w:sz="24" w:space="0" w:color="auto"/>
          <w:left w:val="thinThickSmallGap" w:sz="24" w:space="4" w:color="auto"/>
          <w:bottom w:val="thickThinSmallGap" w:sz="24" w:space="1" w:color="auto"/>
          <w:right w:val="thickThinSmallGap" w:sz="24" w:space="4" w:color="auto"/>
        </w:pBdr>
        <w:shd w:val="thinDiagCross" w:color="C0C0C0" w:fill="auto"/>
        <w:jc w:val="center"/>
        <w:rPr>
          <w:b/>
          <w:bCs/>
          <w:caps/>
          <w:sz w:val="24"/>
          <w:szCs w:val="24"/>
        </w:rPr>
      </w:pPr>
      <w:r w:rsidRPr="005822C9">
        <w:rPr>
          <w:b/>
          <w:bCs/>
          <w:caps/>
          <w:sz w:val="24"/>
          <w:szCs w:val="24"/>
        </w:rPr>
        <w:t>»</w:t>
      </w:r>
      <w:r w:rsidR="008A53B0">
        <w:rPr>
          <w:b/>
          <w:bCs/>
          <w:caps/>
          <w:sz w:val="24"/>
          <w:szCs w:val="24"/>
        </w:rPr>
        <w:t>IZGRADNJA VRTCA ČIRA ČARA V CELJU</w:t>
      </w:r>
      <w:r w:rsidRPr="005822C9">
        <w:rPr>
          <w:b/>
          <w:bCs/>
          <w:caps/>
          <w:sz w:val="24"/>
          <w:szCs w:val="24"/>
        </w:rPr>
        <w:t>«</w:t>
      </w:r>
    </w:p>
    <w:p w14:paraId="0649788E" w14:textId="77777777" w:rsidR="007F2AEC" w:rsidRPr="005822C9" w:rsidRDefault="007F2AEC" w:rsidP="007F2AEC">
      <w:pPr>
        <w:pBdr>
          <w:top w:val="thinThickSmallGap" w:sz="24" w:space="0" w:color="auto"/>
          <w:left w:val="thinThickSmallGap" w:sz="24" w:space="4" w:color="auto"/>
          <w:bottom w:val="thickThinSmallGap" w:sz="24" w:space="1" w:color="auto"/>
          <w:right w:val="thickThinSmallGap" w:sz="24" w:space="4" w:color="auto"/>
        </w:pBdr>
        <w:shd w:val="thinDiagCross" w:color="C0C0C0" w:fill="auto"/>
        <w:jc w:val="center"/>
        <w:rPr>
          <w:b/>
          <w:bCs/>
          <w:i/>
          <w:iCs/>
          <w:caps/>
        </w:rPr>
      </w:pPr>
    </w:p>
    <w:p w14:paraId="4BA2A3C5" w14:textId="77777777" w:rsidR="007F2AEC" w:rsidRPr="00CE0066" w:rsidRDefault="007F2AEC" w:rsidP="007F2AEC"/>
    <w:p w14:paraId="3971A1A5" w14:textId="77777777" w:rsidR="007F2AEC" w:rsidRPr="00CE0066" w:rsidRDefault="007F2AEC" w:rsidP="007F2AEC"/>
    <w:p w14:paraId="5753120E" w14:textId="77777777" w:rsidR="007F2AEC" w:rsidRPr="00CE0066" w:rsidRDefault="007F2AEC" w:rsidP="007F2AEC"/>
    <w:p w14:paraId="28E87822" w14:textId="77777777" w:rsidR="007F2AEC" w:rsidRPr="00CE0066" w:rsidRDefault="007F2AEC" w:rsidP="007F2AEC"/>
    <w:p w14:paraId="79556A0B" w14:textId="77777777" w:rsidR="007F2AEC" w:rsidRPr="00CE0066" w:rsidRDefault="007F2AEC" w:rsidP="007F2AEC"/>
    <w:p w14:paraId="5CD222F4" w14:textId="77777777" w:rsidR="007F2AEC" w:rsidRDefault="007F2AEC" w:rsidP="007F2AEC"/>
    <w:p w14:paraId="0493C755" w14:textId="77777777" w:rsidR="007F2AEC" w:rsidRDefault="007F2AEC" w:rsidP="007F2AEC"/>
    <w:p w14:paraId="3452AF71" w14:textId="77777777" w:rsidR="007F2AEC" w:rsidRDefault="007F2AEC" w:rsidP="007F2AEC"/>
    <w:p w14:paraId="6321584B" w14:textId="77777777" w:rsidR="007F2AEC" w:rsidRDefault="007F2AEC" w:rsidP="007F2AEC"/>
    <w:p w14:paraId="114511B6" w14:textId="77777777" w:rsidR="007F2AEC" w:rsidRDefault="007F2AEC" w:rsidP="007F2AEC"/>
    <w:p w14:paraId="21C52C24" w14:textId="77777777" w:rsidR="007F2AEC" w:rsidRDefault="007F2AEC" w:rsidP="007F2AEC"/>
    <w:p w14:paraId="243B1D53" w14:textId="77777777" w:rsidR="007F2AEC" w:rsidRDefault="007F2AEC" w:rsidP="007F2AEC"/>
    <w:p w14:paraId="0AE0AE21" w14:textId="77777777" w:rsidR="007F2AEC" w:rsidRDefault="007F2AEC" w:rsidP="007F2AEC"/>
    <w:p w14:paraId="6884EB92" w14:textId="77777777" w:rsidR="007F2AEC" w:rsidRDefault="007F2AEC" w:rsidP="007F2AEC"/>
    <w:p w14:paraId="4E4E3A19" w14:textId="77777777" w:rsidR="007F2AEC" w:rsidRDefault="007F2AEC" w:rsidP="007F2AEC"/>
    <w:p w14:paraId="2A17A6CD" w14:textId="77777777" w:rsidR="007F2AEC" w:rsidRDefault="007F2AEC" w:rsidP="007F2AEC"/>
    <w:p w14:paraId="6866D884" w14:textId="77777777" w:rsidR="007F2AEC" w:rsidRDefault="007F2AEC" w:rsidP="007F2AEC"/>
    <w:p w14:paraId="4C8D3C2F" w14:textId="77777777" w:rsidR="007F2AEC" w:rsidRDefault="007F2AEC" w:rsidP="007F2AEC"/>
    <w:p w14:paraId="614AB70E" w14:textId="77777777" w:rsidR="007F2AEC" w:rsidRDefault="007F2AEC" w:rsidP="007F2AEC"/>
    <w:p w14:paraId="0A5D8814" w14:textId="77777777" w:rsidR="007F2AEC" w:rsidRDefault="007F2AEC" w:rsidP="007F2AEC"/>
    <w:p w14:paraId="413A21A3" w14:textId="301F8B1A" w:rsidR="007F2AEC" w:rsidRPr="00CE0066" w:rsidRDefault="007F2AEC" w:rsidP="007F2AEC">
      <w:r w:rsidRPr="00CE0066">
        <w:t xml:space="preserve">Številka: </w:t>
      </w:r>
      <w:r w:rsidR="00F1489F">
        <w:t>4305</w:t>
      </w:r>
      <w:r w:rsidR="000C6029">
        <w:t>-</w:t>
      </w:r>
      <w:r w:rsidR="008A53B0">
        <w:t>31</w:t>
      </w:r>
      <w:r w:rsidRPr="00A576A4">
        <w:t>/20</w:t>
      </w:r>
      <w:r>
        <w:t>2</w:t>
      </w:r>
      <w:r w:rsidR="00B279E7">
        <w:t>4</w:t>
      </w:r>
    </w:p>
    <w:p w14:paraId="6E2930CB" w14:textId="447EE13D" w:rsidR="007F2AEC" w:rsidRPr="00CE0066" w:rsidRDefault="007F2AEC" w:rsidP="007F2AEC">
      <w:r w:rsidRPr="00CE0066">
        <w:t xml:space="preserve">V Celju, </w:t>
      </w:r>
      <w:r w:rsidR="00B3268F">
        <w:t>30</w:t>
      </w:r>
      <w:r w:rsidR="00C0697F">
        <w:t xml:space="preserve">. </w:t>
      </w:r>
      <w:r w:rsidR="008A53B0">
        <w:t>12</w:t>
      </w:r>
      <w:r w:rsidR="00C0697F">
        <w:t>. 202</w:t>
      </w:r>
      <w:r w:rsidR="00B279E7">
        <w:t>4</w:t>
      </w:r>
    </w:p>
    <w:p w14:paraId="3D41DFFF" w14:textId="509B7209" w:rsidR="00450BB4" w:rsidRDefault="00450BB4">
      <w:r>
        <w:br w:type="page"/>
      </w:r>
    </w:p>
    <w:p w14:paraId="1B0CC635" w14:textId="77777777" w:rsidR="00450BB4" w:rsidRDefault="00450BB4" w:rsidP="00450BB4">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EA7BE6E" w14:textId="541CB14D" w:rsidR="00450BB4" w:rsidRDefault="00450BB4" w:rsidP="00450BB4">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5822C9">
        <w:rPr>
          <w:b/>
          <w:bCs/>
          <w:sz w:val="28"/>
          <w:szCs w:val="28"/>
        </w:rPr>
        <w:t>I. POVABILO K ODDAJI PONUDBE</w:t>
      </w:r>
    </w:p>
    <w:p w14:paraId="6BCAACD7" w14:textId="77777777" w:rsidR="00450BB4" w:rsidRPr="005822C9" w:rsidRDefault="00450BB4" w:rsidP="00450BB4">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4107D831" w14:textId="77777777" w:rsidR="007F2AEC" w:rsidRPr="00810AC4" w:rsidRDefault="007F2AEC" w:rsidP="007F2AEC">
      <w:pPr>
        <w:rPr>
          <w:lang w:val="en-US"/>
        </w:rPr>
      </w:pPr>
    </w:p>
    <w:p w14:paraId="64FD9A21" w14:textId="77777777" w:rsidR="007F2AEC" w:rsidRPr="00810AC4" w:rsidRDefault="007F2AEC" w:rsidP="007F2AEC">
      <w:pPr>
        <w:rPr>
          <w:lang w:val="en-US"/>
        </w:rPr>
      </w:pPr>
    </w:p>
    <w:p w14:paraId="01A93347" w14:textId="77777777" w:rsidR="007F2AEC" w:rsidRPr="00810AC4" w:rsidRDefault="007F2AEC" w:rsidP="007F2AEC">
      <w:pPr>
        <w:rPr>
          <w:lang w:val="en-US"/>
        </w:rPr>
      </w:pPr>
    </w:p>
    <w:p w14:paraId="5320D1FB" w14:textId="2AEE29CB" w:rsidR="007F2AEC" w:rsidRDefault="007F2AEC" w:rsidP="007F2AEC">
      <w:pPr>
        <w:jc w:val="both"/>
      </w:pPr>
      <w:r w:rsidRPr="00810AC4">
        <w:t>V skladu z določili Zakona o jav</w:t>
      </w:r>
      <w:r w:rsidRPr="00670473">
        <w:t>nem naročanju (</w:t>
      </w:r>
      <w:r w:rsidR="008A53B0" w:rsidRPr="008A53B0">
        <w:rPr>
          <w:rFonts w:cs="Arial"/>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8A53B0" w:rsidRPr="008A53B0">
        <w:rPr>
          <w:rFonts w:cs="Arial"/>
          <w:shd w:val="clear" w:color="auto" w:fill="FFFFFF"/>
        </w:rPr>
        <w:t>odl</w:t>
      </w:r>
      <w:proofErr w:type="spellEnd"/>
      <w:r w:rsidR="008A53B0" w:rsidRPr="008A53B0">
        <w:rPr>
          <w:rFonts w:cs="Arial"/>
          <w:shd w:val="clear" w:color="auto" w:fill="FFFFFF"/>
        </w:rPr>
        <w:t>. US, 100/22 - ZNUZSZS, 141/22 - ZNUNBZ, 158/22 - ZNPOVCE, 28/23, 88/23 - ZOPNN-F, 95/23 - ZIUOPZP, 131/23 - ZORZFS, Uradni list Evropske unije, št. 1611/23, 1611/23</w:t>
      </w:r>
      <w:r w:rsidRPr="00810AC4">
        <w:t>; v nadaljnjem besedilu: ZJN-3)</w:t>
      </w:r>
    </w:p>
    <w:p w14:paraId="2D2463F3" w14:textId="77777777" w:rsidR="007F2AEC" w:rsidRPr="00810AC4" w:rsidRDefault="007F2AEC" w:rsidP="007F2AEC">
      <w:pPr>
        <w:pStyle w:val="Default"/>
        <w:jc w:val="both"/>
        <w:rPr>
          <w:rFonts w:ascii="Trebuchet MS" w:hAnsi="Trebuchet MS" w:cs="Trebuchet MS"/>
          <w:noProof/>
          <w:sz w:val="22"/>
          <w:szCs w:val="22"/>
        </w:rPr>
      </w:pPr>
    </w:p>
    <w:p w14:paraId="681B3771" w14:textId="77777777" w:rsidR="007F2AEC" w:rsidRPr="00810AC4" w:rsidRDefault="007F2AEC" w:rsidP="007F2AEC">
      <w:pPr>
        <w:pStyle w:val="Default"/>
        <w:jc w:val="center"/>
        <w:rPr>
          <w:rFonts w:ascii="Trebuchet MS" w:hAnsi="Trebuchet MS" w:cs="Trebuchet MS"/>
          <w:noProof/>
          <w:sz w:val="22"/>
          <w:szCs w:val="22"/>
        </w:rPr>
      </w:pPr>
      <w:r w:rsidRPr="00810AC4">
        <w:rPr>
          <w:rFonts w:ascii="Trebuchet MS" w:hAnsi="Trebuchet MS" w:cs="Trebuchet MS"/>
          <w:noProof/>
          <w:sz w:val="22"/>
          <w:szCs w:val="22"/>
        </w:rPr>
        <w:t>naročnik</w:t>
      </w:r>
    </w:p>
    <w:p w14:paraId="772AE5E7" w14:textId="77777777" w:rsidR="007F2AEC" w:rsidRPr="00810AC4" w:rsidRDefault="007F2AEC" w:rsidP="007F2AEC">
      <w:pPr>
        <w:pStyle w:val="Default"/>
        <w:jc w:val="center"/>
        <w:rPr>
          <w:rFonts w:ascii="Trebuchet MS" w:hAnsi="Trebuchet MS" w:cs="Trebuchet MS"/>
          <w:noProof/>
          <w:sz w:val="22"/>
          <w:szCs w:val="22"/>
        </w:rPr>
      </w:pPr>
    </w:p>
    <w:p w14:paraId="43C2D8C9" w14:textId="77777777" w:rsidR="007F2AEC" w:rsidRPr="00810AC4" w:rsidRDefault="007F2AEC" w:rsidP="007F2AEC">
      <w:pPr>
        <w:pStyle w:val="Default"/>
        <w:jc w:val="center"/>
        <w:rPr>
          <w:rFonts w:ascii="Trebuchet MS" w:hAnsi="Trebuchet MS" w:cs="Trebuchet MS"/>
          <w:noProof/>
          <w:sz w:val="22"/>
          <w:szCs w:val="22"/>
        </w:rPr>
      </w:pPr>
    </w:p>
    <w:p w14:paraId="25037941" w14:textId="77777777" w:rsidR="007F2AEC" w:rsidRPr="00810AC4" w:rsidRDefault="007F2AEC" w:rsidP="007F2AEC">
      <w:pPr>
        <w:pStyle w:val="Default"/>
        <w:jc w:val="center"/>
        <w:rPr>
          <w:rFonts w:ascii="Trebuchet MS" w:hAnsi="Trebuchet MS" w:cs="Trebuchet MS"/>
          <w:b/>
          <w:bCs/>
          <w:noProof/>
          <w:sz w:val="22"/>
          <w:szCs w:val="22"/>
        </w:rPr>
      </w:pPr>
      <w:r w:rsidRPr="00810AC4">
        <w:rPr>
          <w:rFonts w:ascii="Trebuchet MS" w:hAnsi="Trebuchet MS" w:cs="Trebuchet MS"/>
          <w:b/>
          <w:bCs/>
          <w:noProof/>
          <w:sz w:val="22"/>
          <w:szCs w:val="22"/>
        </w:rPr>
        <w:t>Mestna občina Celje, Oddelek za okolje in prostor ter komunalo, Trg celjskih knezov 9, 3000 Celje</w:t>
      </w:r>
    </w:p>
    <w:p w14:paraId="114F6B1D" w14:textId="77777777" w:rsidR="007F2AEC" w:rsidRPr="00810AC4" w:rsidRDefault="007F2AEC" w:rsidP="007F2AEC">
      <w:pPr>
        <w:pStyle w:val="Default"/>
        <w:jc w:val="center"/>
        <w:rPr>
          <w:rFonts w:ascii="Trebuchet MS" w:hAnsi="Trebuchet MS" w:cs="Trebuchet MS"/>
          <w:noProof/>
          <w:sz w:val="22"/>
          <w:szCs w:val="22"/>
        </w:rPr>
      </w:pPr>
    </w:p>
    <w:p w14:paraId="2ECCE95D" w14:textId="77777777" w:rsidR="007F2AEC" w:rsidRPr="00810AC4" w:rsidRDefault="007F2AEC" w:rsidP="007F2AEC">
      <w:pPr>
        <w:pStyle w:val="Default"/>
        <w:jc w:val="center"/>
        <w:rPr>
          <w:rFonts w:ascii="Trebuchet MS" w:hAnsi="Trebuchet MS" w:cs="Trebuchet MS"/>
          <w:noProof/>
          <w:sz w:val="22"/>
          <w:szCs w:val="22"/>
        </w:rPr>
      </w:pPr>
    </w:p>
    <w:p w14:paraId="7C2DD1B2" w14:textId="77777777" w:rsidR="009D5373" w:rsidRDefault="007F2AEC" w:rsidP="009D5373">
      <w:pPr>
        <w:jc w:val="center"/>
      </w:pPr>
      <w:r w:rsidRPr="00810AC4">
        <w:t xml:space="preserve">vabi ponudnike, da v skladu z navodili za izdelavo ponudbe </w:t>
      </w:r>
    </w:p>
    <w:p w14:paraId="713B3E7C" w14:textId="09B2C7F1" w:rsidR="009D5373" w:rsidRDefault="00E32EB3" w:rsidP="009D5373">
      <w:pPr>
        <w:jc w:val="center"/>
      </w:pPr>
      <w:r w:rsidRPr="00810AC4">
        <w:t>po</w:t>
      </w:r>
      <w:r w:rsidR="008A53B0">
        <w:t xml:space="preserve"> odprtem</w:t>
      </w:r>
      <w:r w:rsidRPr="00810AC4">
        <w:t xml:space="preserve"> </w:t>
      </w:r>
      <w:r>
        <w:t>postopku</w:t>
      </w:r>
      <w:r w:rsidR="002931D3">
        <w:t xml:space="preserve"> </w:t>
      </w:r>
      <w:r>
        <w:t>v s</w:t>
      </w:r>
      <w:r w:rsidRPr="00810AC4">
        <w:t>kladu s 4</w:t>
      </w:r>
      <w:r w:rsidR="008A53B0">
        <w:t>0</w:t>
      </w:r>
      <w:r w:rsidRPr="00810AC4">
        <w:t xml:space="preserve">. </w:t>
      </w:r>
      <w:r>
        <w:t>členom</w:t>
      </w:r>
      <w:r w:rsidRPr="00810AC4">
        <w:t xml:space="preserve"> ZJN-3</w:t>
      </w:r>
      <w:r w:rsidR="009D5373">
        <w:t xml:space="preserve"> </w:t>
      </w:r>
    </w:p>
    <w:p w14:paraId="1A464530" w14:textId="77777777" w:rsidR="009D5373" w:rsidRDefault="009D5373" w:rsidP="009D5373">
      <w:pPr>
        <w:jc w:val="center"/>
      </w:pPr>
    </w:p>
    <w:p w14:paraId="0621669C" w14:textId="299BA61E" w:rsidR="007F2AEC" w:rsidRPr="00810AC4" w:rsidRDefault="007F2AEC" w:rsidP="009D5373">
      <w:pPr>
        <w:jc w:val="center"/>
      </w:pPr>
      <w:r w:rsidRPr="00810AC4">
        <w:t>predložijo ponudbo</w:t>
      </w:r>
      <w:r w:rsidR="009D5373">
        <w:t xml:space="preserve"> za gradnjo</w:t>
      </w:r>
      <w:r w:rsidRPr="00810AC4">
        <w:t xml:space="preserve"> </w:t>
      </w:r>
    </w:p>
    <w:p w14:paraId="4A6A2FA2" w14:textId="77777777" w:rsidR="007F2AEC" w:rsidRPr="00810AC4" w:rsidRDefault="007F2AEC" w:rsidP="007F2AEC">
      <w:pPr>
        <w:jc w:val="center"/>
      </w:pPr>
    </w:p>
    <w:p w14:paraId="6573F1E0" w14:textId="77777777" w:rsidR="007F2AEC" w:rsidRPr="00810AC4" w:rsidRDefault="007F2AEC" w:rsidP="007F2AEC">
      <w:pPr>
        <w:rPr>
          <w:b/>
          <w:bCs/>
          <w:noProof/>
        </w:rPr>
      </w:pPr>
    </w:p>
    <w:p w14:paraId="2C1301F5" w14:textId="4D16E1AD" w:rsidR="007F2AEC" w:rsidRPr="00810AC4" w:rsidRDefault="007F2AEC" w:rsidP="007F2AEC">
      <w:pPr>
        <w:jc w:val="center"/>
        <w:rPr>
          <w:b/>
          <w:caps/>
        </w:rPr>
      </w:pPr>
      <w:r w:rsidRPr="00810AC4">
        <w:rPr>
          <w:b/>
        </w:rPr>
        <w:t>»</w:t>
      </w:r>
      <w:r w:rsidR="008A53B0">
        <w:rPr>
          <w:b/>
          <w:bCs/>
          <w:caps/>
          <w:sz w:val="24"/>
          <w:szCs w:val="24"/>
        </w:rPr>
        <w:t>IZGRADNJA VRTCA ČIRA ČARA V CELJU</w:t>
      </w:r>
      <w:r w:rsidR="00E32EB3">
        <w:rPr>
          <w:b/>
        </w:rPr>
        <w:t>«</w:t>
      </w:r>
    </w:p>
    <w:p w14:paraId="703ED6D6" w14:textId="77777777" w:rsidR="007F2AEC" w:rsidRPr="00810AC4" w:rsidRDefault="007F2AEC" w:rsidP="007F2AEC">
      <w:pPr>
        <w:pStyle w:val="Default"/>
        <w:rPr>
          <w:rFonts w:ascii="Trebuchet MS" w:hAnsi="Trebuchet MS" w:cs="Trebuchet MS"/>
          <w:b/>
          <w:bCs/>
          <w:color w:val="auto"/>
          <w:sz w:val="22"/>
          <w:szCs w:val="22"/>
        </w:rPr>
      </w:pPr>
    </w:p>
    <w:p w14:paraId="35C4D0D8" w14:textId="77777777" w:rsidR="007F2AEC" w:rsidRPr="00810AC4" w:rsidRDefault="007F2AEC" w:rsidP="007F2AEC">
      <w:pPr>
        <w:pStyle w:val="Default"/>
        <w:tabs>
          <w:tab w:val="left" w:pos="825"/>
        </w:tabs>
        <w:rPr>
          <w:rFonts w:ascii="Trebuchet MS" w:hAnsi="Trebuchet MS" w:cs="Trebuchet MS"/>
          <w:b/>
          <w:bCs/>
          <w:color w:val="auto"/>
          <w:sz w:val="22"/>
          <w:szCs w:val="22"/>
        </w:rPr>
      </w:pPr>
    </w:p>
    <w:p w14:paraId="5A8CC71C" w14:textId="77777777" w:rsidR="007F2AEC" w:rsidRPr="00810AC4" w:rsidRDefault="007F2AEC" w:rsidP="007F2AEC">
      <w:pPr>
        <w:pStyle w:val="Default"/>
        <w:tabs>
          <w:tab w:val="left" w:pos="825"/>
        </w:tabs>
        <w:rPr>
          <w:rFonts w:ascii="Trebuchet MS" w:hAnsi="Trebuchet MS" w:cs="Trebuchet MS"/>
          <w:b/>
          <w:bCs/>
          <w:color w:val="auto"/>
          <w:sz w:val="22"/>
          <w:szCs w:val="22"/>
        </w:rPr>
      </w:pPr>
    </w:p>
    <w:p w14:paraId="66DA4C7D" w14:textId="77777777" w:rsidR="009400C5" w:rsidRPr="00810AC4" w:rsidRDefault="009400C5" w:rsidP="007F2AEC">
      <w:pPr>
        <w:pStyle w:val="Default"/>
        <w:tabs>
          <w:tab w:val="left" w:pos="825"/>
        </w:tabs>
        <w:rPr>
          <w:rFonts w:ascii="Trebuchet MS" w:hAnsi="Trebuchet MS" w:cs="Trebuchet MS"/>
          <w:b/>
          <w:bCs/>
          <w:color w:val="auto"/>
          <w:sz w:val="22"/>
          <w:szCs w:val="22"/>
        </w:rPr>
      </w:pPr>
    </w:p>
    <w:p w14:paraId="77CA87A6" w14:textId="77777777" w:rsidR="007F2AEC" w:rsidRPr="00810AC4" w:rsidRDefault="007F2AEC" w:rsidP="007F2AEC"/>
    <w:p w14:paraId="2FC2D9E6" w14:textId="77777777" w:rsidR="007F2AEC" w:rsidRPr="00810AC4" w:rsidRDefault="007F2AEC" w:rsidP="007F2AEC"/>
    <w:p w14:paraId="612E2A4A" w14:textId="3B7E3CFA" w:rsidR="007F2AEC" w:rsidRPr="00810AC4" w:rsidRDefault="00B279E7" w:rsidP="00B279E7">
      <w:pPr>
        <w:jc w:val="right"/>
      </w:pPr>
      <w:r>
        <w:t>Aleksandra Rezar</w:t>
      </w:r>
    </w:p>
    <w:p w14:paraId="43193BA3" w14:textId="77777777" w:rsidR="007F2AEC" w:rsidRPr="00810AC4" w:rsidRDefault="007F2AEC" w:rsidP="00B279E7">
      <w:pPr>
        <w:jc w:val="right"/>
      </w:pPr>
      <w:r w:rsidRPr="00810AC4">
        <w:t xml:space="preserve">                                                                                      vodja Oddelka</w:t>
      </w:r>
    </w:p>
    <w:p w14:paraId="3A11C57D" w14:textId="77777777" w:rsidR="007F2AEC" w:rsidRPr="00810AC4" w:rsidRDefault="007F2AEC" w:rsidP="00B279E7">
      <w:pPr>
        <w:jc w:val="right"/>
      </w:pPr>
      <w:r w:rsidRPr="00810AC4">
        <w:t xml:space="preserve">                                                                           za okolje in prostor ter komunalo</w:t>
      </w:r>
    </w:p>
    <w:p w14:paraId="56D22E1E" w14:textId="77777777" w:rsidR="007F2AEC" w:rsidRPr="00810AC4" w:rsidRDefault="007F2AEC" w:rsidP="007F2AEC"/>
    <w:p w14:paraId="58400957" w14:textId="77777777" w:rsidR="007F2AEC" w:rsidRPr="00810AC4" w:rsidRDefault="007F2AEC" w:rsidP="007F2AEC"/>
    <w:p w14:paraId="2BB343A5" w14:textId="77777777" w:rsidR="007F2AEC" w:rsidRPr="00810AC4" w:rsidRDefault="007F2AEC" w:rsidP="007F2AEC"/>
    <w:p w14:paraId="1736E025" w14:textId="77777777" w:rsidR="007F2AEC" w:rsidRPr="00810AC4" w:rsidRDefault="007F2AEC" w:rsidP="007F2AEC"/>
    <w:p w14:paraId="2F419EB2" w14:textId="77777777" w:rsidR="007F2AEC" w:rsidRPr="00810AC4" w:rsidRDefault="007F2AEC" w:rsidP="007F2AEC"/>
    <w:p w14:paraId="0371CF6F" w14:textId="77777777" w:rsidR="007F2AEC" w:rsidRDefault="007F2AEC" w:rsidP="007F2AEC"/>
    <w:p w14:paraId="402F94B7" w14:textId="77777777" w:rsidR="007F2AEC" w:rsidRDefault="007F2AEC" w:rsidP="007F2AEC"/>
    <w:p w14:paraId="7C68FD94" w14:textId="77777777" w:rsidR="007F2AEC" w:rsidRPr="00810AC4" w:rsidRDefault="007F2AEC" w:rsidP="007F2AEC"/>
    <w:p w14:paraId="31ADB4EA" w14:textId="513B601B" w:rsidR="00450BB4" w:rsidRDefault="00450BB4"/>
    <w:p w14:paraId="6DE2BADB" w14:textId="2E27559A" w:rsidR="00F1489F" w:rsidRDefault="00F1489F"/>
    <w:p w14:paraId="360BBA1B" w14:textId="7AEF6A62" w:rsidR="00F1489F" w:rsidRDefault="00F1489F"/>
    <w:p w14:paraId="4DD123DE" w14:textId="6B59D5A3" w:rsidR="00F1489F" w:rsidRDefault="00F1489F"/>
    <w:p w14:paraId="7065ADD2" w14:textId="07CA48CE" w:rsidR="00F1489F" w:rsidRDefault="00F1489F"/>
    <w:p w14:paraId="7657AF85" w14:textId="1CF5735C" w:rsidR="00F1489F" w:rsidRDefault="00F1489F"/>
    <w:p w14:paraId="0F575596" w14:textId="0B0D0934" w:rsidR="00F1489F" w:rsidRDefault="00F1489F"/>
    <w:p w14:paraId="0E26D32E" w14:textId="239F8550" w:rsidR="002931D3" w:rsidRDefault="002931D3"/>
    <w:p w14:paraId="39CA00F1" w14:textId="77777777" w:rsidR="00C21EC8" w:rsidRDefault="00C21EC8"/>
    <w:p w14:paraId="1DFD48A9" w14:textId="18D92EF3" w:rsidR="00F1489F" w:rsidRDefault="00F1489F"/>
    <w:p w14:paraId="5EEAD28D" w14:textId="77777777" w:rsidR="00F1489F" w:rsidRDefault="00F1489F"/>
    <w:p w14:paraId="5E545184" w14:textId="77777777" w:rsid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0C434DE" w14:textId="63C82AE3" w:rsidR="007F2AEC" w:rsidRDefault="007F2AEC"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50BB4">
        <w:rPr>
          <w:b/>
          <w:bCs/>
          <w:sz w:val="28"/>
          <w:szCs w:val="28"/>
        </w:rPr>
        <w:t>II. NAVODILA PONUDNIKOM ZA IZDELAVO PONUDB</w:t>
      </w:r>
    </w:p>
    <w:p w14:paraId="112242ED" w14:textId="77777777" w:rsidR="00450BB4" w:rsidRP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A80171C" w14:textId="103025F3" w:rsidR="007F2AEC" w:rsidRDefault="007F2AEC" w:rsidP="007F2AEC">
      <w:pPr>
        <w:pStyle w:val="Default"/>
        <w:rPr>
          <w:rFonts w:ascii="Trebuchet MS" w:hAnsi="Trebuchet MS" w:cs="Trebuchet MS"/>
          <w:color w:val="auto"/>
          <w:sz w:val="22"/>
          <w:szCs w:val="22"/>
        </w:rPr>
      </w:pPr>
    </w:p>
    <w:p w14:paraId="222C8457" w14:textId="77777777" w:rsidR="00450BB4" w:rsidRDefault="00450BB4" w:rsidP="007F2AEC">
      <w:pPr>
        <w:pStyle w:val="Default"/>
        <w:rPr>
          <w:rFonts w:ascii="Trebuchet MS" w:hAnsi="Trebuchet MS" w:cs="Trebuchet MS"/>
          <w:color w:val="auto"/>
          <w:sz w:val="22"/>
          <w:szCs w:val="22"/>
        </w:rPr>
      </w:pPr>
    </w:p>
    <w:p w14:paraId="1EBE999B" w14:textId="77777777" w:rsidR="00450BB4" w:rsidRPr="00CE0066" w:rsidRDefault="00450BB4" w:rsidP="007F2AEC">
      <w:pPr>
        <w:pStyle w:val="Default"/>
        <w:rPr>
          <w:rFonts w:ascii="Trebuchet MS" w:hAnsi="Trebuchet MS" w:cs="Trebuchet MS"/>
          <w:color w:val="auto"/>
          <w:sz w:val="22"/>
          <w:szCs w:val="22"/>
        </w:rPr>
      </w:pPr>
    </w:p>
    <w:p w14:paraId="4F038B0D" w14:textId="487544D2" w:rsidR="007F2AEC" w:rsidRPr="00CE0066" w:rsidRDefault="007F2AEC" w:rsidP="007F2AEC">
      <w:pPr>
        <w:pStyle w:val="Naslov2"/>
        <w:numPr>
          <w:ilvl w:val="0"/>
          <w:numId w:val="7"/>
        </w:numPr>
        <w:spacing w:before="0" w:after="0"/>
        <w:ind w:left="284"/>
        <w:rPr>
          <w:rFonts w:ascii="Trebuchet MS" w:hAnsi="Trebuchet MS" w:cs="Trebuchet MS"/>
          <w:sz w:val="22"/>
          <w:szCs w:val="22"/>
        </w:rPr>
      </w:pPr>
      <w:r w:rsidRPr="00CE0066">
        <w:rPr>
          <w:rFonts w:ascii="Trebuchet MS" w:hAnsi="Trebuchet MS" w:cs="Trebuchet MS"/>
          <w:sz w:val="22"/>
          <w:szCs w:val="22"/>
        </w:rPr>
        <w:t>OZNAKA, PREDMET IN ROK IZVEDBE JAVNEGA NAROČILA</w:t>
      </w:r>
      <w:r w:rsidR="009400C5">
        <w:rPr>
          <w:rFonts w:ascii="Trebuchet MS" w:hAnsi="Trebuchet MS" w:cs="Trebuchet MS"/>
          <w:sz w:val="22"/>
          <w:szCs w:val="22"/>
        </w:rPr>
        <w:t xml:space="preserve"> </w:t>
      </w:r>
    </w:p>
    <w:p w14:paraId="55FA518E" w14:textId="77777777" w:rsidR="007F2AEC" w:rsidRPr="00CE0066" w:rsidRDefault="007F2AEC" w:rsidP="007F2AEC">
      <w:pPr>
        <w:pStyle w:val="Default"/>
        <w:jc w:val="both"/>
        <w:rPr>
          <w:rFonts w:ascii="Trebuchet MS" w:hAnsi="Trebuchet MS" w:cs="Trebuchet MS"/>
          <w:b/>
          <w:bCs/>
          <w:color w:val="auto"/>
          <w:sz w:val="22"/>
          <w:szCs w:val="22"/>
        </w:rPr>
      </w:pPr>
    </w:p>
    <w:p w14:paraId="7F179AA2" w14:textId="7A252D9F" w:rsidR="007F2AE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b/>
          <w:bCs/>
          <w:color w:val="auto"/>
          <w:sz w:val="22"/>
          <w:szCs w:val="22"/>
        </w:rPr>
        <w:t>Oznaka</w:t>
      </w:r>
      <w:r>
        <w:rPr>
          <w:rFonts w:ascii="Trebuchet MS" w:hAnsi="Trebuchet MS" w:cs="Trebuchet MS"/>
          <w:b/>
          <w:bCs/>
          <w:color w:val="auto"/>
          <w:sz w:val="22"/>
          <w:szCs w:val="22"/>
        </w:rPr>
        <w:t xml:space="preserve"> naročila</w:t>
      </w:r>
      <w:r w:rsidRPr="00CE0066">
        <w:rPr>
          <w:rFonts w:ascii="Trebuchet MS" w:hAnsi="Trebuchet MS" w:cs="Trebuchet MS"/>
          <w:b/>
          <w:bCs/>
          <w:color w:val="auto"/>
          <w:sz w:val="22"/>
          <w:szCs w:val="22"/>
        </w:rPr>
        <w:t>:</w:t>
      </w:r>
      <w:r>
        <w:rPr>
          <w:rFonts w:ascii="Trebuchet MS" w:hAnsi="Trebuchet MS" w:cs="Trebuchet MS"/>
          <w:b/>
          <w:bCs/>
          <w:color w:val="auto"/>
          <w:sz w:val="22"/>
          <w:szCs w:val="22"/>
        </w:rPr>
        <w:t xml:space="preserve"> </w:t>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Pr>
          <w:rFonts w:ascii="Trebuchet MS" w:hAnsi="Trebuchet MS" w:cs="Trebuchet MS"/>
          <w:b/>
          <w:bCs/>
          <w:color w:val="auto"/>
          <w:sz w:val="22"/>
          <w:szCs w:val="22"/>
        </w:rPr>
        <w:t>JN-</w:t>
      </w:r>
      <w:r w:rsidR="008F2604">
        <w:rPr>
          <w:rFonts w:ascii="Trebuchet MS" w:hAnsi="Trebuchet MS" w:cs="Trebuchet MS"/>
          <w:b/>
          <w:bCs/>
          <w:color w:val="auto"/>
          <w:sz w:val="22"/>
          <w:szCs w:val="22"/>
        </w:rPr>
        <w:t>0</w:t>
      </w:r>
      <w:r w:rsidR="002E46A2">
        <w:rPr>
          <w:rFonts w:ascii="Trebuchet MS" w:hAnsi="Trebuchet MS" w:cs="Trebuchet MS"/>
          <w:b/>
          <w:bCs/>
          <w:color w:val="auto"/>
          <w:sz w:val="22"/>
          <w:szCs w:val="22"/>
        </w:rPr>
        <w:t>0</w:t>
      </w:r>
      <w:r w:rsidR="008A53B0">
        <w:rPr>
          <w:rFonts w:ascii="Trebuchet MS" w:hAnsi="Trebuchet MS" w:cs="Trebuchet MS"/>
          <w:b/>
          <w:bCs/>
          <w:color w:val="auto"/>
          <w:sz w:val="22"/>
          <w:szCs w:val="22"/>
        </w:rPr>
        <w:t>2</w:t>
      </w:r>
      <w:r>
        <w:rPr>
          <w:rFonts w:ascii="Trebuchet MS" w:hAnsi="Trebuchet MS" w:cs="Trebuchet MS"/>
          <w:b/>
          <w:bCs/>
          <w:color w:val="auto"/>
          <w:sz w:val="22"/>
          <w:szCs w:val="22"/>
        </w:rPr>
        <w:t>-202</w:t>
      </w:r>
      <w:r w:rsidR="00B279E7">
        <w:rPr>
          <w:rFonts w:ascii="Trebuchet MS" w:hAnsi="Trebuchet MS" w:cs="Trebuchet MS"/>
          <w:b/>
          <w:bCs/>
          <w:color w:val="auto"/>
          <w:sz w:val="22"/>
          <w:szCs w:val="22"/>
        </w:rPr>
        <w:t>4</w:t>
      </w:r>
      <w:r>
        <w:rPr>
          <w:rFonts w:ascii="Trebuchet MS" w:hAnsi="Trebuchet MS" w:cs="Trebuchet MS"/>
          <w:b/>
          <w:bCs/>
          <w:color w:val="auto"/>
          <w:sz w:val="22"/>
          <w:szCs w:val="22"/>
        </w:rPr>
        <w:t>-</w:t>
      </w:r>
      <w:r w:rsidR="009D5373">
        <w:rPr>
          <w:rFonts w:ascii="Trebuchet MS" w:hAnsi="Trebuchet MS" w:cs="Trebuchet MS"/>
          <w:b/>
          <w:bCs/>
          <w:color w:val="auto"/>
          <w:sz w:val="22"/>
          <w:szCs w:val="22"/>
        </w:rPr>
        <w:t>G</w:t>
      </w:r>
      <w:r>
        <w:rPr>
          <w:rFonts w:ascii="Trebuchet MS" w:hAnsi="Trebuchet MS" w:cs="Trebuchet MS"/>
          <w:b/>
          <w:bCs/>
          <w:color w:val="auto"/>
          <w:sz w:val="22"/>
          <w:szCs w:val="22"/>
        </w:rPr>
        <w:tab/>
        <w:t xml:space="preserve"> </w:t>
      </w:r>
    </w:p>
    <w:p w14:paraId="1EA245B6" w14:textId="77777777" w:rsidR="007F2AEC" w:rsidRDefault="007F2AEC" w:rsidP="007F2AEC">
      <w:pPr>
        <w:pStyle w:val="Default"/>
        <w:ind w:left="1416" w:hanging="1416"/>
        <w:jc w:val="both"/>
        <w:rPr>
          <w:rFonts w:ascii="Trebuchet MS" w:hAnsi="Trebuchet MS" w:cs="Trebuchet MS"/>
          <w:b/>
          <w:bCs/>
          <w:color w:val="auto"/>
          <w:sz w:val="22"/>
          <w:szCs w:val="22"/>
        </w:rPr>
      </w:pPr>
    </w:p>
    <w:p w14:paraId="3FACFBB9" w14:textId="7A134519" w:rsidR="007F2AEC" w:rsidRDefault="007F2AEC" w:rsidP="007F2AEC">
      <w:pPr>
        <w:ind w:right="-427"/>
        <w:jc w:val="both"/>
        <w:rPr>
          <w:b/>
          <w:bCs/>
        </w:rPr>
      </w:pPr>
      <w:r w:rsidRPr="00810AC4">
        <w:rPr>
          <w:b/>
          <w:bCs/>
        </w:rPr>
        <w:t xml:space="preserve">Predmet </w:t>
      </w:r>
      <w:r>
        <w:rPr>
          <w:b/>
          <w:bCs/>
        </w:rPr>
        <w:t xml:space="preserve">javnega </w:t>
      </w:r>
      <w:r w:rsidRPr="00810AC4">
        <w:rPr>
          <w:b/>
          <w:bCs/>
        </w:rPr>
        <w:t xml:space="preserve">naročila: </w:t>
      </w:r>
      <w:r w:rsidR="009D5373">
        <w:rPr>
          <w:b/>
          <w:bCs/>
        </w:rPr>
        <w:tab/>
      </w:r>
      <w:r w:rsidR="009D5373">
        <w:rPr>
          <w:b/>
          <w:bCs/>
        </w:rPr>
        <w:tab/>
        <w:t>gradnja – »</w:t>
      </w:r>
      <w:r w:rsidR="008A53B0">
        <w:rPr>
          <w:rFonts w:cs="Arial"/>
          <w:b/>
          <w:bCs/>
          <w:shd w:val="clear" w:color="auto" w:fill="FFFFFF"/>
        </w:rPr>
        <w:t>IZGRADNJA VRTCA ČIRA ČARA V CELJU</w:t>
      </w:r>
      <w:r w:rsidR="009D5373">
        <w:rPr>
          <w:b/>
          <w:bCs/>
        </w:rPr>
        <w:t>«</w:t>
      </w:r>
    </w:p>
    <w:p w14:paraId="246CA18B" w14:textId="77777777" w:rsidR="009D5373" w:rsidRDefault="009D5373" w:rsidP="009D5373">
      <w:pPr>
        <w:rPr>
          <w:bCs/>
        </w:rPr>
      </w:pPr>
    </w:p>
    <w:p w14:paraId="21114734" w14:textId="51E449D3" w:rsidR="009D5373" w:rsidRDefault="009D5373" w:rsidP="009D5373">
      <w:pPr>
        <w:jc w:val="both"/>
        <w:rPr>
          <w:bCs/>
        </w:rPr>
      </w:pPr>
      <w:r w:rsidRPr="00AE4FBA">
        <w:rPr>
          <w:bCs/>
        </w:rPr>
        <w:t>Obseg in vsebina naročila sta razvidna iz</w:t>
      </w:r>
      <w:r>
        <w:rPr>
          <w:bCs/>
        </w:rPr>
        <w:t xml:space="preserve"> tehničnih specifikacij, p</w:t>
      </w:r>
      <w:r w:rsidR="004C65E5">
        <w:rPr>
          <w:bCs/>
        </w:rPr>
        <w:t>opisa del</w:t>
      </w:r>
      <w:r>
        <w:rPr>
          <w:bCs/>
        </w:rPr>
        <w:t xml:space="preserve">, vzorca pogodbe in ostalih prilog, ki so sestavni del dokumentacije v zvezi z oddajo javnega naročila. </w:t>
      </w:r>
    </w:p>
    <w:p w14:paraId="32C2674C" w14:textId="77777777" w:rsidR="006042AD" w:rsidRDefault="006042AD" w:rsidP="009D5373">
      <w:pPr>
        <w:jc w:val="both"/>
        <w:rPr>
          <w:bCs/>
        </w:rPr>
      </w:pPr>
    </w:p>
    <w:p w14:paraId="6BB52861" w14:textId="5E9DF5EA" w:rsidR="00DF7809" w:rsidRDefault="009D5373" w:rsidP="008A53B0">
      <w:pPr>
        <w:jc w:val="both"/>
        <w:rPr>
          <w:bCs/>
        </w:rPr>
      </w:pPr>
      <w:r>
        <w:rPr>
          <w:bCs/>
        </w:rPr>
        <w:t xml:space="preserve">Naročilo </w:t>
      </w:r>
      <w:r w:rsidR="008A53B0">
        <w:rPr>
          <w:bCs/>
        </w:rPr>
        <w:t>NI</w:t>
      </w:r>
      <w:r>
        <w:rPr>
          <w:bCs/>
        </w:rPr>
        <w:t xml:space="preserve"> razdeljeno na sklope</w:t>
      </w:r>
      <w:r w:rsidR="008A53B0">
        <w:rPr>
          <w:bCs/>
        </w:rPr>
        <w:t xml:space="preserve">. </w:t>
      </w:r>
    </w:p>
    <w:p w14:paraId="60687E63" w14:textId="77777777" w:rsidR="009D5373" w:rsidRDefault="009D5373" w:rsidP="009D5373">
      <w:pPr>
        <w:pStyle w:val="Default"/>
        <w:jc w:val="both"/>
        <w:rPr>
          <w:rFonts w:ascii="Trebuchet MS" w:hAnsi="Trebuchet MS" w:cs="Trebuchet MS"/>
          <w:bCs/>
          <w:color w:val="auto"/>
          <w:sz w:val="22"/>
          <w:szCs w:val="22"/>
        </w:rPr>
      </w:pPr>
    </w:p>
    <w:p w14:paraId="23C59055" w14:textId="1AAA688A" w:rsidR="009D5373" w:rsidRDefault="009D5373" w:rsidP="009D5373">
      <w:pPr>
        <w:tabs>
          <w:tab w:val="left" w:pos="7655"/>
        </w:tabs>
        <w:jc w:val="both"/>
      </w:pPr>
      <w:r>
        <w:t>Naročnik si pridržuje pravico, da glede na razpoložljiva sredstva iz proračuna obseg/količino del skrči oz. ne izvede vseh del iz popisa, zaradi česar se sorazmerno zmanjša tudi pogodbena vrednost.</w:t>
      </w:r>
    </w:p>
    <w:p w14:paraId="1679385F" w14:textId="43745DDE" w:rsidR="007A6E9C" w:rsidRDefault="007A6E9C" w:rsidP="009D5373">
      <w:pPr>
        <w:tabs>
          <w:tab w:val="left" w:pos="7655"/>
        </w:tabs>
        <w:jc w:val="both"/>
      </w:pPr>
    </w:p>
    <w:p w14:paraId="212531B9" w14:textId="757D73A9" w:rsidR="007A6E9C" w:rsidRPr="007A6E9C" w:rsidRDefault="007A6E9C" w:rsidP="007A6E9C">
      <w:pPr>
        <w:rPr>
          <w:rFonts w:cs="Calibri"/>
        </w:rPr>
      </w:pPr>
      <w:r>
        <w:t xml:space="preserve">Izvajalec je dolžan pri sestavi ponudbe upoštevati grafične in tekstualne dele projekta (PZI). </w:t>
      </w:r>
      <w:r w:rsidRPr="007A6E9C">
        <w:t xml:space="preserve">V primeru tiskarskih napak in neskladij v projektu je dolžan na to opozoriti pred oddajo ponudbe.  V ponudbi morajo biti upoštevane sledeče pripombe:  </w:t>
      </w:r>
    </w:p>
    <w:p w14:paraId="2AF15CE7" w14:textId="77777777"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Vsi potrebni varnostni ukrepi in zaščite v smislu Zakona o varnosti in zdravja pri delu ter Pravilnika o listinah za sredstva pri delu, ki veljajo pri izvajanju navedenih del.</w:t>
      </w:r>
    </w:p>
    <w:p w14:paraId="0885C377" w14:textId="0523702C"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 xml:space="preserve">V popisu so v vseh postavkah </w:t>
      </w:r>
      <w:proofErr w:type="spellStart"/>
      <w:r w:rsidRPr="007A6E9C">
        <w:rPr>
          <w:rFonts w:ascii="Trebuchet MS" w:hAnsi="Trebuchet MS"/>
          <w:sz w:val="22"/>
          <w:szCs w:val="22"/>
        </w:rPr>
        <w:t>vkalkulirana</w:t>
      </w:r>
      <w:proofErr w:type="spellEnd"/>
      <w:r w:rsidRPr="007A6E9C">
        <w:rPr>
          <w:rFonts w:ascii="Trebuchet MS" w:hAnsi="Trebuchet MS"/>
          <w:sz w:val="22"/>
          <w:szCs w:val="22"/>
        </w:rPr>
        <w:t xml:space="preserve"> popolnoma vsa pripravljalna, pomožna in zaključna dela, ki pripadajo k posamezni postavki in so potrebna za nemoteno izvajanje del</w:t>
      </w:r>
      <w:r w:rsidR="006042AD">
        <w:rPr>
          <w:rFonts w:ascii="Trebuchet MS" w:hAnsi="Trebuchet MS"/>
          <w:sz w:val="22"/>
          <w:szCs w:val="22"/>
        </w:rPr>
        <w:t>.</w:t>
      </w:r>
      <w:r w:rsidRPr="007A6E9C">
        <w:rPr>
          <w:rFonts w:ascii="Trebuchet MS" w:hAnsi="Trebuchet MS"/>
          <w:sz w:val="22"/>
          <w:szCs w:val="22"/>
        </w:rPr>
        <w:t xml:space="preserve"> Ponudnik mora v posameznih cenah za enoto mere upoštevati vse potrebne vertikalne in horizontalne transporte ter upoštevati velikost parcele ter posledično zaradi tega sprotni dovoz določenega materiala in opreme na delovišče.</w:t>
      </w:r>
    </w:p>
    <w:p w14:paraId="0EA872E4" w14:textId="10AEB094"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Vsebina popisa je izdelana na podlagi trenutno veljavnih predpisov in standardov. Količine so izračunane na podlagi normativov in veljajo v nadaljevanju tudi kot kriterij za obračun posameznih količin</w:t>
      </w:r>
      <w:r w:rsidR="006042AD">
        <w:rPr>
          <w:rFonts w:ascii="Trebuchet MS" w:hAnsi="Trebuchet MS"/>
          <w:sz w:val="22"/>
          <w:szCs w:val="22"/>
        </w:rPr>
        <w:t>.</w:t>
      </w:r>
    </w:p>
    <w:p w14:paraId="6241E0D1" w14:textId="77777777" w:rsidR="007A6E9C" w:rsidRDefault="007A6E9C" w:rsidP="009D5373">
      <w:pPr>
        <w:tabs>
          <w:tab w:val="left" w:pos="7655"/>
        </w:tabs>
        <w:jc w:val="both"/>
      </w:pPr>
    </w:p>
    <w:p w14:paraId="501B84E0" w14:textId="2789E946" w:rsidR="00972B96" w:rsidRDefault="00670473" w:rsidP="007F2AEC">
      <w:pPr>
        <w:pStyle w:val="Default"/>
        <w:jc w:val="both"/>
        <w:rPr>
          <w:rFonts w:ascii="Trebuchet MS" w:hAnsi="Trebuchet MS" w:cs="Trebuchet MS"/>
          <w:b/>
          <w:bCs/>
          <w:sz w:val="22"/>
          <w:szCs w:val="22"/>
        </w:rPr>
      </w:pPr>
      <w:r w:rsidRPr="00670473">
        <w:rPr>
          <w:rFonts w:ascii="Trebuchet MS" w:hAnsi="Trebuchet MS" w:cs="Trebuchet MS"/>
          <w:b/>
          <w:bCs/>
          <w:sz w:val="22"/>
          <w:szCs w:val="22"/>
        </w:rPr>
        <w:t xml:space="preserve">Predvideno je, da se uvedba v delo izvede takoj po podpisu pogodbe, ki sledi </w:t>
      </w:r>
      <w:r w:rsidR="006042AD">
        <w:rPr>
          <w:rFonts w:ascii="Trebuchet MS" w:hAnsi="Trebuchet MS" w:cs="Trebuchet MS"/>
          <w:b/>
          <w:bCs/>
          <w:sz w:val="22"/>
          <w:szCs w:val="22"/>
        </w:rPr>
        <w:t>takoj</w:t>
      </w:r>
      <w:r w:rsidRPr="00670473">
        <w:rPr>
          <w:rFonts w:ascii="Trebuchet MS" w:hAnsi="Trebuchet MS" w:cs="Trebuchet MS"/>
          <w:b/>
          <w:bCs/>
          <w:sz w:val="22"/>
          <w:szCs w:val="22"/>
        </w:rPr>
        <w:t xml:space="preserve"> po pravnomočnosti odločitve o oddaji javnega naročila. </w:t>
      </w:r>
    </w:p>
    <w:p w14:paraId="714CD4E8" w14:textId="77777777" w:rsidR="00C837C7" w:rsidRDefault="00C837C7" w:rsidP="007F2AEC">
      <w:pPr>
        <w:pStyle w:val="Default"/>
        <w:jc w:val="both"/>
        <w:rPr>
          <w:rFonts w:ascii="Trebuchet MS" w:hAnsi="Trebuchet MS" w:cs="Trebuchet MS"/>
          <w:b/>
          <w:bCs/>
          <w:sz w:val="22"/>
          <w:szCs w:val="22"/>
        </w:rPr>
      </w:pPr>
    </w:p>
    <w:p w14:paraId="6B73B9DC" w14:textId="27B90E37" w:rsidR="00C837C7" w:rsidRPr="00670473" w:rsidRDefault="00C837C7" w:rsidP="007F2AEC">
      <w:pPr>
        <w:pStyle w:val="Default"/>
        <w:jc w:val="both"/>
        <w:rPr>
          <w:rFonts w:ascii="Trebuchet MS" w:hAnsi="Trebuchet MS" w:cs="Trebuchet MS"/>
          <w:b/>
          <w:bCs/>
          <w:sz w:val="22"/>
          <w:szCs w:val="22"/>
        </w:rPr>
      </w:pPr>
      <w:r>
        <w:rPr>
          <w:rFonts w:ascii="Trebuchet MS" w:hAnsi="Trebuchet MS" w:cs="Trebuchet MS"/>
          <w:b/>
          <w:bCs/>
          <w:sz w:val="22"/>
          <w:szCs w:val="22"/>
        </w:rPr>
        <w:t xml:space="preserve">Skupaj z izgradnjo vrtca bo potekala tudi sanacija zemljine območja istega vrtca. Izbira izvajalca za sanacijo zemljine bo predmet posebnega </w:t>
      </w:r>
      <w:proofErr w:type="spellStart"/>
      <w:r>
        <w:rPr>
          <w:rFonts w:ascii="Trebuchet MS" w:hAnsi="Trebuchet MS" w:cs="Trebuchet MS"/>
          <w:b/>
          <w:bCs/>
          <w:sz w:val="22"/>
          <w:szCs w:val="22"/>
        </w:rPr>
        <w:t>javnonaročniškega</w:t>
      </w:r>
      <w:proofErr w:type="spellEnd"/>
      <w:r>
        <w:rPr>
          <w:rFonts w:ascii="Trebuchet MS" w:hAnsi="Trebuchet MS" w:cs="Trebuchet MS"/>
          <w:b/>
          <w:bCs/>
          <w:sz w:val="22"/>
          <w:szCs w:val="22"/>
        </w:rPr>
        <w:t xml:space="preserve"> postopka (naročnik MOPE). Izvajalec izgradnje vrtca se je dolžan usklajevati z izvajalcem sanacije zemljine s ciljem pravočasne in kvalitetne izvedbe del po obeh projektih. </w:t>
      </w:r>
    </w:p>
    <w:p w14:paraId="194BE8D6" w14:textId="77777777" w:rsidR="00450BB4" w:rsidRPr="00810AC4" w:rsidRDefault="00450BB4" w:rsidP="007F2AEC">
      <w:pPr>
        <w:pStyle w:val="Default"/>
        <w:jc w:val="both"/>
        <w:rPr>
          <w:rFonts w:ascii="Trebuchet MS" w:hAnsi="Trebuchet MS" w:cs="Trebuchet MS"/>
          <w:sz w:val="22"/>
          <w:szCs w:val="22"/>
        </w:rPr>
      </w:pPr>
    </w:p>
    <w:p w14:paraId="08665612" w14:textId="77777777" w:rsidR="007F2AEC" w:rsidRPr="003B2A68" w:rsidRDefault="007F2AEC" w:rsidP="007F2AEC">
      <w:pPr>
        <w:pStyle w:val="Default"/>
        <w:numPr>
          <w:ilvl w:val="0"/>
          <w:numId w:val="7"/>
        </w:numPr>
        <w:ind w:left="284" w:hanging="284"/>
        <w:jc w:val="both"/>
        <w:rPr>
          <w:rFonts w:ascii="Trebuchet MS" w:hAnsi="Trebuchet MS" w:cs="Trebuchet MS"/>
          <w:b/>
          <w:i/>
          <w:iCs/>
          <w:sz w:val="22"/>
          <w:szCs w:val="22"/>
        </w:rPr>
      </w:pPr>
      <w:r>
        <w:rPr>
          <w:rFonts w:ascii="Trebuchet MS" w:hAnsi="Trebuchet MS" w:cs="Trebuchet MS"/>
          <w:b/>
          <w:i/>
          <w:iCs/>
          <w:sz w:val="22"/>
          <w:szCs w:val="22"/>
        </w:rPr>
        <w:t xml:space="preserve"> </w:t>
      </w:r>
      <w:r w:rsidRPr="003B2A68">
        <w:rPr>
          <w:rFonts w:ascii="Trebuchet MS" w:hAnsi="Trebuchet MS" w:cs="Trebuchet MS"/>
          <w:b/>
          <w:i/>
          <w:iCs/>
          <w:sz w:val="22"/>
          <w:szCs w:val="22"/>
        </w:rPr>
        <w:t>PRAVNA PODLAGA</w:t>
      </w:r>
    </w:p>
    <w:p w14:paraId="59009F85" w14:textId="77777777" w:rsidR="007F2AEC" w:rsidRPr="00810AC4" w:rsidRDefault="007F2AEC" w:rsidP="007F2AEC">
      <w:pPr>
        <w:pStyle w:val="Default"/>
        <w:rPr>
          <w:rFonts w:ascii="Trebuchet MS" w:hAnsi="Trebuchet MS" w:cs="Trebuchet MS"/>
          <w:color w:val="auto"/>
          <w:sz w:val="22"/>
          <w:szCs w:val="22"/>
        </w:rPr>
      </w:pPr>
    </w:p>
    <w:p w14:paraId="07F486E3"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4AE77693" w14:textId="3EB17D08" w:rsidR="007F2AEC" w:rsidRPr="006903F8" w:rsidRDefault="007F2AEC" w:rsidP="007F2AEC">
      <w:pPr>
        <w:pStyle w:val="Default"/>
        <w:numPr>
          <w:ilvl w:val="0"/>
          <w:numId w:val="2"/>
        </w:numPr>
        <w:jc w:val="both"/>
        <w:rPr>
          <w:rFonts w:ascii="Trebuchet MS" w:hAnsi="Trebuchet MS" w:cs="Trebuchet MS"/>
          <w:color w:val="auto"/>
          <w:sz w:val="22"/>
          <w:szCs w:val="22"/>
        </w:rPr>
      </w:pPr>
      <w:r w:rsidRPr="006903F8">
        <w:rPr>
          <w:rFonts w:ascii="Trebuchet MS" w:hAnsi="Trebuchet MS"/>
          <w:sz w:val="22"/>
          <w:szCs w:val="22"/>
        </w:rPr>
        <w:t>Zakon o javnem naročanju (</w:t>
      </w:r>
      <w:r w:rsidR="008A53B0" w:rsidRPr="008A53B0">
        <w:rPr>
          <w:rFonts w:ascii="Trebuchet MS" w:hAnsi="Trebuchet MS" w:cs="Arial"/>
          <w:color w:val="auto"/>
          <w:sz w:val="22"/>
          <w:szCs w:val="22"/>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8A53B0" w:rsidRPr="008A53B0">
        <w:rPr>
          <w:rFonts w:ascii="Trebuchet MS" w:hAnsi="Trebuchet MS" w:cs="Arial"/>
          <w:color w:val="auto"/>
          <w:sz w:val="22"/>
          <w:szCs w:val="22"/>
          <w:shd w:val="clear" w:color="auto" w:fill="FFFFFF"/>
        </w:rPr>
        <w:t>odl</w:t>
      </w:r>
      <w:proofErr w:type="spellEnd"/>
      <w:r w:rsidR="008A53B0" w:rsidRPr="008A53B0">
        <w:rPr>
          <w:rFonts w:ascii="Trebuchet MS" w:hAnsi="Trebuchet MS" w:cs="Arial"/>
          <w:color w:val="auto"/>
          <w:sz w:val="22"/>
          <w:szCs w:val="22"/>
          <w:shd w:val="clear" w:color="auto" w:fill="FFFFFF"/>
        </w:rPr>
        <w:t xml:space="preserve">. US, 100/22 - ZNUZSZS, 141/22 - ZNUNBZ, 158/22 - ZNPOVCE, 28/23, 88/23 - ZOPNN-F, 95/23 </w:t>
      </w:r>
      <w:r w:rsidR="008A53B0" w:rsidRPr="008A53B0">
        <w:rPr>
          <w:rFonts w:ascii="Trebuchet MS" w:hAnsi="Trebuchet MS" w:cs="Arial"/>
          <w:color w:val="auto"/>
          <w:sz w:val="22"/>
          <w:szCs w:val="22"/>
          <w:shd w:val="clear" w:color="auto" w:fill="FFFFFF"/>
        </w:rPr>
        <w:lastRenderedPageBreak/>
        <w:t>- ZIUOPZP, 131/23 - ZORZFS, Uradni list Evropske unije, št. 1611/23, 1611/23</w:t>
      </w:r>
      <w:r w:rsidRPr="00541AB2">
        <w:rPr>
          <w:rFonts w:ascii="Trebuchet MS" w:hAnsi="Trebuchet MS"/>
          <w:sz w:val="22"/>
          <w:szCs w:val="22"/>
        </w:rPr>
        <w:t>;</w:t>
      </w:r>
      <w:r w:rsidRPr="006903F8">
        <w:rPr>
          <w:rFonts w:ascii="Trebuchet MS" w:hAnsi="Trebuchet MS"/>
          <w:sz w:val="22"/>
          <w:szCs w:val="22"/>
        </w:rPr>
        <w:t xml:space="preserve"> v nadaljnjem besedilu: ZJN-3)</w:t>
      </w:r>
      <w:r>
        <w:rPr>
          <w:rFonts w:ascii="Trebuchet MS" w:hAnsi="Trebuchet MS"/>
          <w:sz w:val="22"/>
          <w:szCs w:val="22"/>
        </w:rPr>
        <w:t>,</w:t>
      </w:r>
    </w:p>
    <w:p w14:paraId="2CBCC384" w14:textId="2866E512" w:rsidR="007F2AEC" w:rsidRDefault="007F2AEC" w:rsidP="007F2AEC">
      <w:pPr>
        <w:pStyle w:val="Default"/>
        <w:numPr>
          <w:ilvl w:val="0"/>
          <w:numId w:val="2"/>
        </w:numPr>
        <w:jc w:val="both"/>
        <w:rPr>
          <w:rFonts w:ascii="Trebuchet MS" w:hAnsi="Trebuchet MS" w:cs="Trebuchet MS"/>
          <w:color w:val="auto"/>
          <w:sz w:val="22"/>
          <w:szCs w:val="22"/>
        </w:rPr>
      </w:pPr>
      <w:r w:rsidRPr="00082233">
        <w:rPr>
          <w:rFonts w:ascii="Trebuchet MS" w:hAnsi="Trebuchet MS" w:cs="Trebuchet MS"/>
          <w:color w:val="auto"/>
          <w:sz w:val="22"/>
          <w:szCs w:val="22"/>
        </w:rPr>
        <w:t>Zakon o pravnem varstvu v postopkih javnega naročanja (</w:t>
      </w:r>
      <w:r w:rsidRPr="00B279E7">
        <w:rPr>
          <w:rFonts w:ascii="Trebuchet MS" w:hAnsi="Trebuchet MS" w:cs="Trebuchet MS"/>
          <w:color w:val="auto"/>
          <w:sz w:val="22"/>
          <w:szCs w:val="22"/>
        </w:rPr>
        <w:t xml:space="preserve">Uradni list RS, št. </w:t>
      </w:r>
      <w:r w:rsidR="00B279E7">
        <w:fldChar w:fldCharType="begin"/>
      </w:r>
      <w:r w:rsidR="00B279E7">
        <w:instrText>HYPERLINK "https://www.iusinfo.si/zakonodaja/rs-43-2040-2011" \o "Zakon o pravnem varstvu v postopkih javnega naročanja (ZPVPJN) (Uradni list RS, št. 43-2040/2011)"</w:instrText>
      </w:r>
      <w:r w:rsidR="00B279E7">
        <w:fldChar w:fldCharType="separate"/>
      </w:r>
      <w:r w:rsidR="00B279E7" w:rsidRPr="00B279E7">
        <w:rPr>
          <w:rStyle w:val="Hiperpovezava"/>
          <w:rFonts w:ascii="Trebuchet MS" w:hAnsi="Trebuchet MS"/>
          <w:color w:val="auto"/>
          <w:sz w:val="22"/>
          <w:szCs w:val="22"/>
          <w:shd w:val="clear" w:color="auto" w:fill="FFFFFF"/>
        </w:rPr>
        <w:t>43/2011</w:t>
      </w:r>
      <w:r w:rsidR="00B279E7">
        <w:rPr>
          <w:rStyle w:val="Hiperpovezava"/>
          <w:rFonts w:ascii="Trebuchet MS" w:hAnsi="Trebuchet MS"/>
          <w:color w:val="auto"/>
          <w:sz w:val="22"/>
          <w:szCs w:val="22"/>
          <w:shd w:val="clear" w:color="auto" w:fill="FFFFFF"/>
        </w:rPr>
        <w:fldChar w:fldCharType="end"/>
      </w:r>
      <w:r w:rsidR="00B279E7" w:rsidRPr="00B279E7">
        <w:rPr>
          <w:rFonts w:ascii="Trebuchet MS" w:hAnsi="Trebuchet MS" w:cs="Arial"/>
          <w:color w:val="auto"/>
          <w:sz w:val="22"/>
          <w:szCs w:val="22"/>
          <w:shd w:val="clear" w:color="auto" w:fill="FFFFFF"/>
        </w:rPr>
        <w:t>, </w:t>
      </w:r>
      <w:hyperlink r:id="rId8" w:tooltip="Zakon o dopolnitvi Zakona o tajnih podatkih (ZTP-D) (Uradni list RS, št. 60-2820/2011)" w:history="1">
        <w:r w:rsidR="00B279E7" w:rsidRPr="00B279E7">
          <w:rPr>
            <w:rStyle w:val="Hiperpovezava"/>
            <w:rFonts w:ascii="Trebuchet MS" w:hAnsi="Trebuchet MS"/>
            <w:color w:val="auto"/>
            <w:sz w:val="22"/>
            <w:szCs w:val="22"/>
            <w:shd w:val="clear" w:color="auto" w:fill="FFFFFF"/>
          </w:rPr>
          <w:t>60/2011</w:t>
        </w:r>
      </w:hyperlink>
      <w:r w:rsidR="00B279E7" w:rsidRPr="00B279E7">
        <w:rPr>
          <w:rFonts w:ascii="Trebuchet MS" w:hAnsi="Trebuchet MS" w:cs="Arial"/>
          <w:color w:val="auto"/>
          <w:sz w:val="22"/>
          <w:szCs w:val="22"/>
          <w:shd w:val="clear" w:color="auto" w:fill="FFFFFF"/>
        </w:rPr>
        <w:t> - ZTP-D, </w:t>
      </w:r>
      <w:hyperlink r:id="rId9" w:tooltip="Zakon o spremembah in dopolnitvah Zakona o pravnem varstvu v postopkih javnega naročanja (ZPVPJN-A) (Uradni list RS, št. 63-2513/2013)" w:history="1">
        <w:r w:rsidR="00B279E7" w:rsidRPr="00B279E7">
          <w:rPr>
            <w:rStyle w:val="Hiperpovezava"/>
            <w:rFonts w:ascii="Trebuchet MS" w:hAnsi="Trebuchet MS"/>
            <w:color w:val="auto"/>
            <w:sz w:val="22"/>
            <w:szCs w:val="22"/>
            <w:shd w:val="clear" w:color="auto" w:fill="FFFFFF"/>
          </w:rPr>
          <w:t>63/2013</w:t>
        </w:r>
      </w:hyperlink>
      <w:r w:rsidR="00B279E7" w:rsidRPr="00B279E7">
        <w:rPr>
          <w:rFonts w:ascii="Trebuchet MS" w:hAnsi="Trebuchet MS" w:cs="Arial"/>
          <w:color w:val="auto"/>
          <w:sz w:val="22"/>
          <w:szCs w:val="22"/>
          <w:shd w:val="clear" w:color="auto" w:fill="FFFFFF"/>
        </w:rPr>
        <w:t>, </w:t>
      </w:r>
      <w:hyperlink r:id="rId10" w:tooltip="Zakon o spremembah in dopolnitvah Zakona o državni upravi (ZDU-1l) (Uradni list RS, št. 90-3646/2014)" w:history="1">
        <w:r w:rsidR="00B279E7" w:rsidRPr="00B279E7">
          <w:rPr>
            <w:rStyle w:val="Hiperpovezava"/>
            <w:rFonts w:ascii="Trebuchet MS" w:hAnsi="Trebuchet MS"/>
            <w:color w:val="auto"/>
            <w:sz w:val="22"/>
            <w:szCs w:val="22"/>
            <w:shd w:val="clear" w:color="auto" w:fill="FFFFFF"/>
          </w:rPr>
          <w:t>90/2014</w:t>
        </w:r>
      </w:hyperlink>
      <w:r w:rsidR="00B279E7" w:rsidRPr="00B279E7">
        <w:rPr>
          <w:rFonts w:ascii="Trebuchet MS" w:hAnsi="Trebuchet MS" w:cs="Arial"/>
          <w:color w:val="auto"/>
          <w:sz w:val="22"/>
          <w:szCs w:val="22"/>
          <w:shd w:val="clear" w:color="auto" w:fill="FFFFFF"/>
        </w:rPr>
        <w:t> - ZDU-1l, </w:t>
      </w:r>
      <w:hyperlink r:id="rId11" w:tooltip="Zakon o spremembah in dopolnitvah Zakona o izvrševanju proračunov Republike Slovenije za leti 2014 in 2015 (ZIPRS1415-C) (Uradni list RS, št. 95-3952/2014)" w:history="1">
        <w:r w:rsidR="00B279E7" w:rsidRPr="00B279E7">
          <w:rPr>
            <w:rStyle w:val="Hiperpovezava"/>
            <w:rFonts w:ascii="Trebuchet MS" w:hAnsi="Trebuchet MS"/>
            <w:color w:val="auto"/>
            <w:sz w:val="22"/>
            <w:szCs w:val="22"/>
            <w:shd w:val="clear" w:color="auto" w:fill="FFFFFF"/>
          </w:rPr>
          <w:t>95/2014</w:t>
        </w:r>
      </w:hyperlink>
      <w:r w:rsidR="00B279E7" w:rsidRPr="00B279E7">
        <w:rPr>
          <w:rFonts w:ascii="Trebuchet MS" w:hAnsi="Trebuchet MS" w:cs="Arial"/>
          <w:color w:val="auto"/>
          <w:sz w:val="22"/>
          <w:szCs w:val="22"/>
          <w:shd w:val="clear" w:color="auto" w:fill="FFFFFF"/>
        </w:rPr>
        <w:t> - ZIPRS1415-C, </w:t>
      </w:r>
      <w:hyperlink r:id="rId12" w:tooltip="Zakon o izvrševanju proračunov Republike Slovenije za leti 2016 in 2017 (ZIPRS1617) (Uradni list RS, št. 96-3772/2015)" w:history="1">
        <w:r w:rsidR="00B279E7" w:rsidRPr="00B279E7">
          <w:rPr>
            <w:rStyle w:val="Hiperpovezava"/>
            <w:rFonts w:ascii="Trebuchet MS" w:hAnsi="Trebuchet MS"/>
            <w:color w:val="auto"/>
            <w:sz w:val="22"/>
            <w:szCs w:val="22"/>
            <w:shd w:val="clear" w:color="auto" w:fill="FFFFFF"/>
          </w:rPr>
          <w:t>96/2015</w:t>
        </w:r>
      </w:hyperlink>
      <w:r w:rsidR="00B279E7" w:rsidRPr="00B279E7">
        <w:rPr>
          <w:rFonts w:ascii="Trebuchet MS" w:hAnsi="Trebuchet MS" w:cs="Arial"/>
          <w:color w:val="auto"/>
          <w:sz w:val="22"/>
          <w:szCs w:val="22"/>
          <w:shd w:val="clear" w:color="auto" w:fill="FFFFFF"/>
        </w:rPr>
        <w:t> - ZIPRS1617, </w:t>
      </w:r>
      <w:hyperlink r:id="rId13" w:tooltip="Zakon o izvrševanju proračunov Republike Slovenije za leti 2017 in 2018 (ZIPRS1718) (Uradni list RS, št. 80-3386/2016)" w:history="1">
        <w:r w:rsidR="00B279E7" w:rsidRPr="00B279E7">
          <w:rPr>
            <w:rStyle w:val="Hiperpovezava"/>
            <w:rFonts w:ascii="Trebuchet MS" w:hAnsi="Trebuchet MS"/>
            <w:color w:val="auto"/>
            <w:sz w:val="22"/>
            <w:szCs w:val="22"/>
            <w:shd w:val="clear" w:color="auto" w:fill="FFFFFF"/>
          </w:rPr>
          <w:t>80/2016</w:t>
        </w:r>
      </w:hyperlink>
      <w:r w:rsidR="00B279E7" w:rsidRPr="00B279E7">
        <w:rPr>
          <w:rFonts w:ascii="Trebuchet MS" w:hAnsi="Trebuchet MS" w:cs="Arial"/>
          <w:color w:val="auto"/>
          <w:sz w:val="22"/>
          <w:szCs w:val="22"/>
          <w:shd w:val="clear" w:color="auto" w:fill="FFFFFF"/>
        </w:rPr>
        <w:t> - ZIPRS1718, </w:t>
      </w:r>
      <w:hyperlink r:id="rId14" w:tooltip="Zakon o spremembah in dopolnitvah Zakona o pravnem varstvu v postopkih javnega naročanja (ZPVPJN-B) (Uradni list RS, št. 60-2880/2017)" w:history="1">
        <w:r w:rsidR="00B279E7" w:rsidRPr="00B279E7">
          <w:rPr>
            <w:rStyle w:val="Hiperpovezava"/>
            <w:rFonts w:ascii="Trebuchet MS" w:hAnsi="Trebuchet MS"/>
            <w:color w:val="auto"/>
            <w:sz w:val="22"/>
            <w:szCs w:val="22"/>
            <w:shd w:val="clear" w:color="auto" w:fill="FFFFFF"/>
          </w:rPr>
          <w:t>60/2017</w:t>
        </w:r>
      </w:hyperlink>
      <w:r w:rsidR="00B279E7" w:rsidRPr="00B279E7">
        <w:rPr>
          <w:rFonts w:ascii="Trebuchet MS" w:hAnsi="Trebuchet MS" w:cs="Arial"/>
          <w:color w:val="auto"/>
          <w:sz w:val="22"/>
          <w:szCs w:val="22"/>
          <w:shd w:val="clear" w:color="auto" w:fill="FFFFFF"/>
        </w:rPr>
        <w:t>, </w:t>
      </w:r>
      <w:hyperlink r:id="rId15" w:tooltip="Zakon o spremembah in dopolnitvah Zakona o pravnem varstvu v postopkih javnega naročanja (ZPVPJN-C) (Uradni list RS, št. 72-3209/2019)" w:history="1">
        <w:r w:rsidR="00B279E7" w:rsidRPr="00B279E7">
          <w:rPr>
            <w:rStyle w:val="Hiperpovezava"/>
            <w:rFonts w:ascii="Trebuchet MS" w:hAnsi="Trebuchet MS"/>
            <w:color w:val="auto"/>
            <w:sz w:val="22"/>
            <w:szCs w:val="22"/>
            <w:shd w:val="clear" w:color="auto" w:fill="FFFFFF"/>
          </w:rPr>
          <w:t>72/2019</w:t>
        </w:r>
      </w:hyperlink>
      <w:r w:rsidR="00B279E7" w:rsidRPr="00B279E7">
        <w:rPr>
          <w:rFonts w:ascii="Trebuchet MS" w:hAnsi="Trebuchet MS" w:cs="Arial"/>
          <w:color w:val="auto"/>
          <w:sz w:val="22"/>
          <w:szCs w:val="22"/>
          <w:shd w:val="clear" w:color="auto" w:fill="FFFFFF"/>
        </w:rPr>
        <w:t>, </w:t>
      </w:r>
      <w:hyperlink r:id="rId16" w:tooltip="Zakon o interventnih ukrepih za odpravo posledic poplav in zemeljskih plazov iz avgusta 2023 (ZIUOPZP) (Uradni list RS, št. 95-2670/2023)" w:history="1">
        <w:r w:rsidR="00B279E7" w:rsidRPr="00B279E7">
          <w:rPr>
            <w:rStyle w:val="Hiperpovezava"/>
            <w:rFonts w:ascii="Trebuchet MS" w:hAnsi="Trebuchet MS"/>
            <w:color w:val="auto"/>
            <w:sz w:val="22"/>
            <w:szCs w:val="22"/>
            <w:shd w:val="clear" w:color="auto" w:fill="FFFFFF"/>
          </w:rPr>
          <w:t>95/2023</w:t>
        </w:r>
      </w:hyperlink>
      <w:r w:rsidR="00B279E7" w:rsidRPr="00B279E7">
        <w:rPr>
          <w:rFonts w:ascii="Trebuchet MS" w:hAnsi="Trebuchet MS" w:cs="Arial"/>
          <w:color w:val="auto"/>
          <w:sz w:val="22"/>
          <w:szCs w:val="22"/>
          <w:shd w:val="clear" w:color="auto" w:fill="FFFFFF"/>
        </w:rPr>
        <w:t> - ZIUOPZP, </w:t>
      </w:r>
      <w:hyperlink r:id="rId17" w:tooltip="Zakon o obnovi, razvoju in zagotavljanju finančnih sredstev (ZORZFS) (Uradni list RS, št. 131-4011/2023)" w:history="1">
        <w:r w:rsidR="00B279E7" w:rsidRPr="00B279E7">
          <w:rPr>
            <w:rStyle w:val="Hiperpovezava"/>
            <w:rFonts w:ascii="Trebuchet MS" w:hAnsi="Trebuchet MS"/>
            <w:color w:val="auto"/>
            <w:sz w:val="22"/>
            <w:szCs w:val="22"/>
            <w:shd w:val="clear" w:color="auto" w:fill="FFFFFF"/>
          </w:rPr>
          <w:t>131/2023</w:t>
        </w:r>
      </w:hyperlink>
      <w:r w:rsidR="00B279E7" w:rsidRPr="00B279E7">
        <w:rPr>
          <w:rFonts w:ascii="Trebuchet MS" w:hAnsi="Trebuchet MS" w:cs="Arial"/>
          <w:color w:val="auto"/>
          <w:sz w:val="22"/>
          <w:szCs w:val="22"/>
          <w:shd w:val="clear" w:color="auto" w:fill="FFFFFF"/>
        </w:rPr>
        <w:t> - ZORZFS</w:t>
      </w:r>
      <w:r>
        <w:rPr>
          <w:rFonts w:ascii="Trebuchet MS" w:hAnsi="Trebuchet MS"/>
          <w:color w:val="auto"/>
          <w:sz w:val="22"/>
          <w:szCs w:val="22"/>
          <w:shd w:val="clear" w:color="auto" w:fill="FFFFFF"/>
        </w:rPr>
        <w:t>; v nadaljnjem besedilu: ZPVPJN</w:t>
      </w:r>
      <w:r w:rsidRPr="00082233">
        <w:rPr>
          <w:rFonts w:ascii="Trebuchet MS" w:hAnsi="Trebuchet MS" w:cs="Trebuchet MS"/>
          <w:color w:val="auto"/>
          <w:sz w:val="22"/>
          <w:szCs w:val="22"/>
        </w:rPr>
        <w:t>),</w:t>
      </w:r>
    </w:p>
    <w:p w14:paraId="42270E52" w14:textId="779AE21B" w:rsidR="007F2AEC" w:rsidRDefault="007F2AEC" w:rsidP="007F2AEC">
      <w:pPr>
        <w:pStyle w:val="Default"/>
        <w:numPr>
          <w:ilvl w:val="0"/>
          <w:numId w:val="2"/>
        </w:numPr>
        <w:jc w:val="both"/>
        <w:rPr>
          <w:rFonts w:ascii="Trebuchet MS" w:hAnsi="Trebuchet MS" w:cs="Trebuchet MS"/>
          <w:color w:val="auto"/>
          <w:sz w:val="22"/>
          <w:szCs w:val="22"/>
        </w:rPr>
      </w:pPr>
      <w:r w:rsidRPr="00082233">
        <w:rPr>
          <w:rFonts w:ascii="Trebuchet MS" w:hAnsi="Trebuchet MS" w:cs="Trebuchet MS"/>
          <w:color w:val="auto"/>
          <w:sz w:val="22"/>
          <w:szCs w:val="22"/>
        </w:rPr>
        <w:t xml:space="preserve">Obligacijski zakonik (Uradni list RS, št. </w:t>
      </w:r>
      <w:r w:rsidRPr="00082233">
        <w:rPr>
          <w:rFonts w:ascii="Trebuchet MS" w:hAnsi="Trebuchet MS"/>
          <w:color w:val="auto"/>
          <w:sz w:val="22"/>
          <w:szCs w:val="22"/>
          <w:shd w:val="clear" w:color="auto" w:fill="FFFFFF"/>
        </w:rPr>
        <w:t xml:space="preserve">97/07 - uradno prečiščeno besedilo, 64/16 - </w:t>
      </w:r>
      <w:proofErr w:type="spellStart"/>
      <w:r w:rsidRPr="00082233">
        <w:rPr>
          <w:rFonts w:ascii="Trebuchet MS" w:hAnsi="Trebuchet MS"/>
          <w:color w:val="auto"/>
          <w:sz w:val="22"/>
          <w:szCs w:val="22"/>
          <w:shd w:val="clear" w:color="auto" w:fill="FFFFFF"/>
        </w:rPr>
        <w:t>odl</w:t>
      </w:r>
      <w:proofErr w:type="spellEnd"/>
      <w:r w:rsidRPr="00082233">
        <w:rPr>
          <w:rFonts w:ascii="Trebuchet MS" w:hAnsi="Trebuchet MS"/>
          <w:color w:val="auto"/>
          <w:sz w:val="22"/>
          <w:szCs w:val="22"/>
          <w:shd w:val="clear" w:color="auto" w:fill="FFFFFF"/>
        </w:rPr>
        <w:t>. US in 20/18</w:t>
      </w:r>
      <w:r>
        <w:rPr>
          <w:rFonts w:ascii="Trebuchet MS" w:hAnsi="Trebuchet MS"/>
          <w:color w:val="auto"/>
          <w:sz w:val="22"/>
          <w:szCs w:val="22"/>
          <w:shd w:val="clear" w:color="auto" w:fill="FFFFFF"/>
        </w:rPr>
        <w:t>; v nadaljnjem besedilu: OZ</w:t>
      </w:r>
      <w:r w:rsidRPr="00082233">
        <w:rPr>
          <w:rFonts w:ascii="Trebuchet MS" w:hAnsi="Trebuchet MS" w:cs="Trebuchet MS"/>
          <w:color w:val="auto"/>
          <w:sz w:val="22"/>
          <w:szCs w:val="22"/>
        </w:rPr>
        <w:t>),</w:t>
      </w:r>
    </w:p>
    <w:p w14:paraId="4125C504" w14:textId="2D267305" w:rsidR="009D5373" w:rsidRDefault="009D5373" w:rsidP="009D5373">
      <w:pPr>
        <w:pStyle w:val="Default"/>
        <w:numPr>
          <w:ilvl w:val="0"/>
          <w:numId w:val="2"/>
        </w:numPr>
        <w:jc w:val="both"/>
        <w:rPr>
          <w:rFonts w:ascii="Trebuchet MS" w:hAnsi="Trebuchet MS" w:cs="Trebuchet MS"/>
          <w:color w:val="auto"/>
          <w:sz w:val="22"/>
          <w:szCs w:val="22"/>
        </w:rPr>
      </w:pPr>
      <w:r w:rsidRPr="000E4825">
        <w:rPr>
          <w:rFonts w:ascii="Trebuchet MS" w:hAnsi="Trebuchet MS" w:cs="Trebuchet MS"/>
          <w:color w:val="auto"/>
          <w:sz w:val="22"/>
          <w:szCs w:val="22"/>
        </w:rPr>
        <w:t xml:space="preserve">Gradbeni zakon (Uradni list RS št. </w:t>
      </w:r>
      <w:r w:rsidR="000F150C" w:rsidRPr="000F150C">
        <w:rPr>
          <w:rFonts w:ascii="Trebuchet MS" w:hAnsi="Trebuchet MS" w:cs="Arial"/>
          <w:color w:val="auto"/>
          <w:sz w:val="22"/>
          <w:szCs w:val="22"/>
          <w:shd w:val="clear" w:color="auto" w:fill="FFFFFF"/>
        </w:rPr>
        <w:t>199/21, 105/22 - ZZNŠPP</w:t>
      </w:r>
      <w:r>
        <w:rPr>
          <w:rFonts w:ascii="Trebuchet MS" w:eastAsia="Calibri" w:hAnsi="Trebuchet MS" w:cs="Arial"/>
          <w:color w:val="auto"/>
          <w:sz w:val="22"/>
          <w:szCs w:val="22"/>
          <w:shd w:val="clear" w:color="auto" w:fill="FFFFFF"/>
          <w:lang w:eastAsia="en-US"/>
        </w:rPr>
        <w:t>; v nadaljnjem besedilu: GZ</w:t>
      </w:r>
      <w:r w:rsidR="000F150C">
        <w:rPr>
          <w:rFonts w:ascii="Trebuchet MS" w:eastAsia="Calibri" w:hAnsi="Trebuchet MS" w:cs="Arial"/>
          <w:color w:val="auto"/>
          <w:sz w:val="22"/>
          <w:szCs w:val="22"/>
          <w:shd w:val="clear" w:color="auto" w:fill="FFFFFF"/>
          <w:lang w:eastAsia="en-US"/>
        </w:rPr>
        <w:t>-1</w:t>
      </w:r>
      <w:r w:rsidRPr="000E4825">
        <w:rPr>
          <w:rFonts w:ascii="Trebuchet MS" w:hAnsi="Trebuchet MS" w:cs="Trebuchet MS"/>
          <w:color w:val="auto"/>
          <w:sz w:val="22"/>
          <w:szCs w:val="22"/>
        </w:rPr>
        <w:t>),</w:t>
      </w:r>
    </w:p>
    <w:p w14:paraId="67EE5658" w14:textId="77777777" w:rsidR="007F2AEC" w:rsidRPr="006903F8" w:rsidRDefault="007F2AEC" w:rsidP="007F2AEC">
      <w:pPr>
        <w:pStyle w:val="Default"/>
        <w:numPr>
          <w:ilvl w:val="0"/>
          <w:numId w:val="2"/>
        </w:numPr>
        <w:jc w:val="both"/>
        <w:rPr>
          <w:rFonts w:ascii="Trebuchet MS" w:hAnsi="Trebuchet MS" w:cs="Trebuchet MS"/>
          <w:color w:val="auto"/>
          <w:sz w:val="22"/>
          <w:szCs w:val="22"/>
        </w:rPr>
      </w:pPr>
      <w:r>
        <w:rPr>
          <w:rFonts w:ascii="Trebuchet MS" w:hAnsi="Trebuchet MS" w:cs="Arial"/>
          <w:color w:val="auto"/>
          <w:sz w:val="22"/>
          <w:szCs w:val="22"/>
          <w:shd w:val="clear" w:color="auto" w:fill="FFFFFF"/>
        </w:rPr>
        <w:t xml:space="preserve">zakonodaja s področja varstva pri delu, zaposlovanja in delovnih pogojev, </w:t>
      </w:r>
    </w:p>
    <w:p w14:paraId="3D736F12" w14:textId="77777777" w:rsidR="007F2AEC" w:rsidRPr="001F0F1F" w:rsidRDefault="007F2AEC" w:rsidP="007F2AEC">
      <w:pPr>
        <w:pStyle w:val="Default"/>
        <w:numPr>
          <w:ilvl w:val="0"/>
          <w:numId w:val="2"/>
        </w:numPr>
        <w:jc w:val="both"/>
        <w:rPr>
          <w:rFonts w:ascii="Trebuchet MS" w:hAnsi="Trebuchet MS" w:cs="Trebuchet MS"/>
          <w:sz w:val="22"/>
          <w:szCs w:val="22"/>
        </w:rPr>
      </w:pPr>
      <w:r w:rsidRPr="001F0F1F">
        <w:rPr>
          <w:rFonts w:ascii="Trebuchet MS" w:hAnsi="Trebuchet MS" w:cs="Trebuchet MS"/>
          <w:sz w:val="22"/>
          <w:szCs w:val="22"/>
        </w:rPr>
        <w:t>ostali relevantni predpisi.</w:t>
      </w:r>
    </w:p>
    <w:p w14:paraId="1078DE1C" w14:textId="2B6F910D" w:rsidR="007F2AEC" w:rsidRDefault="007F2AEC" w:rsidP="007F2AEC">
      <w:pPr>
        <w:pStyle w:val="Default"/>
        <w:jc w:val="both"/>
        <w:rPr>
          <w:rFonts w:ascii="Trebuchet MS" w:hAnsi="Trebuchet MS" w:cs="Trebuchet MS"/>
          <w:color w:val="auto"/>
          <w:sz w:val="22"/>
          <w:szCs w:val="22"/>
        </w:rPr>
      </w:pPr>
    </w:p>
    <w:p w14:paraId="5249C657" w14:textId="77777777" w:rsidR="00450BB4" w:rsidRDefault="00450BB4" w:rsidP="007F2AEC">
      <w:pPr>
        <w:pStyle w:val="Default"/>
        <w:jc w:val="both"/>
        <w:rPr>
          <w:rFonts w:ascii="Trebuchet MS" w:hAnsi="Trebuchet MS" w:cs="Trebuchet MS"/>
          <w:color w:val="auto"/>
          <w:sz w:val="22"/>
          <w:szCs w:val="22"/>
        </w:rPr>
      </w:pPr>
    </w:p>
    <w:p w14:paraId="07ED801D" w14:textId="77777777" w:rsidR="007F2AEC" w:rsidRPr="00810AC4" w:rsidRDefault="007F2AEC" w:rsidP="005822C9">
      <w:pPr>
        <w:pStyle w:val="Naslov2"/>
        <w:numPr>
          <w:ilvl w:val="0"/>
          <w:numId w:val="7"/>
        </w:numPr>
        <w:spacing w:before="0" w:after="0"/>
        <w:ind w:left="284" w:hanging="284"/>
        <w:rPr>
          <w:rFonts w:ascii="Trebuchet MS" w:hAnsi="Trebuchet MS" w:cs="Trebuchet MS"/>
          <w:sz w:val="22"/>
          <w:szCs w:val="22"/>
        </w:rPr>
      </w:pPr>
      <w:r w:rsidRPr="00810AC4">
        <w:rPr>
          <w:rFonts w:ascii="Trebuchet MS" w:hAnsi="Trebuchet MS" w:cs="Trebuchet MS"/>
          <w:sz w:val="22"/>
          <w:szCs w:val="22"/>
        </w:rPr>
        <w:t>NAČIN ODDAJE JAVNEGA NAROČILA</w:t>
      </w:r>
    </w:p>
    <w:p w14:paraId="3D5884E5" w14:textId="77777777" w:rsidR="007F2AEC" w:rsidRPr="007174A4" w:rsidRDefault="007F2AEC" w:rsidP="007F2AEC">
      <w:pPr>
        <w:pStyle w:val="Default"/>
        <w:jc w:val="both"/>
        <w:rPr>
          <w:rFonts w:ascii="Trebuchet MS" w:hAnsi="Trebuchet MS" w:cs="Trebuchet MS"/>
          <w:color w:val="auto"/>
          <w:sz w:val="22"/>
          <w:szCs w:val="22"/>
        </w:rPr>
      </w:pPr>
    </w:p>
    <w:p w14:paraId="7BA65945" w14:textId="3C0E0BF0" w:rsidR="007174A4" w:rsidRDefault="007174A4" w:rsidP="008233BC">
      <w:pPr>
        <w:autoSpaceDE w:val="0"/>
        <w:autoSpaceDN w:val="0"/>
        <w:adjustRightInd w:val="0"/>
        <w:jc w:val="both"/>
        <w:rPr>
          <w:rFonts w:eastAsia="Times New Roman"/>
          <w:noProof/>
          <w:color w:val="000000"/>
          <w:lang w:eastAsia="sl-SI"/>
        </w:rPr>
      </w:pPr>
      <w:r w:rsidRPr="007174A4">
        <w:t xml:space="preserve">Za oddajo tega javnega naročila se izvede </w:t>
      </w:r>
      <w:r w:rsidR="008A53B0">
        <w:t xml:space="preserve">odprti </w:t>
      </w:r>
      <w:r w:rsidRPr="007174A4">
        <w:t>postopek</w:t>
      </w:r>
      <w:r w:rsidR="002931D3">
        <w:t xml:space="preserve"> </w:t>
      </w:r>
      <w:r w:rsidRPr="007174A4">
        <w:rPr>
          <w:rFonts w:eastAsia="Times New Roman"/>
          <w:noProof/>
          <w:color w:val="000000"/>
          <w:lang w:eastAsia="sl-SI"/>
        </w:rPr>
        <w:t>v skladu s 4</w:t>
      </w:r>
      <w:r w:rsidR="008A53B0">
        <w:rPr>
          <w:rFonts w:eastAsia="Times New Roman"/>
          <w:noProof/>
          <w:color w:val="000000"/>
          <w:lang w:eastAsia="sl-SI"/>
        </w:rPr>
        <w:t>0</w:t>
      </w:r>
      <w:r w:rsidRPr="007174A4">
        <w:rPr>
          <w:rFonts w:eastAsia="Times New Roman"/>
          <w:noProof/>
          <w:color w:val="000000"/>
          <w:lang w:eastAsia="sl-SI"/>
        </w:rPr>
        <w:t>. členom ZJN-3.</w:t>
      </w:r>
    </w:p>
    <w:p w14:paraId="71930192" w14:textId="77777777" w:rsidR="007174A4" w:rsidRPr="007174A4" w:rsidRDefault="007174A4" w:rsidP="007174A4">
      <w:pPr>
        <w:jc w:val="both"/>
        <w:rPr>
          <w:b/>
          <w:iCs/>
        </w:rPr>
      </w:pPr>
    </w:p>
    <w:p w14:paraId="373114C7" w14:textId="77777777" w:rsidR="007174A4" w:rsidRPr="007174A4" w:rsidRDefault="007174A4" w:rsidP="007174A4">
      <w:pPr>
        <w:pStyle w:val="Default"/>
        <w:jc w:val="both"/>
        <w:rPr>
          <w:rFonts w:ascii="Trebuchet MS" w:hAnsi="Trebuchet MS" w:cs="Trebuchet MS"/>
          <w:color w:val="auto"/>
          <w:sz w:val="22"/>
          <w:szCs w:val="22"/>
        </w:rPr>
      </w:pPr>
      <w:r w:rsidRPr="007174A4">
        <w:rPr>
          <w:rFonts w:ascii="Trebuchet MS" w:hAnsi="Trebuchet MS" w:cs="Trebuchet MS"/>
          <w:color w:val="auto"/>
          <w:sz w:val="22"/>
          <w:szCs w:val="22"/>
        </w:rPr>
        <w:t xml:space="preserve">Postopek se izvaja skladno z veljavno zakonodajo. Ponudnik mora glede na predmet javnega naročila izpolnjevati vse zahteve, ki jih predpisuje veljavna zakonodaja. </w:t>
      </w:r>
    </w:p>
    <w:p w14:paraId="70F6EA5C" w14:textId="77777777" w:rsidR="007174A4" w:rsidRPr="007174A4" w:rsidRDefault="007174A4" w:rsidP="007174A4">
      <w:pPr>
        <w:pStyle w:val="Default"/>
        <w:jc w:val="both"/>
        <w:rPr>
          <w:rFonts w:ascii="Trebuchet MS" w:hAnsi="Trebuchet MS" w:cs="Trebuchet MS"/>
          <w:color w:val="auto"/>
          <w:sz w:val="22"/>
          <w:szCs w:val="22"/>
        </w:rPr>
      </w:pPr>
    </w:p>
    <w:p w14:paraId="7F30580F" w14:textId="70C6EAF5" w:rsidR="007174A4" w:rsidRDefault="007174A4" w:rsidP="007174A4">
      <w:pPr>
        <w:pStyle w:val="Default"/>
        <w:jc w:val="both"/>
        <w:rPr>
          <w:rFonts w:ascii="Trebuchet MS" w:hAnsi="Trebuchet MS"/>
          <w:sz w:val="22"/>
          <w:szCs w:val="22"/>
        </w:rPr>
      </w:pPr>
      <w:r w:rsidRPr="007174A4">
        <w:rPr>
          <w:rFonts w:ascii="Trebuchet MS" w:hAnsi="Trebuchet MS"/>
          <w:color w:val="auto"/>
          <w:sz w:val="22"/>
          <w:szCs w:val="22"/>
        </w:rPr>
        <w:t xml:space="preserve">Ponudbena dokumentacija mora biti sestavljena v skladu z določili teh navodil ponudnikom za izdelavo ponudbe. Ponudbe morajo biti v celoti pripravljene v skladu z razpisno dokumentacijo. </w:t>
      </w:r>
      <w:r w:rsidRPr="007174A4">
        <w:rPr>
          <w:rFonts w:ascii="Trebuchet MS" w:hAnsi="Trebuchet MS"/>
          <w:sz w:val="22"/>
          <w:szCs w:val="22"/>
        </w:rPr>
        <w:t>Variantne ponudbe niso dopustne.</w:t>
      </w:r>
    </w:p>
    <w:p w14:paraId="1A30B29D" w14:textId="59410361" w:rsidR="006042AD" w:rsidRDefault="006042AD" w:rsidP="007174A4">
      <w:pPr>
        <w:pStyle w:val="Default"/>
        <w:jc w:val="both"/>
        <w:rPr>
          <w:rFonts w:ascii="Trebuchet MS" w:hAnsi="Trebuchet MS"/>
          <w:sz w:val="22"/>
          <w:szCs w:val="22"/>
        </w:rPr>
      </w:pPr>
    </w:p>
    <w:p w14:paraId="60DB5C80" w14:textId="77777777" w:rsidR="007174A4" w:rsidRPr="007174A4" w:rsidRDefault="007174A4" w:rsidP="007F2AEC">
      <w:pPr>
        <w:pStyle w:val="Default"/>
        <w:jc w:val="both"/>
        <w:rPr>
          <w:rFonts w:ascii="Trebuchet MS" w:hAnsi="Trebuchet MS" w:cs="Trebuchet MS"/>
          <w:color w:val="auto"/>
          <w:sz w:val="22"/>
          <w:szCs w:val="22"/>
        </w:rPr>
      </w:pPr>
    </w:p>
    <w:p w14:paraId="49939704" w14:textId="77777777" w:rsidR="00450BB4" w:rsidRPr="00810AC4" w:rsidRDefault="00450BB4" w:rsidP="007F2AEC">
      <w:pPr>
        <w:pStyle w:val="Default"/>
        <w:jc w:val="both"/>
        <w:rPr>
          <w:rFonts w:ascii="Trebuchet MS" w:hAnsi="Trebuchet MS" w:cs="Trebuchet MS"/>
          <w:color w:val="auto"/>
          <w:sz w:val="22"/>
          <w:szCs w:val="22"/>
        </w:rPr>
      </w:pPr>
    </w:p>
    <w:p w14:paraId="60B89B9F" w14:textId="77777777" w:rsidR="007F2AEC" w:rsidRPr="009F30A4"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9F30A4">
        <w:rPr>
          <w:rFonts w:ascii="Trebuchet MS" w:hAnsi="Trebuchet MS" w:cs="Trebuchet MS"/>
          <w:b/>
          <w:bCs/>
          <w:i/>
          <w:iCs/>
          <w:color w:val="auto"/>
          <w:sz w:val="22"/>
          <w:szCs w:val="22"/>
        </w:rPr>
        <w:t>DOKUMENTI V ZVEZI Z ODDAJO JAVNEGA NAROČILA (v nadaljnjem besedilu: RAZPISNA DOKUMENTACIJA)</w:t>
      </w:r>
    </w:p>
    <w:p w14:paraId="39011FCA" w14:textId="77777777" w:rsidR="00450BB4" w:rsidRDefault="00450BB4" w:rsidP="007F2AEC">
      <w:pPr>
        <w:rPr>
          <w:b/>
          <w:u w:val="single"/>
        </w:rPr>
      </w:pPr>
    </w:p>
    <w:p w14:paraId="4E7078F9" w14:textId="0B077ADD" w:rsidR="007F2AEC" w:rsidRDefault="007F2AEC" w:rsidP="007F2AEC">
      <w:pPr>
        <w:rPr>
          <w:b/>
          <w:u w:val="single"/>
        </w:rPr>
      </w:pPr>
      <w:r w:rsidRPr="009F30A4">
        <w:rPr>
          <w:b/>
          <w:u w:val="single"/>
        </w:rPr>
        <w:t>4.1. Dostop do razpisne dokumentacije</w:t>
      </w:r>
    </w:p>
    <w:p w14:paraId="21096329" w14:textId="77777777" w:rsidR="007174A4" w:rsidRDefault="007174A4" w:rsidP="007F2AEC">
      <w:pPr>
        <w:pStyle w:val="Default"/>
        <w:jc w:val="both"/>
        <w:rPr>
          <w:rFonts w:ascii="Trebuchet MS" w:hAnsi="Trebuchet MS" w:cs="Trebuchet MS"/>
          <w:color w:val="auto"/>
          <w:sz w:val="22"/>
          <w:szCs w:val="22"/>
        </w:rPr>
      </w:pPr>
    </w:p>
    <w:p w14:paraId="1517B36C" w14:textId="054A11B1" w:rsidR="007F2AEC" w:rsidRPr="007174A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Ponudnikom je skladno z določbami ZJN-3 omogočen neomejen, popoln, neposreden in brezplačen dostop do razpisne dokumentacije na</w:t>
      </w:r>
      <w:r w:rsidR="00473391">
        <w:rPr>
          <w:rFonts w:ascii="Trebuchet MS" w:hAnsi="Trebuchet MS" w:cs="Trebuchet MS"/>
          <w:color w:val="auto"/>
          <w:sz w:val="22"/>
          <w:szCs w:val="22"/>
        </w:rPr>
        <w:t xml:space="preserve"> portalu javnih naročil. Izjemoma so lahko dodatne informacije (projekti ipd.) zaradi velikosti objavljeni na</w:t>
      </w:r>
      <w:r w:rsidRPr="00810AC4">
        <w:rPr>
          <w:rFonts w:ascii="Trebuchet MS" w:hAnsi="Trebuchet MS" w:cs="Trebuchet MS"/>
          <w:color w:val="auto"/>
          <w:sz w:val="22"/>
          <w:szCs w:val="22"/>
        </w:rPr>
        <w:t xml:space="preserve"> spletni strani naročnika </w:t>
      </w:r>
      <w:hyperlink r:id="rId18" w:history="1">
        <w:r w:rsidR="007174A4" w:rsidRPr="00A95C2B">
          <w:rPr>
            <w:rStyle w:val="Hiperpovezava"/>
            <w:rFonts w:ascii="Trebuchet MS" w:hAnsi="Trebuchet MS" w:cs="Trebuchet MS"/>
            <w:b/>
            <w:bCs/>
            <w:sz w:val="22"/>
            <w:szCs w:val="22"/>
          </w:rPr>
          <w:t>http://moc.celje.si</w:t>
        </w:r>
      </w:hyperlink>
      <w:r w:rsidR="007174A4">
        <w:rPr>
          <w:rFonts w:ascii="Trebuchet MS" w:hAnsi="Trebuchet MS" w:cs="Trebuchet MS"/>
          <w:b/>
          <w:bCs/>
          <w:color w:val="auto"/>
          <w:sz w:val="22"/>
          <w:szCs w:val="22"/>
        </w:rPr>
        <w:t xml:space="preserve"> </w:t>
      </w:r>
      <w:r w:rsidR="007174A4">
        <w:rPr>
          <w:rFonts w:ascii="Trebuchet MS" w:hAnsi="Trebuchet MS" w:cs="Trebuchet MS"/>
          <w:color w:val="auto"/>
          <w:sz w:val="22"/>
          <w:szCs w:val="22"/>
        </w:rPr>
        <w:t>.</w:t>
      </w:r>
    </w:p>
    <w:p w14:paraId="5C676098" w14:textId="77777777" w:rsidR="007F2AEC" w:rsidRPr="00810AC4" w:rsidRDefault="007F2AEC" w:rsidP="007F2AEC">
      <w:pPr>
        <w:pStyle w:val="Default"/>
        <w:ind w:left="360"/>
        <w:jc w:val="both"/>
        <w:rPr>
          <w:rFonts w:ascii="Trebuchet MS" w:hAnsi="Trebuchet MS" w:cs="Trebuchet MS"/>
          <w:b/>
          <w:bCs/>
          <w:color w:val="auto"/>
          <w:sz w:val="22"/>
          <w:szCs w:val="22"/>
        </w:rPr>
      </w:pPr>
    </w:p>
    <w:p w14:paraId="4338485C" w14:textId="50CF5525" w:rsidR="007F2AEC" w:rsidRPr="00810AC4" w:rsidRDefault="007F2AEC" w:rsidP="00450BB4">
      <w:pPr>
        <w:rPr>
          <w:b/>
          <w:bCs/>
        </w:rPr>
      </w:pPr>
      <w:r w:rsidRPr="009F30A4">
        <w:rPr>
          <w:b/>
          <w:u w:val="single"/>
        </w:rPr>
        <w:t xml:space="preserve">4.2. Sestava razpisne dokumentacije </w:t>
      </w:r>
    </w:p>
    <w:p w14:paraId="7C5614B1" w14:textId="77777777" w:rsidR="007174A4" w:rsidRDefault="007174A4" w:rsidP="007F2AEC">
      <w:pPr>
        <w:pStyle w:val="Default"/>
        <w:jc w:val="both"/>
        <w:rPr>
          <w:rFonts w:ascii="Trebuchet MS" w:hAnsi="Trebuchet MS" w:cs="Trebuchet MS"/>
          <w:color w:val="auto"/>
          <w:sz w:val="22"/>
          <w:szCs w:val="22"/>
        </w:rPr>
      </w:pPr>
    </w:p>
    <w:p w14:paraId="7220F419" w14:textId="002DE926"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Razpisno dokumentacijo v tem postopku sestavljajo:</w:t>
      </w:r>
    </w:p>
    <w:p w14:paraId="75415CB0" w14:textId="2A2070AB" w:rsidR="007F2AEC" w:rsidRPr="00810AC4" w:rsidRDefault="007F2AEC" w:rsidP="007174A4">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Povabilo k oddaji ponudbe;</w:t>
      </w:r>
    </w:p>
    <w:p w14:paraId="678DC4A5"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Navodila ponudnikom za izdelavo ponudbe; </w:t>
      </w:r>
    </w:p>
    <w:p w14:paraId="44BDDFC2"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Obrazci za pripravo ponudbe:</w:t>
      </w:r>
    </w:p>
    <w:p w14:paraId="433DEBF2" w14:textId="77777777" w:rsidR="007F2AEC" w:rsidRPr="00566E79"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w:t>
      </w:r>
      <w:r w:rsidRPr="003A0C4F">
        <w:rPr>
          <w:rFonts w:ascii="Trebuchet MS" w:hAnsi="Trebuchet MS" w:cs="Trebuchet MS"/>
          <w:color w:val="auto"/>
          <w:sz w:val="22"/>
          <w:szCs w:val="22"/>
        </w:rPr>
        <w:t>brazec za pisemsko ovojnico (Obr_0);</w:t>
      </w:r>
    </w:p>
    <w:p w14:paraId="39916DEB"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Ponudba (Obr_1);</w:t>
      </w:r>
    </w:p>
    <w:p w14:paraId="1B32A36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Ponudbena cena (Obr_2);</w:t>
      </w:r>
    </w:p>
    <w:p w14:paraId="00B31710"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 o sprejemu pogojev javnega naročila</w:t>
      </w:r>
      <w:r>
        <w:rPr>
          <w:rFonts w:ascii="Trebuchet MS" w:hAnsi="Trebuchet MS" w:cs="Trebuchet MS"/>
          <w:color w:val="auto"/>
          <w:sz w:val="22"/>
          <w:szCs w:val="22"/>
        </w:rPr>
        <w:t xml:space="preserve"> in </w:t>
      </w:r>
      <w:r w:rsidRPr="00810AC4">
        <w:rPr>
          <w:rFonts w:ascii="Trebuchet MS" w:hAnsi="Trebuchet MS" w:cs="Trebuchet MS"/>
          <w:color w:val="auto"/>
          <w:sz w:val="22"/>
          <w:szCs w:val="22"/>
        </w:rPr>
        <w:t>posredovanju podatkov (Obr_3);</w:t>
      </w:r>
    </w:p>
    <w:p w14:paraId="71886B38"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w:t>
      </w:r>
    </w:p>
    <w:p w14:paraId="19863C3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podizvajalca</w:t>
      </w:r>
      <w:r>
        <w:rPr>
          <w:rFonts w:ascii="Trebuchet MS" w:hAnsi="Trebuchet MS" w:cs="Trebuchet MS"/>
          <w:color w:val="auto"/>
          <w:sz w:val="22"/>
          <w:szCs w:val="22"/>
        </w:rPr>
        <w:t xml:space="preserve"> o</w:t>
      </w:r>
      <w:r w:rsidRPr="00810AC4">
        <w:rPr>
          <w:rFonts w:ascii="Trebuchet MS" w:hAnsi="Trebuchet MS" w:cs="Trebuchet MS"/>
          <w:color w:val="auto"/>
          <w:sz w:val="22"/>
          <w:szCs w:val="22"/>
        </w:rPr>
        <w:t xml:space="preserve"> neposredn</w:t>
      </w:r>
      <w:r>
        <w:rPr>
          <w:rFonts w:ascii="Trebuchet MS" w:hAnsi="Trebuchet MS" w:cs="Trebuchet MS"/>
          <w:color w:val="auto"/>
          <w:sz w:val="22"/>
          <w:szCs w:val="22"/>
        </w:rPr>
        <w:t>e</w:t>
      </w:r>
      <w:r w:rsidRPr="00810AC4">
        <w:rPr>
          <w:rFonts w:ascii="Trebuchet MS" w:hAnsi="Trebuchet MS" w:cs="Trebuchet MS"/>
          <w:color w:val="auto"/>
          <w:sz w:val="22"/>
          <w:szCs w:val="22"/>
        </w:rPr>
        <w:t>m plačil</w:t>
      </w:r>
      <w:r>
        <w:rPr>
          <w:rFonts w:ascii="Trebuchet MS" w:hAnsi="Trebuchet MS" w:cs="Trebuchet MS"/>
          <w:color w:val="auto"/>
          <w:sz w:val="22"/>
          <w:szCs w:val="22"/>
        </w:rPr>
        <w:t>u</w:t>
      </w:r>
      <w:r w:rsidRPr="00810AC4">
        <w:rPr>
          <w:rFonts w:ascii="Trebuchet MS" w:hAnsi="Trebuchet MS" w:cs="Trebuchet MS"/>
          <w:color w:val="auto"/>
          <w:sz w:val="22"/>
          <w:szCs w:val="22"/>
        </w:rPr>
        <w:t xml:space="preserve"> naročnika (Obr_</w:t>
      </w:r>
      <w:r>
        <w:rPr>
          <w:rFonts w:ascii="Trebuchet MS" w:hAnsi="Trebuchet MS" w:cs="Trebuchet MS"/>
          <w:color w:val="auto"/>
          <w:sz w:val="22"/>
          <w:szCs w:val="22"/>
        </w:rPr>
        <w:t>4</w:t>
      </w:r>
      <w:r w:rsidRPr="00810AC4">
        <w:rPr>
          <w:rFonts w:ascii="Trebuchet MS" w:hAnsi="Trebuchet MS" w:cs="Trebuchet MS"/>
          <w:color w:val="auto"/>
          <w:sz w:val="22"/>
          <w:szCs w:val="22"/>
        </w:rPr>
        <w:t>a);</w:t>
      </w:r>
    </w:p>
    <w:p w14:paraId="4DC07BD2"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Skupna ponudba (Obr_</w:t>
      </w:r>
      <w:r>
        <w:rPr>
          <w:rFonts w:ascii="Trebuchet MS" w:hAnsi="Trebuchet MS" w:cs="Trebuchet MS"/>
          <w:color w:val="auto"/>
          <w:sz w:val="22"/>
          <w:szCs w:val="22"/>
        </w:rPr>
        <w:t>5</w:t>
      </w:r>
      <w:r w:rsidRPr="00810AC4">
        <w:rPr>
          <w:rFonts w:ascii="Trebuchet MS" w:hAnsi="Trebuchet MS" w:cs="Trebuchet MS"/>
          <w:color w:val="auto"/>
          <w:sz w:val="22"/>
          <w:szCs w:val="22"/>
        </w:rPr>
        <w:t>);</w:t>
      </w:r>
    </w:p>
    <w:p w14:paraId="6C5AF476"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Pooblastilo za podpis skupne ponudbe (Obr_</w:t>
      </w:r>
      <w:r>
        <w:rPr>
          <w:rFonts w:ascii="Trebuchet MS" w:hAnsi="Trebuchet MS" w:cs="Trebuchet MS"/>
          <w:color w:val="auto"/>
          <w:sz w:val="22"/>
          <w:szCs w:val="22"/>
        </w:rPr>
        <w:t>5</w:t>
      </w:r>
      <w:r w:rsidRPr="00810AC4">
        <w:rPr>
          <w:rFonts w:ascii="Trebuchet MS" w:hAnsi="Trebuchet MS" w:cs="Trebuchet MS"/>
          <w:color w:val="auto"/>
          <w:sz w:val="22"/>
          <w:szCs w:val="22"/>
        </w:rPr>
        <w:t>a);</w:t>
      </w:r>
    </w:p>
    <w:p w14:paraId="4940E556" w14:textId="6EDE236D" w:rsidR="007F2AEC"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in pooblastilo osebe, ki je članica upravnega, vodstvenega ali nadzornega organa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ali ki ima pooblastilo za zastopanje ali odločanje ali nadzor v njem (Obr_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59AAF6EC" w14:textId="4F68BE30"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Izjava o izpolnjevanju tehničn</w:t>
      </w:r>
      <w:r w:rsidR="005822C9">
        <w:rPr>
          <w:rFonts w:ascii="Trebuchet MS" w:hAnsi="Trebuchet MS" w:cs="Trebuchet MS"/>
          <w:color w:val="auto"/>
          <w:sz w:val="22"/>
          <w:szCs w:val="22"/>
        </w:rPr>
        <w:t xml:space="preserve">e in </w:t>
      </w:r>
      <w:r w:rsidR="007174A4">
        <w:rPr>
          <w:rFonts w:ascii="Trebuchet MS" w:hAnsi="Trebuchet MS" w:cs="Trebuchet MS"/>
          <w:color w:val="auto"/>
          <w:sz w:val="22"/>
          <w:szCs w:val="22"/>
        </w:rPr>
        <w:t>kadrovske</w:t>
      </w:r>
      <w:r w:rsidR="005822C9">
        <w:rPr>
          <w:rFonts w:ascii="Trebuchet MS" w:hAnsi="Trebuchet MS" w:cs="Trebuchet MS"/>
          <w:color w:val="auto"/>
          <w:sz w:val="22"/>
          <w:szCs w:val="22"/>
        </w:rPr>
        <w:t xml:space="preserve"> sposobnosti</w:t>
      </w:r>
      <w:r>
        <w:rPr>
          <w:rFonts w:ascii="Trebuchet MS" w:hAnsi="Trebuchet MS" w:cs="Trebuchet MS"/>
          <w:color w:val="auto"/>
          <w:sz w:val="22"/>
          <w:szCs w:val="22"/>
        </w:rPr>
        <w:t xml:space="preserve"> </w:t>
      </w:r>
      <w:r w:rsidRPr="005B01FD">
        <w:rPr>
          <w:rFonts w:ascii="Trebuchet MS" w:hAnsi="Trebuchet MS" w:cs="Trebuchet MS"/>
          <w:color w:val="auto"/>
          <w:sz w:val="22"/>
          <w:szCs w:val="22"/>
        </w:rPr>
        <w:t>(</w:t>
      </w:r>
      <w:r>
        <w:rPr>
          <w:rFonts w:ascii="Trebuchet MS" w:hAnsi="Trebuchet MS" w:cs="Trebuchet MS"/>
          <w:color w:val="auto"/>
          <w:sz w:val="22"/>
          <w:szCs w:val="22"/>
        </w:rPr>
        <w:t>Obr_7);</w:t>
      </w:r>
    </w:p>
    <w:p w14:paraId="4DEECB76" w14:textId="0055292F"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Potrdilo referenčnega naročnika (Obr_</w:t>
      </w:r>
      <w:r w:rsidR="005822C9">
        <w:rPr>
          <w:rFonts w:ascii="Trebuchet MS" w:hAnsi="Trebuchet MS" w:cs="Trebuchet MS"/>
          <w:color w:val="auto"/>
          <w:sz w:val="22"/>
          <w:szCs w:val="22"/>
        </w:rPr>
        <w:t>7a</w:t>
      </w:r>
      <w:r>
        <w:rPr>
          <w:rFonts w:ascii="Trebuchet MS" w:hAnsi="Trebuchet MS" w:cs="Trebuchet MS"/>
          <w:color w:val="auto"/>
          <w:sz w:val="22"/>
          <w:szCs w:val="22"/>
        </w:rPr>
        <w:t>);</w:t>
      </w:r>
    </w:p>
    <w:p w14:paraId="776EEA85" w14:textId="47554F26" w:rsidR="007F2AEC" w:rsidRDefault="007F2AEC" w:rsidP="007F2AEC">
      <w:pPr>
        <w:pStyle w:val="Default"/>
        <w:numPr>
          <w:ilvl w:val="0"/>
          <w:numId w:val="5"/>
        </w:numPr>
        <w:ind w:left="284" w:right="-710" w:hanging="142"/>
        <w:jc w:val="both"/>
        <w:rPr>
          <w:rFonts w:ascii="Trebuchet MS" w:hAnsi="Trebuchet MS" w:cs="Trebuchet MS"/>
          <w:color w:val="auto"/>
          <w:sz w:val="22"/>
          <w:szCs w:val="22"/>
        </w:rPr>
      </w:pPr>
      <w:r w:rsidRPr="0029738F">
        <w:rPr>
          <w:rFonts w:ascii="Trebuchet MS" w:hAnsi="Trebuchet MS" w:cs="Trebuchet MS"/>
          <w:color w:val="auto"/>
          <w:sz w:val="22"/>
          <w:szCs w:val="22"/>
        </w:rPr>
        <w:lastRenderedPageBreak/>
        <w:t>obrazec Menična izjava za resnost ponudbe s pooblastilom za izpolnitev in unovčenje menice (Obr_</w:t>
      </w:r>
      <w:r w:rsidR="005822C9">
        <w:rPr>
          <w:rFonts w:ascii="Trebuchet MS" w:hAnsi="Trebuchet MS" w:cs="Trebuchet MS"/>
          <w:color w:val="auto"/>
          <w:sz w:val="22"/>
          <w:szCs w:val="22"/>
        </w:rPr>
        <w:t>8</w:t>
      </w:r>
      <w:r w:rsidRPr="0029738F">
        <w:rPr>
          <w:rFonts w:ascii="Trebuchet MS" w:hAnsi="Trebuchet MS" w:cs="Trebuchet MS"/>
          <w:color w:val="auto"/>
          <w:sz w:val="22"/>
          <w:szCs w:val="22"/>
        </w:rPr>
        <w:t>)</w:t>
      </w:r>
      <w:r>
        <w:rPr>
          <w:rFonts w:ascii="Trebuchet MS" w:hAnsi="Trebuchet MS" w:cs="Trebuchet MS"/>
          <w:color w:val="auto"/>
          <w:sz w:val="22"/>
          <w:szCs w:val="22"/>
        </w:rPr>
        <w:t>;</w:t>
      </w:r>
    </w:p>
    <w:p w14:paraId="7527E520" w14:textId="35E37227" w:rsidR="007F2AEC" w:rsidRDefault="007174A4" w:rsidP="007F2AEC">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 xml:space="preserve">vzorec finančnega zavarovanja za dobro izvedbo del </w:t>
      </w:r>
      <w:r w:rsidR="007F2AEC" w:rsidRPr="00D54493">
        <w:rPr>
          <w:rFonts w:ascii="Trebuchet MS" w:hAnsi="Trebuchet MS" w:cs="Trebuchet MS"/>
          <w:color w:val="auto"/>
          <w:sz w:val="22"/>
          <w:szCs w:val="22"/>
        </w:rPr>
        <w:t>(Obr_</w:t>
      </w:r>
      <w:r w:rsidR="005822C9">
        <w:rPr>
          <w:rFonts w:ascii="Trebuchet MS" w:hAnsi="Trebuchet MS" w:cs="Trebuchet MS"/>
          <w:color w:val="auto"/>
          <w:sz w:val="22"/>
          <w:szCs w:val="22"/>
        </w:rPr>
        <w:t>9)</w:t>
      </w:r>
      <w:r w:rsidR="007F2AEC">
        <w:rPr>
          <w:rFonts w:ascii="Trebuchet MS" w:hAnsi="Trebuchet MS" w:cs="Trebuchet MS"/>
          <w:color w:val="auto"/>
          <w:sz w:val="22"/>
          <w:szCs w:val="22"/>
        </w:rPr>
        <w:t>;</w:t>
      </w:r>
    </w:p>
    <w:p w14:paraId="719F1CC1" w14:textId="2CD04D11" w:rsidR="00402038" w:rsidRPr="00C21EC8" w:rsidRDefault="00402038" w:rsidP="007F2AEC">
      <w:pPr>
        <w:pStyle w:val="Default"/>
        <w:numPr>
          <w:ilvl w:val="0"/>
          <w:numId w:val="5"/>
        </w:numPr>
        <w:ind w:left="284" w:right="-710" w:hanging="142"/>
        <w:jc w:val="both"/>
        <w:rPr>
          <w:rFonts w:ascii="Trebuchet MS" w:hAnsi="Trebuchet MS" w:cs="Trebuchet MS"/>
          <w:color w:val="auto"/>
          <w:sz w:val="22"/>
          <w:szCs w:val="22"/>
        </w:rPr>
      </w:pPr>
      <w:r w:rsidRPr="00C21EC8">
        <w:rPr>
          <w:rFonts w:ascii="Trebuchet MS" w:hAnsi="Trebuchet MS" w:cs="Trebuchet MS"/>
          <w:color w:val="auto"/>
          <w:sz w:val="22"/>
          <w:szCs w:val="22"/>
        </w:rPr>
        <w:t>vzorec finančnega zavarovanja za odpravo napak v garancijski dobi (obr_10)</w:t>
      </w:r>
    </w:p>
    <w:p w14:paraId="46758123" w14:textId="77777777" w:rsidR="007F2AEC" w:rsidRDefault="007F2AEC" w:rsidP="007F2AEC">
      <w:pPr>
        <w:pStyle w:val="Default"/>
        <w:numPr>
          <w:ilvl w:val="0"/>
          <w:numId w:val="4"/>
        </w:numPr>
        <w:jc w:val="both"/>
        <w:rPr>
          <w:rFonts w:ascii="Trebuchet MS" w:hAnsi="Trebuchet MS" w:cs="Trebuchet MS"/>
          <w:color w:val="auto"/>
          <w:sz w:val="22"/>
          <w:szCs w:val="22"/>
        </w:rPr>
      </w:pPr>
      <w:r w:rsidRPr="00AC5E66">
        <w:rPr>
          <w:rFonts w:ascii="Trebuchet MS" w:hAnsi="Trebuchet MS" w:cs="Trebuchet MS"/>
          <w:color w:val="auto"/>
          <w:sz w:val="22"/>
          <w:szCs w:val="22"/>
        </w:rPr>
        <w:t>Vzorec pogodbe;</w:t>
      </w:r>
    </w:p>
    <w:p w14:paraId="4E536C95" w14:textId="7CA72E70" w:rsidR="008A53B0" w:rsidRDefault="008A53B0" w:rsidP="007F2AEC">
      <w:pPr>
        <w:pStyle w:val="Default"/>
        <w:numPr>
          <w:ilvl w:val="0"/>
          <w:numId w:val="4"/>
        </w:numPr>
        <w:jc w:val="both"/>
        <w:rPr>
          <w:rFonts w:ascii="Trebuchet MS" w:hAnsi="Trebuchet MS" w:cs="Trebuchet MS"/>
          <w:color w:val="auto"/>
          <w:sz w:val="22"/>
          <w:szCs w:val="22"/>
        </w:rPr>
      </w:pPr>
      <w:r>
        <w:rPr>
          <w:rFonts w:ascii="Trebuchet MS" w:hAnsi="Trebuchet MS" w:cs="Trebuchet MS"/>
          <w:color w:val="auto"/>
          <w:sz w:val="22"/>
          <w:szCs w:val="22"/>
        </w:rPr>
        <w:t>ESPD</w:t>
      </w:r>
    </w:p>
    <w:p w14:paraId="3BC8C5DD" w14:textId="77777777" w:rsidR="007174A4" w:rsidRDefault="007174A4" w:rsidP="007F2AEC">
      <w:pPr>
        <w:pStyle w:val="Default"/>
        <w:numPr>
          <w:ilvl w:val="0"/>
          <w:numId w:val="4"/>
        </w:numPr>
        <w:jc w:val="both"/>
        <w:rPr>
          <w:rFonts w:ascii="Trebuchet MS" w:hAnsi="Trebuchet MS" w:cs="Trebuchet MS"/>
          <w:color w:val="auto"/>
          <w:sz w:val="22"/>
          <w:szCs w:val="22"/>
        </w:rPr>
      </w:pPr>
      <w:r>
        <w:rPr>
          <w:rFonts w:ascii="Trebuchet MS" w:hAnsi="Trebuchet MS" w:cs="Trebuchet MS"/>
          <w:color w:val="auto"/>
          <w:sz w:val="22"/>
          <w:szCs w:val="22"/>
        </w:rPr>
        <w:t>Tehnične specifikacije naročila (objavljene kot ločene datoteke):</w:t>
      </w:r>
    </w:p>
    <w:p w14:paraId="6DE6E709" w14:textId="6C12A553" w:rsidR="007174A4" w:rsidRDefault="007174A4" w:rsidP="00CA0D8B">
      <w:pPr>
        <w:pStyle w:val="Default"/>
        <w:numPr>
          <w:ilvl w:val="0"/>
          <w:numId w:val="19"/>
        </w:numPr>
        <w:jc w:val="both"/>
        <w:rPr>
          <w:rFonts w:ascii="Trebuchet MS" w:hAnsi="Trebuchet MS" w:cs="Trebuchet MS"/>
          <w:color w:val="auto"/>
          <w:sz w:val="22"/>
          <w:szCs w:val="22"/>
        </w:rPr>
      </w:pPr>
      <w:r>
        <w:rPr>
          <w:rFonts w:ascii="Trebuchet MS" w:hAnsi="Trebuchet MS" w:cs="Trebuchet MS"/>
          <w:color w:val="auto"/>
          <w:sz w:val="22"/>
          <w:szCs w:val="22"/>
        </w:rPr>
        <w:t>popisi del (.</w:t>
      </w:r>
      <w:proofErr w:type="spellStart"/>
      <w:r>
        <w:rPr>
          <w:rFonts w:ascii="Trebuchet MS" w:hAnsi="Trebuchet MS" w:cs="Trebuchet MS"/>
          <w:color w:val="auto"/>
          <w:sz w:val="22"/>
          <w:szCs w:val="22"/>
        </w:rPr>
        <w:t>xlsx</w:t>
      </w:r>
      <w:proofErr w:type="spellEnd"/>
      <w:r>
        <w:rPr>
          <w:rFonts w:ascii="Trebuchet MS" w:hAnsi="Trebuchet MS" w:cs="Trebuchet MS"/>
          <w:color w:val="auto"/>
          <w:sz w:val="22"/>
          <w:szCs w:val="22"/>
        </w:rPr>
        <w:t>);</w:t>
      </w:r>
    </w:p>
    <w:p w14:paraId="6A1465BA" w14:textId="1B1F791A" w:rsidR="00F1489F" w:rsidRDefault="007174A4" w:rsidP="003B665A">
      <w:pPr>
        <w:pStyle w:val="Default"/>
        <w:numPr>
          <w:ilvl w:val="0"/>
          <w:numId w:val="19"/>
        </w:numPr>
        <w:ind w:left="284"/>
        <w:jc w:val="both"/>
        <w:rPr>
          <w:rFonts w:ascii="Trebuchet MS" w:hAnsi="Trebuchet MS" w:cs="Trebuchet MS"/>
          <w:color w:val="auto"/>
          <w:sz w:val="22"/>
          <w:szCs w:val="22"/>
        </w:rPr>
      </w:pPr>
      <w:r w:rsidRPr="00D17C61">
        <w:rPr>
          <w:rFonts w:ascii="Trebuchet MS" w:hAnsi="Trebuchet MS" w:cs="Trebuchet MS"/>
          <w:color w:val="auto"/>
          <w:sz w:val="22"/>
          <w:szCs w:val="22"/>
        </w:rPr>
        <w:t xml:space="preserve">projektna dokumentacija: </w:t>
      </w:r>
      <w:r w:rsidR="00402038" w:rsidRPr="00D17C61">
        <w:rPr>
          <w:rFonts w:ascii="Trebuchet MS" w:hAnsi="Trebuchet MS" w:cs="Trebuchet MS"/>
          <w:color w:val="auto"/>
          <w:sz w:val="22"/>
          <w:szCs w:val="22"/>
        </w:rPr>
        <w:t>PZI</w:t>
      </w:r>
      <w:r w:rsidR="00D17C61" w:rsidRPr="00D17C61">
        <w:rPr>
          <w:rFonts w:ascii="Trebuchet MS" w:hAnsi="Trebuchet MS" w:cs="Trebuchet MS"/>
          <w:color w:val="auto"/>
          <w:sz w:val="22"/>
          <w:szCs w:val="22"/>
        </w:rPr>
        <w:t xml:space="preserve"> </w:t>
      </w:r>
      <w:r w:rsidR="008A53B0">
        <w:rPr>
          <w:rFonts w:ascii="Trebuchet MS" w:hAnsi="Trebuchet MS" w:cs="Trebuchet MS"/>
          <w:color w:val="auto"/>
          <w:sz w:val="22"/>
          <w:szCs w:val="22"/>
        </w:rPr>
        <w:t>TMD INVEST d.o.o.</w:t>
      </w:r>
      <w:r w:rsidR="00D17C61" w:rsidRPr="00D17C61">
        <w:rPr>
          <w:rFonts w:ascii="Trebuchet MS" w:hAnsi="Trebuchet MS" w:cs="Trebuchet MS"/>
          <w:color w:val="auto"/>
          <w:sz w:val="22"/>
          <w:szCs w:val="22"/>
        </w:rPr>
        <w:t>, št. proj</w:t>
      </w:r>
      <w:r w:rsidR="00D17C61" w:rsidRPr="00B3268F">
        <w:rPr>
          <w:rFonts w:ascii="Trebuchet MS" w:hAnsi="Trebuchet MS" w:cs="Trebuchet MS"/>
          <w:color w:val="auto"/>
          <w:sz w:val="22"/>
          <w:szCs w:val="22"/>
        </w:rPr>
        <w:t xml:space="preserve">. </w:t>
      </w:r>
      <w:r w:rsidR="00024DB4" w:rsidRPr="00B3268F">
        <w:rPr>
          <w:rFonts w:ascii="Trebuchet MS" w:hAnsi="Trebuchet MS" w:cs="Trebuchet MS"/>
          <w:color w:val="auto"/>
          <w:sz w:val="22"/>
          <w:szCs w:val="22"/>
        </w:rPr>
        <w:t>31021-24-K/AP</w:t>
      </w:r>
      <w:r w:rsidR="00D17C61" w:rsidRPr="00B3268F">
        <w:rPr>
          <w:rFonts w:ascii="Trebuchet MS" w:hAnsi="Trebuchet MS" w:cs="Trebuchet MS"/>
          <w:color w:val="auto"/>
          <w:sz w:val="22"/>
          <w:szCs w:val="22"/>
        </w:rPr>
        <w:t>,</w:t>
      </w:r>
      <w:r w:rsidR="00024DB4" w:rsidRPr="00B3268F">
        <w:rPr>
          <w:rFonts w:ascii="Trebuchet MS" w:hAnsi="Trebuchet MS" w:cs="Trebuchet MS"/>
          <w:color w:val="auto"/>
          <w:sz w:val="22"/>
          <w:szCs w:val="22"/>
        </w:rPr>
        <w:t xml:space="preserve"> julij </w:t>
      </w:r>
      <w:r w:rsidR="00D17C61" w:rsidRPr="00B3268F">
        <w:rPr>
          <w:rFonts w:ascii="Trebuchet MS" w:hAnsi="Trebuchet MS" w:cs="Trebuchet MS"/>
          <w:color w:val="auto"/>
          <w:sz w:val="22"/>
          <w:szCs w:val="22"/>
        </w:rPr>
        <w:t xml:space="preserve"> 202</w:t>
      </w:r>
      <w:r w:rsidR="008A53B0" w:rsidRPr="00B3268F">
        <w:rPr>
          <w:rFonts w:ascii="Trebuchet MS" w:hAnsi="Trebuchet MS" w:cs="Trebuchet MS"/>
          <w:color w:val="auto"/>
          <w:sz w:val="22"/>
          <w:szCs w:val="22"/>
        </w:rPr>
        <w:t>4</w:t>
      </w:r>
      <w:r w:rsidR="004862DD" w:rsidRPr="00B3268F">
        <w:rPr>
          <w:rFonts w:ascii="Trebuchet MS" w:hAnsi="Trebuchet MS" w:cs="Trebuchet MS"/>
          <w:color w:val="auto"/>
          <w:sz w:val="22"/>
          <w:szCs w:val="22"/>
        </w:rPr>
        <w:t xml:space="preserve"> </w:t>
      </w:r>
    </w:p>
    <w:p w14:paraId="75F262D5" w14:textId="77777777" w:rsidR="008A53B0" w:rsidRDefault="008A53B0" w:rsidP="00B3268F">
      <w:pPr>
        <w:pStyle w:val="Default"/>
        <w:ind w:left="284"/>
        <w:jc w:val="both"/>
        <w:rPr>
          <w:rFonts w:ascii="Trebuchet MS" w:hAnsi="Trebuchet MS" w:cs="Trebuchet MS"/>
          <w:color w:val="auto"/>
          <w:sz w:val="22"/>
          <w:szCs w:val="22"/>
        </w:rPr>
      </w:pPr>
    </w:p>
    <w:p w14:paraId="751749F5" w14:textId="77777777" w:rsidR="00D17C61" w:rsidRPr="00D17C61" w:rsidRDefault="00D17C61" w:rsidP="00D17C61">
      <w:pPr>
        <w:pStyle w:val="Default"/>
        <w:ind w:left="284"/>
        <w:jc w:val="both"/>
        <w:rPr>
          <w:rFonts w:ascii="Trebuchet MS" w:hAnsi="Trebuchet MS" w:cs="Trebuchet MS"/>
          <w:color w:val="auto"/>
          <w:sz w:val="22"/>
          <w:szCs w:val="22"/>
        </w:rPr>
      </w:pPr>
    </w:p>
    <w:p w14:paraId="57551BBF" w14:textId="77777777" w:rsidR="007F2AEC" w:rsidRPr="00474533" w:rsidRDefault="007F2AEC" w:rsidP="007F2AEC">
      <w:pPr>
        <w:rPr>
          <w:b/>
          <w:u w:val="single"/>
        </w:rPr>
      </w:pPr>
      <w:r w:rsidRPr="00474533">
        <w:rPr>
          <w:b/>
          <w:u w:val="single"/>
        </w:rPr>
        <w:t>4.3. Dodatna pojasnila in sprememba razpisne dokumentacije</w:t>
      </w:r>
    </w:p>
    <w:p w14:paraId="771651F7" w14:textId="77777777" w:rsidR="007F2AEC" w:rsidRPr="00810AC4" w:rsidRDefault="007F2AEC" w:rsidP="007F2AEC">
      <w:pPr>
        <w:rPr>
          <w:b/>
        </w:rPr>
      </w:pPr>
    </w:p>
    <w:p w14:paraId="2E5359EE" w14:textId="1809ABC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lahko od naročnika zahteva pojasnila razpisne dokumentacije tako, da vprašanja postavi preko Portala </w:t>
      </w:r>
      <w:r w:rsidR="00450BB4">
        <w:rPr>
          <w:rFonts w:ascii="Trebuchet MS" w:hAnsi="Trebuchet MS" w:cs="Trebuchet MS"/>
          <w:color w:val="auto"/>
          <w:sz w:val="22"/>
          <w:szCs w:val="22"/>
        </w:rPr>
        <w:t>j</w:t>
      </w:r>
      <w:r w:rsidRPr="00810AC4">
        <w:rPr>
          <w:rFonts w:ascii="Trebuchet MS" w:hAnsi="Trebuchet MS" w:cs="Trebuchet MS"/>
          <w:color w:val="auto"/>
          <w:sz w:val="22"/>
          <w:szCs w:val="22"/>
        </w:rPr>
        <w:t xml:space="preserve">avnih naročil. Odgovori in dodatna pojasnila bodo objavljeni na portalu in so sestavni del razpisne dokumentacije. </w:t>
      </w:r>
    </w:p>
    <w:p w14:paraId="4EADDA33" w14:textId="77777777" w:rsidR="007F2AEC" w:rsidRPr="00810AC4" w:rsidRDefault="007F2AEC" w:rsidP="007F2AEC">
      <w:pPr>
        <w:pStyle w:val="Default"/>
        <w:jc w:val="both"/>
        <w:rPr>
          <w:rFonts w:ascii="Trebuchet MS" w:hAnsi="Trebuchet MS" w:cs="Trebuchet MS"/>
          <w:color w:val="auto"/>
          <w:sz w:val="22"/>
          <w:szCs w:val="22"/>
        </w:rPr>
      </w:pPr>
    </w:p>
    <w:p w14:paraId="7E98AF1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navedbe v razpisni dokumentaciji.  </w:t>
      </w:r>
    </w:p>
    <w:p w14:paraId="4281FA05" w14:textId="77777777" w:rsidR="007F2AEC" w:rsidRPr="00810AC4" w:rsidRDefault="007F2AEC" w:rsidP="007F2AEC">
      <w:pPr>
        <w:pStyle w:val="Default"/>
        <w:jc w:val="both"/>
        <w:rPr>
          <w:rFonts w:ascii="Trebuchet MS" w:hAnsi="Trebuchet MS" w:cs="Trebuchet MS"/>
          <w:color w:val="auto"/>
          <w:sz w:val="22"/>
          <w:szCs w:val="22"/>
        </w:rPr>
      </w:pPr>
    </w:p>
    <w:p w14:paraId="0F61649E" w14:textId="77777777" w:rsidR="007F2AEC" w:rsidRPr="00810AC4" w:rsidRDefault="007F2AEC" w:rsidP="007F2AEC">
      <w:pPr>
        <w:pStyle w:val="Default"/>
        <w:jc w:val="both"/>
        <w:rPr>
          <w:rFonts w:ascii="Trebuchet MS" w:hAnsi="Trebuchet MS" w:cs="Trebuchet MS"/>
          <w:i/>
          <w:iCs/>
          <w:color w:val="auto"/>
          <w:sz w:val="22"/>
          <w:szCs w:val="22"/>
        </w:rPr>
      </w:pPr>
      <w:r w:rsidRPr="00810AC4">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265DA9DD" w14:textId="77777777" w:rsidR="007F2AEC" w:rsidRPr="00810AC4" w:rsidRDefault="007F2AEC" w:rsidP="007F2AEC">
      <w:pPr>
        <w:pStyle w:val="Default"/>
        <w:jc w:val="both"/>
        <w:rPr>
          <w:rFonts w:ascii="Trebuchet MS" w:hAnsi="Trebuchet MS" w:cs="Trebuchet MS"/>
          <w:color w:val="auto"/>
          <w:sz w:val="22"/>
          <w:szCs w:val="22"/>
        </w:rPr>
      </w:pPr>
    </w:p>
    <w:p w14:paraId="724A3A0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24A222D3" w14:textId="77777777" w:rsidR="007F2AEC" w:rsidRPr="00810AC4" w:rsidRDefault="007F2AEC" w:rsidP="007F2AEC">
      <w:pPr>
        <w:pStyle w:val="Default"/>
        <w:jc w:val="both"/>
        <w:rPr>
          <w:rFonts w:ascii="Trebuchet MS" w:hAnsi="Trebuchet MS" w:cs="Trebuchet MS"/>
          <w:color w:val="auto"/>
          <w:sz w:val="22"/>
          <w:szCs w:val="22"/>
        </w:rPr>
      </w:pPr>
    </w:p>
    <w:p w14:paraId="27AE6E52" w14:textId="3FD20184" w:rsidR="002D549C" w:rsidRDefault="007F2AEC" w:rsidP="002D549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Ponudniki lahko zastavijo vprašanje v skladu z zgoraj navedenim</w:t>
      </w:r>
      <w:r w:rsidR="00450BB4">
        <w:rPr>
          <w:rFonts w:ascii="Trebuchet MS" w:hAnsi="Trebuchet MS" w:cs="Trebuchet MS"/>
          <w:color w:val="auto"/>
          <w:sz w:val="22"/>
          <w:szCs w:val="22"/>
        </w:rPr>
        <w:t xml:space="preserve"> </w:t>
      </w:r>
      <w:r w:rsidR="00450BB4" w:rsidRPr="00450BB4">
        <w:rPr>
          <w:rFonts w:ascii="Trebuchet MS" w:hAnsi="Trebuchet MS" w:cs="Trebuchet MS"/>
          <w:b/>
          <w:bCs/>
          <w:color w:val="auto"/>
          <w:sz w:val="22"/>
          <w:szCs w:val="22"/>
        </w:rPr>
        <w:t xml:space="preserve">do dne </w:t>
      </w:r>
      <w:r w:rsidR="008A53B0">
        <w:rPr>
          <w:rFonts w:ascii="Trebuchet MS" w:hAnsi="Trebuchet MS" w:cs="Trebuchet MS"/>
          <w:b/>
          <w:bCs/>
          <w:color w:val="auto"/>
          <w:sz w:val="22"/>
          <w:szCs w:val="22"/>
        </w:rPr>
        <w:t>20</w:t>
      </w:r>
      <w:r w:rsidR="00970433">
        <w:rPr>
          <w:rFonts w:ascii="Trebuchet MS" w:hAnsi="Trebuchet MS" w:cs="Trebuchet MS"/>
          <w:b/>
          <w:bCs/>
          <w:color w:val="auto"/>
          <w:sz w:val="22"/>
          <w:szCs w:val="22"/>
        </w:rPr>
        <w:t xml:space="preserve">. </w:t>
      </w:r>
      <w:r w:rsidR="008A53B0">
        <w:rPr>
          <w:rFonts w:ascii="Trebuchet MS" w:hAnsi="Trebuchet MS" w:cs="Trebuchet MS"/>
          <w:b/>
          <w:bCs/>
          <w:color w:val="auto"/>
          <w:sz w:val="22"/>
          <w:szCs w:val="22"/>
        </w:rPr>
        <w:t>1</w:t>
      </w:r>
      <w:r w:rsidR="00970433">
        <w:rPr>
          <w:rFonts w:ascii="Trebuchet MS" w:hAnsi="Trebuchet MS" w:cs="Trebuchet MS"/>
          <w:b/>
          <w:bCs/>
          <w:color w:val="auto"/>
          <w:sz w:val="22"/>
          <w:szCs w:val="22"/>
        </w:rPr>
        <w:t>. 202</w:t>
      </w:r>
      <w:r w:rsidR="008A53B0">
        <w:rPr>
          <w:rFonts w:ascii="Trebuchet MS" w:hAnsi="Trebuchet MS" w:cs="Trebuchet MS"/>
          <w:b/>
          <w:bCs/>
          <w:color w:val="auto"/>
          <w:sz w:val="22"/>
          <w:szCs w:val="22"/>
        </w:rPr>
        <w:t>5</w:t>
      </w:r>
      <w:r w:rsidR="00450BB4" w:rsidRPr="00450BB4">
        <w:rPr>
          <w:rFonts w:ascii="Trebuchet MS" w:hAnsi="Trebuchet MS" w:cs="Trebuchet MS"/>
          <w:b/>
          <w:bCs/>
          <w:color w:val="auto"/>
          <w:sz w:val="22"/>
          <w:szCs w:val="22"/>
        </w:rPr>
        <w:t xml:space="preserve"> do </w:t>
      </w:r>
      <w:r w:rsidR="000F150C">
        <w:rPr>
          <w:rFonts w:ascii="Trebuchet MS" w:hAnsi="Trebuchet MS" w:cs="Trebuchet MS"/>
          <w:b/>
          <w:bCs/>
          <w:color w:val="auto"/>
          <w:sz w:val="22"/>
          <w:szCs w:val="22"/>
        </w:rPr>
        <w:t>10</w:t>
      </w:r>
      <w:r w:rsidR="00450BB4" w:rsidRPr="00450BB4">
        <w:rPr>
          <w:rFonts w:ascii="Trebuchet MS" w:hAnsi="Trebuchet MS" w:cs="Trebuchet MS"/>
          <w:b/>
          <w:bCs/>
          <w:color w:val="auto"/>
          <w:sz w:val="22"/>
          <w:szCs w:val="22"/>
        </w:rPr>
        <w:t>:00 ure</w:t>
      </w:r>
      <w:r w:rsidR="00450BB4">
        <w:rPr>
          <w:rFonts w:ascii="Trebuchet MS" w:hAnsi="Trebuchet MS" w:cs="Trebuchet MS"/>
          <w:color w:val="auto"/>
          <w:sz w:val="22"/>
          <w:szCs w:val="22"/>
        </w:rPr>
        <w:t xml:space="preserve">. </w:t>
      </w:r>
      <w:r w:rsidR="002D549C" w:rsidRPr="00CE0066">
        <w:rPr>
          <w:rFonts w:ascii="Trebuchet MS" w:hAnsi="Trebuchet MS" w:cs="Trebuchet MS"/>
          <w:color w:val="auto"/>
          <w:sz w:val="22"/>
          <w:szCs w:val="22"/>
        </w:rPr>
        <w:t>Naročnik bo</w:t>
      </w:r>
      <w:r w:rsidR="006E7A68">
        <w:rPr>
          <w:rFonts w:ascii="Trebuchet MS" w:hAnsi="Trebuchet MS" w:cs="Trebuchet MS"/>
          <w:color w:val="auto"/>
          <w:sz w:val="22"/>
          <w:szCs w:val="22"/>
        </w:rPr>
        <w:t xml:space="preserve"> podal odgovore oziroma pojasnila, navezujoča se na zastavljena</w:t>
      </w:r>
      <w:r w:rsidR="002D549C" w:rsidRPr="00CE0066">
        <w:rPr>
          <w:rFonts w:ascii="Trebuchet MS" w:hAnsi="Trebuchet MS" w:cs="Trebuchet MS"/>
          <w:color w:val="auto"/>
          <w:sz w:val="22"/>
          <w:szCs w:val="22"/>
        </w:rPr>
        <w:t xml:space="preserve"> vprašanja najpozneje </w:t>
      </w:r>
      <w:r w:rsidR="008A53B0">
        <w:rPr>
          <w:rFonts w:ascii="Trebuchet MS" w:hAnsi="Trebuchet MS" w:cs="Trebuchet MS"/>
          <w:b/>
          <w:bCs/>
          <w:color w:val="auto"/>
          <w:sz w:val="22"/>
          <w:szCs w:val="22"/>
        </w:rPr>
        <w:t>šest</w:t>
      </w:r>
      <w:r w:rsidR="002D549C" w:rsidRPr="00B018AB">
        <w:rPr>
          <w:rFonts w:ascii="Trebuchet MS" w:hAnsi="Trebuchet MS" w:cs="Trebuchet MS"/>
          <w:b/>
          <w:bCs/>
          <w:color w:val="auto"/>
          <w:sz w:val="22"/>
          <w:szCs w:val="22"/>
        </w:rPr>
        <w:t xml:space="preserve"> dni</w:t>
      </w:r>
      <w:r w:rsidR="002D549C">
        <w:rPr>
          <w:rFonts w:ascii="Trebuchet MS" w:hAnsi="Trebuchet MS" w:cs="Trebuchet MS"/>
          <w:b/>
          <w:bCs/>
          <w:color w:val="auto"/>
          <w:sz w:val="22"/>
          <w:szCs w:val="22"/>
        </w:rPr>
        <w:t xml:space="preserve"> </w:t>
      </w:r>
      <w:r w:rsidR="002D549C" w:rsidRPr="00CE0066">
        <w:rPr>
          <w:rFonts w:ascii="Trebuchet MS" w:hAnsi="Trebuchet MS" w:cs="Trebuchet MS"/>
          <w:color w:val="auto"/>
          <w:sz w:val="22"/>
          <w:szCs w:val="22"/>
        </w:rPr>
        <w:t>pred iztekom roka za oddajo ponudb, pod pogojem, da je bila z</w:t>
      </w:r>
      <w:r w:rsidR="002D549C">
        <w:rPr>
          <w:rFonts w:ascii="Trebuchet MS" w:hAnsi="Trebuchet MS" w:cs="Trebuchet MS"/>
          <w:color w:val="auto"/>
          <w:sz w:val="22"/>
          <w:szCs w:val="22"/>
        </w:rPr>
        <w:t xml:space="preserve">ahteva posredovana pravočasno. </w:t>
      </w:r>
    </w:p>
    <w:p w14:paraId="64452E12" w14:textId="77777777" w:rsidR="007F2AEC" w:rsidRPr="00810AC4" w:rsidRDefault="007F2AEC" w:rsidP="007F2AEC">
      <w:pPr>
        <w:pStyle w:val="Default"/>
        <w:jc w:val="both"/>
        <w:rPr>
          <w:rFonts w:ascii="Trebuchet MS" w:hAnsi="Trebuchet MS" w:cs="Trebuchet MS"/>
          <w:color w:val="auto"/>
          <w:sz w:val="22"/>
          <w:szCs w:val="22"/>
        </w:rPr>
      </w:pPr>
    </w:p>
    <w:p w14:paraId="4D055110" w14:textId="77777777" w:rsidR="007F2AEC" w:rsidRPr="00810AC4" w:rsidRDefault="007F2AEC" w:rsidP="007F2AEC">
      <w:pPr>
        <w:pStyle w:val="Default"/>
        <w:jc w:val="both"/>
        <w:rPr>
          <w:rFonts w:ascii="Trebuchet MS" w:hAnsi="Trebuchet MS" w:cs="Trebuchet MS"/>
          <w:color w:val="auto"/>
          <w:sz w:val="22"/>
          <w:szCs w:val="22"/>
        </w:rPr>
      </w:pPr>
    </w:p>
    <w:p w14:paraId="6003BB90" w14:textId="77777777" w:rsidR="007F2AEC" w:rsidRPr="00725D5C"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725D5C">
        <w:rPr>
          <w:rFonts w:ascii="Trebuchet MS" w:hAnsi="Trebuchet MS" w:cs="Trebuchet MS"/>
          <w:b/>
          <w:bCs/>
          <w:i/>
          <w:iCs/>
          <w:color w:val="auto"/>
          <w:sz w:val="22"/>
          <w:szCs w:val="22"/>
        </w:rPr>
        <w:t>UGOTAVLJANJE SPOSOBNOSTI PONUDNIKOV</w:t>
      </w:r>
    </w:p>
    <w:p w14:paraId="0A3F5A9C" w14:textId="77777777" w:rsidR="007F2AEC" w:rsidRPr="00810AC4" w:rsidRDefault="007F2AEC" w:rsidP="007F2AEC">
      <w:pPr>
        <w:pStyle w:val="Default"/>
        <w:ind w:firstLine="360"/>
        <w:jc w:val="both"/>
        <w:rPr>
          <w:rFonts w:ascii="Trebuchet MS" w:hAnsi="Trebuchet MS" w:cs="Trebuchet MS"/>
          <w:b/>
          <w:bCs/>
          <w:color w:val="auto"/>
          <w:sz w:val="22"/>
          <w:szCs w:val="22"/>
        </w:rPr>
      </w:pPr>
    </w:p>
    <w:p w14:paraId="3B83B73D" w14:textId="0808C254" w:rsidR="007F2AEC" w:rsidRDefault="007F2AEC" w:rsidP="007F2AEC">
      <w:pPr>
        <w:rPr>
          <w:b/>
          <w:u w:val="single"/>
        </w:rPr>
      </w:pPr>
      <w:r w:rsidRPr="00725D5C">
        <w:rPr>
          <w:b/>
          <w:u w:val="single"/>
        </w:rPr>
        <w:t>5.1. Splošno</w:t>
      </w:r>
    </w:p>
    <w:p w14:paraId="5313BB4D" w14:textId="77777777" w:rsidR="00626C54" w:rsidRPr="00725D5C" w:rsidRDefault="00626C54" w:rsidP="007F2AEC">
      <w:pPr>
        <w:rPr>
          <w:b/>
          <w:u w:val="single"/>
        </w:rPr>
      </w:pPr>
    </w:p>
    <w:p w14:paraId="3532DE78"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izpolnjuje pogoje za sodelovanje iz točke 5.3. predmetne razpisne dokumentacije, ter izpolnjuje vse ostale  pogoje skladno z določili ZJN-3. </w:t>
      </w:r>
    </w:p>
    <w:p w14:paraId="7B8D71FD" w14:textId="77777777" w:rsidR="007F2AEC" w:rsidRDefault="007F2AEC" w:rsidP="007F2AEC">
      <w:pPr>
        <w:autoSpaceDE w:val="0"/>
        <w:autoSpaceDN w:val="0"/>
        <w:adjustRightInd w:val="0"/>
        <w:jc w:val="both"/>
        <w:rPr>
          <w:rFonts w:cs="ArialMT"/>
          <w:lang w:eastAsia="sl-SI"/>
        </w:rPr>
      </w:pPr>
      <w:r w:rsidRPr="00810AC4">
        <w:br/>
      </w:r>
      <w:r w:rsidRPr="00810AC4">
        <w:rPr>
          <w:rFonts w:cs="ArialMT"/>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F34A" w14:textId="77777777" w:rsidR="007F2AEC" w:rsidRPr="00810AC4" w:rsidRDefault="007F2AEC" w:rsidP="007F2AEC">
      <w:pPr>
        <w:autoSpaceDE w:val="0"/>
        <w:autoSpaceDN w:val="0"/>
        <w:adjustRightInd w:val="0"/>
        <w:jc w:val="both"/>
        <w:rPr>
          <w:rFonts w:cs="ArialMT"/>
          <w:lang w:eastAsia="sl-SI"/>
        </w:rPr>
      </w:pPr>
    </w:p>
    <w:p w14:paraId="48344BCD" w14:textId="77777777" w:rsidR="007F2AEC" w:rsidRPr="00810AC4" w:rsidRDefault="007F2AEC" w:rsidP="007F2AEC">
      <w:pPr>
        <w:autoSpaceDE w:val="0"/>
        <w:autoSpaceDN w:val="0"/>
        <w:adjustRightInd w:val="0"/>
        <w:jc w:val="both"/>
      </w:pPr>
      <w:r w:rsidRPr="00810AC4">
        <w:rPr>
          <w:rFonts w:cs="ArialMT"/>
          <w:lang w:eastAsia="sl-SI"/>
        </w:rPr>
        <w:t xml:space="preserve">Ponudnik mora pripraviti ponudbo v skladu z zahtevami iz te razpisne dokumentacije. V nadaljevanju so opredeljene zahteve, ki jih mora izpolnjevati ponudnik. Naročnik lahko ponudnika iz sodelovanja izključi tudi v </w:t>
      </w:r>
      <w:r w:rsidRPr="00810AC4">
        <w:rPr>
          <w:rFonts w:cs="ArialMT"/>
        </w:rPr>
        <w:t>ostalih primerih, za katere tako določa zakon (šesti odstavek 75. člena ZJN-3).</w:t>
      </w:r>
    </w:p>
    <w:p w14:paraId="194CE34C" w14:textId="77777777" w:rsidR="007F2AEC" w:rsidRPr="00810AC4" w:rsidRDefault="007F2AEC" w:rsidP="007F2AEC">
      <w:pPr>
        <w:pStyle w:val="Default"/>
        <w:jc w:val="both"/>
        <w:rPr>
          <w:rFonts w:ascii="Trebuchet MS" w:hAnsi="Trebuchet MS" w:cs="Trebuchet MS"/>
          <w:color w:val="auto"/>
          <w:sz w:val="22"/>
          <w:szCs w:val="22"/>
        </w:rPr>
      </w:pPr>
    </w:p>
    <w:p w14:paraId="35B89CB2"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 xml:space="preserve">Ponudnik mora izpolnjevati razpisane pogoje na dan, ko se izteče rok za oddajo ponudb oziroma kjer je to izrecno navedeno, na dan oddaje ponudbe, v nasprotnem primeru se njegova ponudba izloči iz postopka. </w:t>
      </w:r>
    </w:p>
    <w:p w14:paraId="06603A73" w14:textId="77777777" w:rsidR="007F2AEC" w:rsidRPr="00810AC4" w:rsidRDefault="007F2AEC" w:rsidP="007F2AEC">
      <w:pPr>
        <w:pStyle w:val="Default"/>
        <w:jc w:val="both"/>
        <w:rPr>
          <w:rFonts w:ascii="Trebuchet MS" w:hAnsi="Trebuchet MS" w:cs="Trebuchet MS"/>
          <w:color w:val="auto"/>
          <w:sz w:val="22"/>
          <w:szCs w:val="22"/>
        </w:rPr>
      </w:pPr>
    </w:p>
    <w:p w14:paraId="390C4992" w14:textId="6A79DBCC"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Morebitna dokazila morajo ne glede na datum vedno izkazovati zadnje stanje ponudnika. </w:t>
      </w:r>
    </w:p>
    <w:p w14:paraId="1190A677" w14:textId="77777777" w:rsidR="00914778" w:rsidRPr="00810AC4" w:rsidRDefault="00914778" w:rsidP="007F2AEC">
      <w:pPr>
        <w:pStyle w:val="Default"/>
        <w:jc w:val="both"/>
        <w:rPr>
          <w:rFonts w:ascii="Trebuchet MS" w:hAnsi="Trebuchet MS" w:cs="Trebuchet MS"/>
          <w:color w:val="auto"/>
          <w:sz w:val="22"/>
          <w:szCs w:val="22"/>
        </w:rPr>
      </w:pPr>
    </w:p>
    <w:p w14:paraId="7887268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73DD5736" w14:textId="77777777" w:rsidR="007F2AEC" w:rsidRPr="00810AC4" w:rsidRDefault="007F2AEC" w:rsidP="007F2AEC">
      <w:pPr>
        <w:pStyle w:val="Default"/>
        <w:jc w:val="both"/>
        <w:rPr>
          <w:rFonts w:ascii="Trebuchet MS" w:hAnsi="Trebuchet MS" w:cs="Trebuchet MS"/>
          <w:color w:val="auto"/>
          <w:sz w:val="22"/>
          <w:szCs w:val="22"/>
        </w:rPr>
      </w:pPr>
    </w:p>
    <w:p w14:paraId="0D67BAEA"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nima sedeža v Republiki Sloveniji, mora kot dokaz neobstoja razlogov za izključitev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kot dokaz izpolnjevanja pogojev za sodelovanje predložiti dokazilo pristojnega organa države, v kateri ima sedež. Če država članica ali tretja država predmetnega potrdila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 </w:t>
      </w:r>
    </w:p>
    <w:p w14:paraId="5F7A6611" w14:textId="77777777" w:rsidR="007F2AEC" w:rsidRDefault="007F2AEC" w:rsidP="007F2AEC">
      <w:pPr>
        <w:pStyle w:val="Default"/>
        <w:jc w:val="both"/>
        <w:rPr>
          <w:rFonts w:ascii="Trebuchet MS" w:hAnsi="Trebuchet MS" w:cs="Trebuchet MS"/>
          <w:color w:val="auto"/>
          <w:sz w:val="22"/>
          <w:szCs w:val="22"/>
        </w:rPr>
      </w:pPr>
    </w:p>
    <w:p w14:paraId="0D56F64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si pridržuje pravico, da v času pregleda ponudb in vse do podpisa pogodbe od ponudnika lahko zahteva predložitev dokazil, ki izkazujejo izpolnjevanje zahtevanih pogojev, predložitev morebiti potrebnih pooblasti</w:t>
      </w:r>
      <w:r>
        <w:rPr>
          <w:rFonts w:ascii="Trebuchet MS" w:hAnsi="Trebuchet MS" w:cs="Trebuchet MS"/>
          <w:color w:val="auto"/>
          <w:sz w:val="22"/>
          <w:szCs w:val="22"/>
        </w:rPr>
        <w:t>l</w:t>
      </w:r>
      <w:r w:rsidRPr="00810AC4">
        <w:rPr>
          <w:rFonts w:ascii="Trebuchet MS" w:hAnsi="Trebuchet MS" w:cs="Trebuchet MS"/>
          <w:color w:val="auto"/>
          <w:sz w:val="22"/>
          <w:szCs w:val="22"/>
        </w:rPr>
        <w:t xml:space="preserve"> za preveritev izpolnjevanja zahtevanih pogojev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podatkov, predložitev podatkov o naslovih, kjer je mogoče preveriti izpolnjevanje pogojev oziroma vse potrebno za pregled in preveritev ponudb. </w:t>
      </w:r>
    </w:p>
    <w:p w14:paraId="5C32AA8D" w14:textId="77777777" w:rsidR="007F2AEC" w:rsidRPr="00810AC4" w:rsidRDefault="007F2AEC" w:rsidP="007F2AEC">
      <w:pPr>
        <w:pStyle w:val="Default"/>
        <w:jc w:val="both"/>
        <w:rPr>
          <w:rFonts w:ascii="Trebuchet MS" w:hAnsi="Trebuchet MS" w:cs="Trebuchet MS"/>
          <w:color w:val="auto"/>
          <w:sz w:val="22"/>
          <w:szCs w:val="22"/>
        </w:rPr>
      </w:pPr>
    </w:p>
    <w:p w14:paraId="1EC5DC3C" w14:textId="77777777" w:rsidR="007F2AEC" w:rsidRPr="00810AC4" w:rsidRDefault="007F2AEC" w:rsidP="007F2AEC">
      <w:pPr>
        <w:jc w:val="both"/>
        <w:rPr>
          <w:rFonts w:cs="Arial"/>
        </w:rPr>
      </w:pPr>
      <w:r w:rsidRPr="00810AC4">
        <w:rPr>
          <w:rFonts w:cs="Arial"/>
        </w:rPr>
        <w:t>Naročnik bo iz sodelovanja v postopku javnega naročanja izključil ponudnika/</w:t>
      </w:r>
      <w:proofErr w:type="spellStart"/>
      <w:r w:rsidRPr="00810AC4">
        <w:rPr>
          <w:rFonts w:cs="Arial"/>
        </w:rPr>
        <w:t>soponudnika</w:t>
      </w:r>
      <w:proofErr w:type="spellEnd"/>
      <w:r w:rsidRPr="00810AC4">
        <w:rPr>
          <w:rFonts w:cs="Arial"/>
        </w:rPr>
        <w:t>, če pri preverjanju sklad</w:t>
      </w:r>
      <w:r>
        <w:rPr>
          <w:rFonts w:cs="Arial"/>
        </w:rPr>
        <w:t>no</w:t>
      </w:r>
      <w:r w:rsidRPr="00810AC4">
        <w:rPr>
          <w:rFonts w:cs="Arial"/>
        </w:rPr>
        <w:t xml:space="preserve"> s 77., 79. in 80. členom ZJN-3 ugotovi ali je drugače seznanjen, da zanj obstaja katerikoli od razlogov za izključitev, naveden v točkah 5.2</w:t>
      </w:r>
      <w:r>
        <w:rPr>
          <w:rFonts w:cs="Arial"/>
        </w:rPr>
        <w:t>.</w:t>
      </w:r>
      <w:r w:rsidRPr="00810AC4">
        <w:rPr>
          <w:rFonts w:cs="Arial"/>
        </w:rPr>
        <w:t xml:space="preserve"> te dokumentacije, ali če ne izpolnjuje pogojev za sodelovanje, navedenih v točki 5.3. te dokumentacije.</w:t>
      </w:r>
    </w:p>
    <w:p w14:paraId="279EAAB0" w14:textId="77777777" w:rsidR="007F2AEC" w:rsidRPr="00810AC4" w:rsidRDefault="007F2AEC" w:rsidP="007F2AEC">
      <w:pPr>
        <w:jc w:val="both"/>
        <w:rPr>
          <w:rFonts w:cs="Arial"/>
        </w:rPr>
      </w:pPr>
    </w:p>
    <w:p w14:paraId="0D06E0F5" w14:textId="77777777" w:rsidR="007F2AEC" w:rsidRDefault="007F2AEC" w:rsidP="007F2AEC">
      <w:pPr>
        <w:jc w:val="both"/>
        <w:rPr>
          <w:rFonts w:cs="Arial"/>
        </w:rPr>
      </w:pPr>
      <w:r w:rsidRPr="00810AC4">
        <w:rPr>
          <w:rFonts w:cs="Arial"/>
        </w:rPr>
        <w:t>Če ponudnik prijavi sodelovanje podizvajalcev, veljajo</w:t>
      </w:r>
      <w:r>
        <w:rPr>
          <w:rFonts w:cs="Arial"/>
        </w:rPr>
        <w:t xml:space="preserve"> tudi za vse podizvajalce </w:t>
      </w:r>
      <w:r w:rsidRPr="00810AC4">
        <w:rPr>
          <w:rFonts w:cs="Arial"/>
        </w:rPr>
        <w:t xml:space="preserve">vsi razlogi za izključitev iz točke 5.2. in pogoji za sodelovanje </w:t>
      </w:r>
      <w:r>
        <w:rPr>
          <w:rFonts w:cs="Arial"/>
        </w:rPr>
        <w:t>iz točke 5.3.</w:t>
      </w:r>
      <w:r w:rsidRPr="00810AC4">
        <w:rPr>
          <w:rFonts w:cs="Arial"/>
        </w:rPr>
        <w:t xml:space="preserve">. Če podizvajalec teh pogojev ne izpolnjuje ali zanj obstajajo razlogi za izključitev, ne more sodelovati pri izvedbi javnega naročila. </w:t>
      </w:r>
    </w:p>
    <w:p w14:paraId="5BF0C143" w14:textId="5DF419D6" w:rsidR="007F2AEC" w:rsidRDefault="007F2AEC" w:rsidP="00D439AC">
      <w:pPr>
        <w:jc w:val="both"/>
        <w:rPr>
          <w:rFonts w:cs="Arial"/>
        </w:rPr>
      </w:pPr>
    </w:p>
    <w:p w14:paraId="78900393" w14:textId="77777777" w:rsidR="00D439AC" w:rsidRDefault="00D439AC" w:rsidP="00D439AC">
      <w:pPr>
        <w:jc w:val="both"/>
        <w:rPr>
          <w:rFonts w:cs="Arial"/>
        </w:rPr>
      </w:pPr>
    </w:p>
    <w:p w14:paraId="2F7E2347" w14:textId="77777777" w:rsidR="006E7A68" w:rsidRPr="006E7A68" w:rsidRDefault="006E7A68" w:rsidP="006E7A68">
      <w:pPr>
        <w:jc w:val="both"/>
        <w:rPr>
          <w:rFonts w:cs="Arial"/>
          <w:b/>
          <w:bCs/>
          <w:u w:val="single"/>
        </w:rPr>
      </w:pPr>
      <w:r w:rsidRPr="006E7A68">
        <w:rPr>
          <w:rFonts w:cs="Arial"/>
          <w:b/>
          <w:bCs/>
          <w:u w:val="single"/>
        </w:rPr>
        <w:t>5.2. Razlogi za izključitev ponudnika</w:t>
      </w:r>
    </w:p>
    <w:p w14:paraId="151C1E62" w14:textId="77777777" w:rsidR="006E7A68" w:rsidRPr="006E7A68" w:rsidRDefault="006E7A68" w:rsidP="006E7A68">
      <w:pPr>
        <w:autoSpaceDE w:val="0"/>
        <w:autoSpaceDN w:val="0"/>
        <w:adjustRightInd w:val="0"/>
        <w:jc w:val="both"/>
        <w:rPr>
          <w:rFonts w:eastAsia="Times New Roman"/>
          <w:b/>
          <w:bCs/>
          <w:i/>
          <w:iCs/>
          <w:lang w:eastAsia="sl-SI"/>
        </w:rPr>
      </w:pPr>
    </w:p>
    <w:p w14:paraId="72C642EE" w14:textId="15A6B45A"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D439AC">
        <w:rPr>
          <w:rFonts w:eastAsia="Times New Roman"/>
          <w:b/>
          <w:bCs/>
          <w:i/>
          <w:iCs/>
          <w:lang w:eastAsia="sl-SI"/>
        </w:rPr>
        <w:t>2.1.</w:t>
      </w:r>
      <w:r w:rsidRPr="006E7A68">
        <w:rPr>
          <w:rFonts w:eastAsia="Times New Roman"/>
          <w:bCs/>
          <w:i/>
          <w:iCs/>
          <w:lang w:eastAsia="sl-SI"/>
        </w:rPr>
        <w:t xml:space="preserve"> </w:t>
      </w:r>
      <w:r w:rsidRPr="006E7A68">
        <w:rPr>
          <w:rFonts w:eastAsia="Times New Roman"/>
          <w:b/>
          <w:bCs/>
          <w:i/>
          <w:iCs/>
          <w:lang w:eastAsia="sl-SI"/>
        </w:rPr>
        <w:t>Naročnik bo iz postopka predmetnega javnega naročila izključil ponudnika, če ugotovi,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p>
    <w:p w14:paraId="201B004D" w14:textId="77777777" w:rsidR="006C2FEA" w:rsidRPr="00810AC4" w:rsidRDefault="006C2FEA" w:rsidP="006C2FEA">
      <w:pPr>
        <w:pStyle w:val="Default"/>
        <w:jc w:val="both"/>
        <w:rPr>
          <w:rFonts w:ascii="Trebuchet MS" w:hAnsi="Trebuchet MS" w:cs="Trebuchet MS"/>
          <w:b/>
          <w:bCs/>
          <w:i/>
          <w:iCs/>
          <w:color w:val="auto"/>
          <w:sz w:val="22"/>
          <w:szCs w:val="22"/>
        </w:rPr>
      </w:pPr>
    </w:p>
    <w:p w14:paraId="78C2BECE" w14:textId="77777777" w:rsidR="006C2FEA" w:rsidRPr="00810AC4" w:rsidRDefault="006C2FEA" w:rsidP="006C2FEA">
      <w:pPr>
        <w:pStyle w:val="Default"/>
        <w:jc w:val="both"/>
        <w:rPr>
          <w:rFonts w:ascii="Trebuchet MS" w:hAnsi="Trebuchet MS" w:cs="Trebuchet MS"/>
          <w:b/>
          <w:bCs/>
          <w:i/>
          <w:iCs/>
          <w:color w:val="auto"/>
          <w:sz w:val="22"/>
          <w:szCs w:val="22"/>
        </w:rPr>
      </w:pPr>
    </w:p>
    <w:p w14:paraId="2E5494C2" w14:textId="57AF25C5" w:rsidR="006E7A68" w:rsidRDefault="006E7A68" w:rsidP="00A75237">
      <w:pPr>
        <w:autoSpaceDE w:val="0"/>
        <w:autoSpaceDN w:val="0"/>
        <w:adjustRightInd w:val="0"/>
        <w:jc w:val="both"/>
        <w:rPr>
          <w:rFonts w:eastAsia="Times New Roman"/>
          <w:lang w:eastAsia="sl-SI"/>
        </w:rPr>
      </w:pPr>
      <w:r w:rsidRPr="006E7A68">
        <w:rPr>
          <w:rFonts w:eastAsia="Times New Roman"/>
          <w:lang w:eastAsia="sl-SI"/>
        </w:rPr>
        <w:t>DOKAZILA:</w:t>
      </w:r>
      <w:r w:rsidR="00A75237">
        <w:rPr>
          <w:rFonts w:eastAsia="Times New Roman"/>
          <w:lang w:eastAsia="sl-SI"/>
        </w:rPr>
        <w:t xml:space="preserve"> </w:t>
      </w:r>
    </w:p>
    <w:p w14:paraId="1104F7B2" w14:textId="77777777" w:rsidR="008A53B0" w:rsidRDefault="00A75237" w:rsidP="00A75237">
      <w:pPr>
        <w:autoSpaceDE w:val="0"/>
        <w:autoSpaceDN w:val="0"/>
        <w:adjustRightInd w:val="0"/>
        <w:ind w:left="1410"/>
        <w:jc w:val="both"/>
        <w:rPr>
          <w:rFonts w:eastAsia="Times New Roman"/>
          <w:lang w:eastAsia="sl-SI"/>
        </w:rPr>
      </w:pPr>
      <w:r>
        <w:rPr>
          <w:rFonts w:eastAsia="Times New Roman"/>
          <w:lang w:eastAsia="sl-SI"/>
        </w:rPr>
        <w:t xml:space="preserve">- </w:t>
      </w:r>
      <w:r w:rsidR="008A53B0">
        <w:rPr>
          <w:rFonts w:eastAsia="Times New Roman"/>
          <w:lang w:eastAsia="sl-SI"/>
        </w:rPr>
        <w:t xml:space="preserve">ESPD </w:t>
      </w:r>
    </w:p>
    <w:p w14:paraId="2A076A84" w14:textId="3AB28D29" w:rsidR="00D07E24" w:rsidRDefault="00A75237" w:rsidP="00A75237">
      <w:pPr>
        <w:autoSpaceDE w:val="0"/>
        <w:autoSpaceDN w:val="0"/>
        <w:adjustRightInd w:val="0"/>
        <w:ind w:left="1410"/>
        <w:jc w:val="both"/>
        <w:rPr>
          <w:rFonts w:eastAsia="Times New Roman"/>
          <w:lang w:eastAsia="sl-SI"/>
        </w:rPr>
      </w:pPr>
      <w:r>
        <w:rPr>
          <w:rFonts w:eastAsia="Times New Roman"/>
          <w:lang w:eastAsia="sl-SI"/>
        </w:rPr>
        <w:t xml:space="preserve">- </w:t>
      </w:r>
      <w:r w:rsidR="006E7A68" w:rsidRPr="006E7A68">
        <w:rPr>
          <w:rFonts w:eastAsia="Times New Roman" w:cs="Times New Roman"/>
          <w:color w:val="000000"/>
          <w:lang w:eastAsia="sl-SI"/>
        </w:rPr>
        <w:t>pooblastilo osebe, ki je članica upravnega, vodstvenega ali nadzornega organa ponudnika/podizvajalca/</w:t>
      </w:r>
      <w:proofErr w:type="spellStart"/>
      <w:r w:rsidR="006E7A68" w:rsidRPr="006E7A68">
        <w:rPr>
          <w:rFonts w:eastAsia="Times New Roman" w:cs="Times New Roman"/>
          <w:color w:val="000000"/>
          <w:lang w:eastAsia="sl-SI"/>
        </w:rPr>
        <w:t>soponudnika</w:t>
      </w:r>
      <w:proofErr w:type="spellEnd"/>
      <w:r w:rsidR="006E7A68" w:rsidRPr="006E7A68">
        <w:rPr>
          <w:rFonts w:eastAsia="Times New Roman" w:cs="Times New Roman"/>
          <w:color w:val="000000"/>
          <w:lang w:eastAsia="sl-SI"/>
        </w:rPr>
        <w:t xml:space="preserve"> ali ki ima pooblastilo za zastopanje ali odločanje ali nadzor v njem </w:t>
      </w:r>
      <w:r w:rsidR="006E7A68" w:rsidRPr="006E7A68">
        <w:rPr>
          <w:rFonts w:eastAsia="Times New Roman"/>
          <w:lang w:eastAsia="sl-SI"/>
        </w:rPr>
        <w:t>(Obr_6)</w:t>
      </w:r>
      <w:r w:rsidR="00743826">
        <w:rPr>
          <w:rFonts w:eastAsia="Times New Roman"/>
          <w:lang w:eastAsia="sl-SI"/>
        </w:rPr>
        <w:t xml:space="preserve"> </w:t>
      </w:r>
      <w:r w:rsidR="00D07E24">
        <w:rPr>
          <w:rFonts w:eastAsia="Times New Roman"/>
          <w:lang w:eastAsia="sl-SI"/>
        </w:rPr>
        <w:t>ali</w:t>
      </w:r>
      <w:r w:rsidR="00743826">
        <w:rPr>
          <w:rFonts w:eastAsia="Times New Roman"/>
          <w:lang w:eastAsia="sl-SI"/>
        </w:rPr>
        <w:t xml:space="preserve"> </w:t>
      </w:r>
    </w:p>
    <w:p w14:paraId="6F94EA45" w14:textId="588DA7A1" w:rsidR="006E7A68" w:rsidRPr="006E7A68" w:rsidRDefault="00D07E24" w:rsidP="00A75237">
      <w:pPr>
        <w:autoSpaceDE w:val="0"/>
        <w:autoSpaceDN w:val="0"/>
        <w:adjustRightInd w:val="0"/>
        <w:ind w:left="1410"/>
        <w:jc w:val="both"/>
        <w:rPr>
          <w:rFonts w:eastAsia="Times New Roman"/>
          <w:lang w:eastAsia="sl-SI"/>
        </w:rPr>
      </w:pPr>
      <w:r>
        <w:rPr>
          <w:rFonts w:eastAsia="Times New Roman"/>
          <w:lang w:eastAsia="sl-SI"/>
        </w:rPr>
        <w:t xml:space="preserve">- </w:t>
      </w:r>
      <w:r w:rsidR="00743826">
        <w:rPr>
          <w:rFonts w:eastAsia="Times New Roman"/>
          <w:lang w:eastAsia="sl-SI"/>
        </w:rPr>
        <w:t xml:space="preserve">potrdilo o nekaznovanosti, ki </w:t>
      </w:r>
      <w:r>
        <w:rPr>
          <w:rFonts w:eastAsia="Times New Roman"/>
          <w:lang w:eastAsia="sl-SI"/>
        </w:rPr>
        <w:t>ni starejše od 4 mesecev, šteto od roka za oddajo ponudb</w:t>
      </w:r>
      <w:r w:rsidR="006E7A68" w:rsidRPr="006E7A68">
        <w:rPr>
          <w:rFonts w:eastAsia="Times New Roman"/>
          <w:lang w:eastAsia="sl-SI"/>
        </w:rPr>
        <w:t xml:space="preserve">  –  </w:t>
      </w:r>
      <w:r w:rsidR="006E7A68" w:rsidRPr="006E7A68">
        <w:rPr>
          <w:rFonts w:eastAsia="Times New Roman"/>
          <w:b/>
          <w:bCs/>
          <w:lang w:eastAsia="sl-SI"/>
        </w:rPr>
        <w:t xml:space="preserve">za vsako osebo! </w:t>
      </w:r>
    </w:p>
    <w:p w14:paraId="3EEC3DFF" w14:textId="7F22537A" w:rsidR="006E7A68" w:rsidRDefault="006E7A68" w:rsidP="006E7A68">
      <w:pPr>
        <w:autoSpaceDE w:val="0"/>
        <w:autoSpaceDN w:val="0"/>
        <w:adjustRightInd w:val="0"/>
        <w:jc w:val="both"/>
        <w:rPr>
          <w:rFonts w:eastAsia="Times New Roman"/>
          <w:b/>
          <w:lang w:eastAsia="sl-SI"/>
        </w:rPr>
      </w:pPr>
    </w:p>
    <w:p w14:paraId="62E965DB" w14:textId="7AD0B1DE" w:rsidR="00A75237" w:rsidRPr="006E7A68" w:rsidRDefault="00A75237" w:rsidP="006E7A68">
      <w:pPr>
        <w:autoSpaceDE w:val="0"/>
        <w:autoSpaceDN w:val="0"/>
        <w:adjustRightInd w:val="0"/>
        <w:jc w:val="both"/>
        <w:rPr>
          <w:rFonts w:eastAsia="Times New Roman"/>
          <w:bCs/>
          <w:lang w:eastAsia="sl-SI"/>
        </w:rPr>
      </w:pPr>
      <w:r>
        <w:rPr>
          <w:rFonts w:eastAsia="Times New Roman"/>
          <w:b/>
          <w:lang w:eastAsia="sl-SI"/>
        </w:rPr>
        <w:t>Za tuje ponudnike</w:t>
      </w:r>
      <w:r w:rsidR="002931D3">
        <w:rPr>
          <w:rFonts w:eastAsia="Times New Roman"/>
          <w:b/>
          <w:lang w:eastAsia="sl-SI"/>
        </w:rPr>
        <w:t>:</w:t>
      </w:r>
      <w:r>
        <w:rPr>
          <w:rFonts w:eastAsia="Times New Roman"/>
          <w:bCs/>
          <w:lang w:eastAsia="sl-SI"/>
        </w:rPr>
        <w:t xml:space="preserve">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 </w:t>
      </w:r>
    </w:p>
    <w:p w14:paraId="08132CE4" w14:textId="4D02598C" w:rsidR="006E7A68" w:rsidRDefault="006E7A68" w:rsidP="006E7A68">
      <w:pPr>
        <w:autoSpaceDE w:val="0"/>
        <w:autoSpaceDN w:val="0"/>
        <w:adjustRightInd w:val="0"/>
        <w:jc w:val="both"/>
        <w:rPr>
          <w:rFonts w:eastAsia="Times New Roman"/>
          <w:lang w:eastAsia="sl-SI"/>
        </w:rPr>
      </w:pPr>
    </w:p>
    <w:p w14:paraId="6E323084" w14:textId="77777777" w:rsidR="006A66DD" w:rsidRPr="006E7A68" w:rsidRDefault="006A66DD" w:rsidP="006E7A68">
      <w:pPr>
        <w:autoSpaceDE w:val="0"/>
        <w:autoSpaceDN w:val="0"/>
        <w:adjustRightInd w:val="0"/>
        <w:jc w:val="both"/>
        <w:rPr>
          <w:rFonts w:eastAsia="Times New Roman"/>
          <w:lang w:eastAsia="sl-SI"/>
        </w:rPr>
      </w:pPr>
    </w:p>
    <w:p w14:paraId="62ADE4B8" w14:textId="784ACC57"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2.2.</w:t>
      </w:r>
      <w:r w:rsidRPr="006E7A68">
        <w:rPr>
          <w:rFonts w:eastAsia="Times New Roman"/>
          <w:b/>
          <w:bCs/>
          <w:i/>
          <w:iCs/>
          <w:lang w:eastAsia="sl-SI"/>
        </w:rPr>
        <w:t xml:space="preserve">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w:t>
      </w:r>
      <w:r w:rsidR="00D20C89">
        <w:rPr>
          <w:rFonts w:eastAsia="Times New Roman"/>
          <w:b/>
          <w:bCs/>
          <w:i/>
          <w:iCs/>
          <w:lang w:eastAsia="sl-SI"/>
        </w:rPr>
        <w:t xml:space="preserv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 ali več in predloži vse obračune davčnih odtegljajev za dohode iz delovnega razmerja za obdobje zadnjih pet let do roka za oddajo ponudb.</w:t>
      </w:r>
      <w:r w:rsidRPr="006E7A68">
        <w:rPr>
          <w:rFonts w:eastAsia="Times New Roman"/>
          <w:b/>
          <w:bCs/>
          <w:i/>
          <w:iCs/>
          <w:lang w:eastAsia="sl-SI"/>
        </w:rPr>
        <w:t xml:space="preserve">  </w:t>
      </w:r>
    </w:p>
    <w:p w14:paraId="4CF68C80" w14:textId="77777777" w:rsidR="006A66DD" w:rsidRDefault="006A66DD" w:rsidP="006A66DD">
      <w:pPr>
        <w:autoSpaceDE w:val="0"/>
        <w:autoSpaceDN w:val="0"/>
        <w:adjustRightInd w:val="0"/>
        <w:jc w:val="both"/>
        <w:rPr>
          <w:rFonts w:eastAsia="Times New Roman"/>
          <w:lang w:eastAsia="sl-SI"/>
        </w:rPr>
      </w:pPr>
    </w:p>
    <w:p w14:paraId="602EEB73" w14:textId="0510E3C5" w:rsidR="008A53B0"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36A33E63" w14:textId="4F16B686" w:rsidR="006A66DD" w:rsidRPr="008A53B0" w:rsidRDefault="008A53B0" w:rsidP="008A53B0">
      <w:pPr>
        <w:pStyle w:val="Odstavekseznama"/>
        <w:numPr>
          <w:ilvl w:val="0"/>
          <w:numId w:val="19"/>
        </w:numPr>
        <w:autoSpaceDE w:val="0"/>
        <w:autoSpaceDN w:val="0"/>
        <w:adjustRightInd w:val="0"/>
        <w:jc w:val="both"/>
        <w:rPr>
          <w:rFonts w:ascii="Trebuchet MS" w:hAnsi="Trebuchet MS"/>
          <w:sz w:val="22"/>
          <w:szCs w:val="22"/>
        </w:rPr>
      </w:pPr>
      <w:r w:rsidRPr="008A53B0">
        <w:rPr>
          <w:rFonts w:ascii="Trebuchet MS" w:hAnsi="Trebuchet MS"/>
          <w:sz w:val="22"/>
          <w:szCs w:val="22"/>
        </w:rPr>
        <w:t>ESPD</w:t>
      </w:r>
    </w:p>
    <w:p w14:paraId="248E1988" w14:textId="479CF9F4" w:rsidR="006A66DD" w:rsidRDefault="006A66DD" w:rsidP="006E7A68">
      <w:pPr>
        <w:autoSpaceDE w:val="0"/>
        <w:autoSpaceDN w:val="0"/>
        <w:adjustRightInd w:val="0"/>
        <w:jc w:val="both"/>
        <w:rPr>
          <w:rFonts w:eastAsia="Times New Roman"/>
          <w:bCs/>
          <w:lang w:eastAsia="sl-SI"/>
        </w:rPr>
      </w:pPr>
      <w:r>
        <w:rPr>
          <w:rFonts w:eastAsia="Times New Roman"/>
          <w:b/>
          <w:lang w:eastAsia="sl-SI"/>
        </w:rPr>
        <w:t>Za tuje ponudnike:</w:t>
      </w:r>
      <w:r>
        <w:rPr>
          <w:rFonts w:eastAsia="Times New Roman"/>
          <w:bCs/>
          <w:lang w:eastAsia="sl-SI"/>
        </w:rPr>
        <w:t xml:space="preserve"> potrdilo, ki ga izda pristojni organ v drugi državi članici ali tretji državi. </w:t>
      </w:r>
    </w:p>
    <w:p w14:paraId="250BB3ED" w14:textId="77777777" w:rsidR="006A66DD" w:rsidRDefault="006A66DD" w:rsidP="006E7A68">
      <w:pPr>
        <w:autoSpaceDE w:val="0"/>
        <w:autoSpaceDN w:val="0"/>
        <w:adjustRightInd w:val="0"/>
        <w:jc w:val="both"/>
        <w:rPr>
          <w:rFonts w:eastAsia="Times New Roman"/>
          <w:bCs/>
          <w:lang w:eastAsia="sl-SI"/>
        </w:rPr>
      </w:pPr>
    </w:p>
    <w:p w14:paraId="6540592B" w14:textId="77777777" w:rsidR="006E7A68" w:rsidRPr="006E7A68" w:rsidRDefault="006E7A68" w:rsidP="006E7A68">
      <w:pPr>
        <w:autoSpaceDE w:val="0"/>
        <w:autoSpaceDN w:val="0"/>
        <w:adjustRightInd w:val="0"/>
        <w:jc w:val="both"/>
        <w:rPr>
          <w:rFonts w:eastAsia="Times New Roman"/>
          <w:lang w:eastAsia="sl-SI"/>
        </w:rPr>
      </w:pPr>
    </w:p>
    <w:p w14:paraId="70A9A614" w14:textId="0E66E01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2.3.</w:t>
      </w:r>
      <w:r w:rsidRPr="006E7A68">
        <w:rPr>
          <w:rFonts w:eastAsia="Times New Roman"/>
          <w:b/>
          <w:bCs/>
          <w:i/>
          <w:iCs/>
          <w:lang w:eastAsia="sl-SI"/>
        </w:rPr>
        <w:t xml:space="preserve"> Naročnik bo izključil iz postopka predmetnega javnega naročila ponudnika, če je ponudnik na dan, ko poteče rok za oddajo ponudbe, izločen iz postopkov oddaje javnih naročil zaradi uvrstitve v evidenco gospodarskih subjektov z </w:t>
      </w:r>
      <w:r w:rsidR="001B76DA">
        <w:rPr>
          <w:rFonts w:eastAsia="Times New Roman"/>
          <w:b/>
          <w:bCs/>
          <w:i/>
          <w:iCs/>
          <w:lang w:eastAsia="sl-SI"/>
        </w:rPr>
        <w:t>izrečenimi stranskimi sankcijami izločitve iz postopkov javnega naročanja</w:t>
      </w:r>
      <w:r w:rsidRPr="006E7A68">
        <w:rPr>
          <w:rFonts w:eastAsia="Times New Roman"/>
          <w:b/>
          <w:bCs/>
          <w:i/>
          <w:iCs/>
          <w:lang w:eastAsia="sl-SI"/>
        </w:rPr>
        <w:t>.</w:t>
      </w:r>
    </w:p>
    <w:p w14:paraId="375536D7" w14:textId="77777777" w:rsidR="006E7A68" w:rsidRPr="006E7A68" w:rsidRDefault="006E7A68" w:rsidP="006E7A68">
      <w:pPr>
        <w:autoSpaceDE w:val="0"/>
        <w:autoSpaceDN w:val="0"/>
        <w:adjustRightInd w:val="0"/>
        <w:jc w:val="both"/>
        <w:rPr>
          <w:rFonts w:eastAsia="Times New Roman"/>
          <w:b/>
          <w:bCs/>
          <w:i/>
          <w:iCs/>
          <w:lang w:eastAsia="sl-SI"/>
        </w:rPr>
      </w:pPr>
    </w:p>
    <w:p w14:paraId="0DBFBBA5" w14:textId="77777777" w:rsidR="008A53B0" w:rsidRDefault="006A66DD" w:rsidP="006E7A68">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602E1518" w14:textId="77893BB6" w:rsidR="006A66DD" w:rsidRPr="008A53B0" w:rsidRDefault="008A53B0" w:rsidP="008A53B0">
      <w:pPr>
        <w:pStyle w:val="Odstavekseznama"/>
        <w:numPr>
          <w:ilvl w:val="0"/>
          <w:numId w:val="19"/>
        </w:numPr>
        <w:autoSpaceDE w:val="0"/>
        <w:autoSpaceDN w:val="0"/>
        <w:adjustRightInd w:val="0"/>
        <w:jc w:val="both"/>
        <w:rPr>
          <w:rFonts w:ascii="Trebuchet MS" w:hAnsi="Trebuchet MS"/>
          <w:bCs/>
          <w:iCs/>
          <w:sz w:val="22"/>
          <w:szCs w:val="22"/>
        </w:rPr>
      </w:pPr>
      <w:r w:rsidRPr="008A53B0">
        <w:rPr>
          <w:rFonts w:ascii="Trebuchet MS" w:hAnsi="Trebuchet MS"/>
          <w:sz w:val="22"/>
          <w:szCs w:val="22"/>
        </w:rPr>
        <w:t xml:space="preserve">ESPD </w:t>
      </w:r>
    </w:p>
    <w:p w14:paraId="19713193" w14:textId="77777777" w:rsidR="006E7A68" w:rsidRPr="006E7A68" w:rsidRDefault="006E7A68" w:rsidP="006E7A68">
      <w:pPr>
        <w:autoSpaceDE w:val="0"/>
        <w:autoSpaceDN w:val="0"/>
        <w:adjustRightInd w:val="0"/>
        <w:jc w:val="both"/>
        <w:rPr>
          <w:rFonts w:eastAsia="Times New Roman"/>
          <w:b/>
          <w:bCs/>
          <w:i/>
          <w:iCs/>
          <w:lang w:eastAsia="sl-SI"/>
        </w:rPr>
      </w:pPr>
    </w:p>
    <w:p w14:paraId="26879CA3" w14:textId="5D82D34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2.4.</w:t>
      </w:r>
      <w:r w:rsidRPr="006E7A68">
        <w:rPr>
          <w:rFonts w:eastAsia="Times New Roman"/>
          <w:b/>
          <w:bCs/>
          <w:i/>
          <w:iCs/>
          <w:lang w:eastAsia="sl-SI"/>
        </w:rPr>
        <w:t xml:space="preserve"> Naročnik bo izključil iz postopka predmetnega javnega naročila ponudnika, če mu je bila v zadnjih treh letih pred potekom roka za oddajo ponudb </w:t>
      </w:r>
      <w:r w:rsidR="006A66DD">
        <w:rPr>
          <w:rFonts w:eastAsia="Times New Roman"/>
          <w:b/>
          <w:bCs/>
          <w:i/>
          <w:iCs/>
          <w:lang w:eastAsia="sl-SI"/>
        </w:rPr>
        <w:t xml:space="preserve">pristojni organ Republike Slovenije ali druge države članice ali tretje države pri njem ugotovil </w:t>
      </w:r>
      <w:r w:rsidR="006A66DD" w:rsidRPr="006A66DD">
        <w:rPr>
          <w:rFonts w:eastAsia="Times New Roman"/>
          <w:b/>
          <w:bCs/>
          <w:i/>
          <w:iCs/>
          <w:u w:val="single"/>
          <w:lang w:eastAsia="sl-SI"/>
        </w:rPr>
        <w:t>najmanj dve kršitvi</w:t>
      </w:r>
      <w:r w:rsidR="006A66DD">
        <w:rPr>
          <w:rFonts w:eastAsia="Times New Roman"/>
          <w:b/>
          <w:bCs/>
          <w:i/>
          <w:iCs/>
          <w:lang w:eastAsia="sl-SI"/>
        </w:rPr>
        <w:t xml:space="preserve"> </w:t>
      </w:r>
      <w:r w:rsidRPr="006E7A68">
        <w:rPr>
          <w:rFonts w:eastAsia="Times New Roman"/>
          <w:b/>
          <w:bCs/>
          <w:i/>
          <w:iCs/>
          <w:lang w:eastAsia="sl-SI"/>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B90D096" w14:textId="366A914B" w:rsidR="006E7A68" w:rsidRDefault="006E7A68" w:rsidP="006E7A68">
      <w:pPr>
        <w:autoSpaceDE w:val="0"/>
        <w:autoSpaceDN w:val="0"/>
        <w:adjustRightInd w:val="0"/>
        <w:jc w:val="both"/>
        <w:rPr>
          <w:rFonts w:eastAsia="Times New Roman"/>
          <w:b/>
          <w:bCs/>
          <w:i/>
          <w:iCs/>
          <w:lang w:eastAsia="sl-SI"/>
        </w:rPr>
      </w:pPr>
    </w:p>
    <w:p w14:paraId="601DC076" w14:textId="77777777" w:rsidR="008A53B0"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1C608CC1" w14:textId="77EE17A8" w:rsidR="006A66DD" w:rsidRPr="008A53B0" w:rsidRDefault="008A53B0" w:rsidP="008A53B0">
      <w:pPr>
        <w:pStyle w:val="Odstavekseznama"/>
        <w:numPr>
          <w:ilvl w:val="0"/>
          <w:numId w:val="19"/>
        </w:numPr>
        <w:autoSpaceDE w:val="0"/>
        <w:autoSpaceDN w:val="0"/>
        <w:adjustRightInd w:val="0"/>
        <w:jc w:val="both"/>
        <w:rPr>
          <w:rFonts w:ascii="Trebuchet MS" w:hAnsi="Trebuchet MS"/>
          <w:b/>
          <w:bCs/>
          <w:sz w:val="22"/>
          <w:szCs w:val="22"/>
        </w:rPr>
      </w:pPr>
      <w:r w:rsidRPr="008A53B0">
        <w:rPr>
          <w:rFonts w:ascii="Trebuchet MS" w:hAnsi="Trebuchet MS"/>
          <w:sz w:val="22"/>
          <w:szCs w:val="22"/>
        </w:rPr>
        <w:t>ESPD</w:t>
      </w:r>
    </w:p>
    <w:p w14:paraId="3154C6EF" w14:textId="3F0477FE" w:rsidR="006A66DD" w:rsidRDefault="006A66DD" w:rsidP="006E7A68">
      <w:pPr>
        <w:autoSpaceDE w:val="0"/>
        <w:autoSpaceDN w:val="0"/>
        <w:adjustRightInd w:val="0"/>
        <w:jc w:val="both"/>
        <w:rPr>
          <w:rFonts w:eastAsia="Times New Roman"/>
          <w:b/>
          <w:bCs/>
          <w:i/>
          <w:iCs/>
          <w:lang w:eastAsia="sl-SI"/>
        </w:rPr>
      </w:pPr>
    </w:p>
    <w:p w14:paraId="2B874B97" w14:textId="2710C040" w:rsidR="006A66DD" w:rsidRDefault="006A66DD" w:rsidP="006A66DD">
      <w:pPr>
        <w:autoSpaceDE w:val="0"/>
        <w:autoSpaceDN w:val="0"/>
        <w:adjustRightInd w:val="0"/>
        <w:jc w:val="both"/>
        <w:rPr>
          <w:rFonts w:eastAsia="Times New Roman"/>
          <w:bCs/>
          <w:lang w:eastAsia="sl-SI"/>
        </w:rPr>
      </w:pPr>
      <w:r>
        <w:rPr>
          <w:rFonts w:eastAsia="Times New Roman"/>
          <w:b/>
          <w:lang w:eastAsia="sl-SI"/>
        </w:rPr>
        <w:t xml:space="preserve">Za tuje ponudnike: </w:t>
      </w:r>
      <w:r>
        <w:rPr>
          <w:rFonts w:eastAsia="Times New Roman"/>
          <w:bCs/>
          <w:lang w:eastAsia="sl-SI"/>
        </w:rPr>
        <w:t xml:space="preserve">izpis iz evidence o pravnomočnih odločbah o prekrških, ki jo vodi pristojni organ v drugi državi članici ali tretji državi. </w:t>
      </w:r>
    </w:p>
    <w:p w14:paraId="3C7E18D7" w14:textId="77777777" w:rsidR="006A66DD" w:rsidRDefault="006A66DD" w:rsidP="006A66DD">
      <w:pPr>
        <w:autoSpaceDE w:val="0"/>
        <w:autoSpaceDN w:val="0"/>
        <w:adjustRightInd w:val="0"/>
        <w:jc w:val="both"/>
        <w:rPr>
          <w:rFonts w:eastAsia="Times New Roman"/>
          <w:bCs/>
          <w:lang w:eastAsia="sl-SI"/>
        </w:rPr>
      </w:pPr>
    </w:p>
    <w:p w14:paraId="1ECF0801" w14:textId="77777777" w:rsidR="006E7A68" w:rsidRPr="006E7A68" w:rsidRDefault="006E7A68" w:rsidP="006E7A68">
      <w:pPr>
        <w:autoSpaceDE w:val="0"/>
        <w:autoSpaceDN w:val="0"/>
        <w:adjustRightInd w:val="0"/>
        <w:jc w:val="both"/>
        <w:rPr>
          <w:rFonts w:eastAsia="Times New Roman"/>
          <w:lang w:eastAsia="sl-SI"/>
        </w:rPr>
      </w:pPr>
    </w:p>
    <w:p w14:paraId="0772DD91" w14:textId="2B88E65B"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2.5.</w:t>
      </w:r>
      <w:r w:rsidRPr="006E7A68">
        <w:rPr>
          <w:rFonts w:eastAsia="Times New Roman"/>
          <w:b/>
          <w:bCs/>
          <w:i/>
          <w:iCs/>
          <w:lang w:eastAsia="sl-SI"/>
        </w:rPr>
        <w:t xml:space="preserve">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AAB6ED" w14:textId="38847923" w:rsidR="006E7A68" w:rsidRDefault="006E7A68" w:rsidP="006E7A68">
      <w:pPr>
        <w:autoSpaceDE w:val="0"/>
        <w:autoSpaceDN w:val="0"/>
        <w:adjustRightInd w:val="0"/>
        <w:jc w:val="both"/>
        <w:rPr>
          <w:rFonts w:eastAsia="Times New Roman"/>
          <w:b/>
          <w:bCs/>
          <w:i/>
          <w:iCs/>
          <w:lang w:eastAsia="sl-SI"/>
        </w:rPr>
      </w:pPr>
    </w:p>
    <w:p w14:paraId="22336C4D" w14:textId="7E59EE4F" w:rsidR="00F1489F"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4CCCC854" w14:textId="4E9601B0" w:rsidR="00CC00DB" w:rsidRDefault="00CC00DB" w:rsidP="006A66DD">
      <w:pPr>
        <w:autoSpaceDE w:val="0"/>
        <w:autoSpaceDN w:val="0"/>
        <w:adjustRightInd w:val="0"/>
        <w:jc w:val="both"/>
        <w:rPr>
          <w:rFonts w:eastAsia="Times New Roman"/>
          <w:lang w:eastAsia="sl-SI"/>
        </w:rPr>
      </w:pPr>
      <w:r>
        <w:rPr>
          <w:rFonts w:eastAsia="Times New Roman"/>
          <w:lang w:eastAsia="sl-SI"/>
        </w:rPr>
        <w:t>- ESPD</w:t>
      </w:r>
    </w:p>
    <w:p w14:paraId="7F04C3B3" w14:textId="77777777" w:rsidR="00CC00DB" w:rsidRPr="00F1489F" w:rsidRDefault="00CC00DB" w:rsidP="006A66DD">
      <w:pPr>
        <w:autoSpaceDE w:val="0"/>
        <w:autoSpaceDN w:val="0"/>
        <w:adjustRightInd w:val="0"/>
        <w:jc w:val="both"/>
        <w:rPr>
          <w:rFonts w:eastAsia="Times New Roman"/>
          <w:lang w:eastAsia="sl-SI"/>
        </w:rPr>
      </w:pPr>
    </w:p>
    <w:p w14:paraId="37535A97" w14:textId="309C9B92"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2.6.</w:t>
      </w:r>
      <w:r w:rsidRPr="006E7A68">
        <w:rPr>
          <w:rFonts w:eastAsia="Times New Roman"/>
          <w:b/>
          <w:bCs/>
          <w:i/>
          <w:iCs/>
          <w:lang w:eastAsia="sl-SI"/>
        </w:rPr>
        <w:t xml:space="preserve"> 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3C735D7" w14:textId="0D83C7BF" w:rsidR="006E7A68" w:rsidRDefault="006E7A68" w:rsidP="006E7A68">
      <w:pPr>
        <w:autoSpaceDE w:val="0"/>
        <w:autoSpaceDN w:val="0"/>
        <w:adjustRightInd w:val="0"/>
        <w:jc w:val="both"/>
        <w:rPr>
          <w:rFonts w:eastAsia="Times New Roman"/>
          <w:b/>
          <w:bCs/>
          <w:i/>
          <w:iCs/>
          <w:lang w:eastAsia="sl-SI"/>
        </w:rPr>
      </w:pPr>
    </w:p>
    <w:p w14:paraId="30D20D09" w14:textId="74D4A488" w:rsidR="006E7A68" w:rsidRDefault="006A66DD" w:rsidP="006E7A68">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7E9C3473" w14:textId="6F84D6BC" w:rsidR="00CC00DB" w:rsidRPr="00CC00DB" w:rsidRDefault="00CC00DB" w:rsidP="00CC00DB">
      <w:pPr>
        <w:pStyle w:val="Odstavekseznama"/>
        <w:numPr>
          <w:ilvl w:val="0"/>
          <w:numId w:val="19"/>
        </w:numPr>
        <w:autoSpaceDE w:val="0"/>
        <w:autoSpaceDN w:val="0"/>
        <w:adjustRightInd w:val="0"/>
        <w:jc w:val="both"/>
        <w:rPr>
          <w:rFonts w:ascii="Trebuchet MS" w:hAnsi="Trebuchet MS"/>
          <w:sz w:val="22"/>
          <w:szCs w:val="22"/>
        </w:rPr>
      </w:pPr>
      <w:r w:rsidRPr="00CC00DB">
        <w:rPr>
          <w:rFonts w:ascii="Trebuchet MS" w:hAnsi="Trebuchet MS"/>
          <w:sz w:val="22"/>
          <w:szCs w:val="22"/>
        </w:rPr>
        <w:t>ESPD</w:t>
      </w:r>
    </w:p>
    <w:p w14:paraId="04405769" w14:textId="77777777" w:rsidR="002931D3" w:rsidRPr="006E7A68" w:rsidRDefault="002931D3" w:rsidP="006E7A68">
      <w:pPr>
        <w:autoSpaceDE w:val="0"/>
        <w:autoSpaceDN w:val="0"/>
        <w:adjustRightInd w:val="0"/>
        <w:jc w:val="both"/>
        <w:rPr>
          <w:rFonts w:eastAsia="Times New Roman"/>
          <w:b/>
          <w:bCs/>
          <w:i/>
          <w:iCs/>
          <w:lang w:eastAsia="sl-SI"/>
        </w:rPr>
      </w:pPr>
    </w:p>
    <w:p w14:paraId="054AF062" w14:textId="77777777" w:rsidR="006E7A68" w:rsidRPr="006E7A68" w:rsidRDefault="006E7A68" w:rsidP="006E7A68">
      <w:pPr>
        <w:autoSpaceDE w:val="0"/>
        <w:autoSpaceDN w:val="0"/>
        <w:adjustRightInd w:val="0"/>
        <w:jc w:val="both"/>
        <w:rPr>
          <w:rFonts w:eastAsia="Times New Roman"/>
          <w:b/>
          <w:bCs/>
          <w:u w:val="single"/>
          <w:lang w:eastAsia="sl-SI"/>
        </w:rPr>
      </w:pPr>
      <w:r w:rsidRPr="006E7A68">
        <w:rPr>
          <w:rFonts w:eastAsia="Times New Roman"/>
          <w:b/>
          <w:bCs/>
          <w:u w:val="single"/>
          <w:lang w:eastAsia="sl-SI"/>
        </w:rPr>
        <w:t>5.3. Pogoji za sodelovanje</w:t>
      </w:r>
    </w:p>
    <w:p w14:paraId="26F49879" w14:textId="77777777" w:rsidR="006E7A68" w:rsidRPr="006E7A68" w:rsidRDefault="006E7A68" w:rsidP="006E7A68">
      <w:pPr>
        <w:autoSpaceDE w:val="0"/>
        <w:autoSpaceDN w:val="0"/>
        <w:adjustRightInd w:val="0"/>
        <w:jc w:val="both"/>
        <w:rPr>
          <w:rFonts w:eastAsia="Times New Roman"/>
          <w:lang w:eastAsia="sl-SI"/>
        </w:rPr>
      </w:pPr>
    </w:p>
    <w:p w14:paraId="108A2EA1" w14:textId="0566D5E0" w:rsidR="006E7A68" w:rsidRDefault="006E7A68" w:rsidP="006E7A68">
      <w:pPr>
        <w:autoSpaceDE w:val="0"/>
        <w:autoSpaceDN w:val="0"/>
        <w:adjustRightInd w:val="0"/>
        <w:jc w:val="both"/>
        <w:rPr>
          <w:rFonts w:eastAsia="Times New Roman"/>
          <w:b/>
          <w:lang w:eastAsia="sl-SI"/>
        </w:rPr>
      </w:pPr>
      <w:r w:rsidRPr="006E7A68">
        <w:rPr>
          <w:rFonts w:eastAsia="Times New Roman"/>
          <w:b/>
          <w:lang w:eastAsia="sl-SI"/>
        </w:rPr>
        <w:t>5.</w:t>
      </w:r>
      <w:r w:rsidR="006A66DD" w:rsidRPr="006A66DD">
        <w:rPr>
          <w:rFonts w:eastAsia="Times New Roman"/>
          <w:b/>
          <w:lang w:eastAsia="sl-SI"/>
        </w:rPr>
        <w:t>3.1.</w:t>
      </w:r>
      <w:r w:rsidRPr="006E7A68">
        <w:rPr>
          <w:rFonts w:eastAsia="Times New Roman"/>
          <w:b/>
          <w:lang w:eastAsia="sl-SI"/>
        </w:rPr>
        <w:t xml:space="preserve"> Ustreznost za opravljanje poklicne dejavnosti </w:t>
      </w:r>
    </w:p>
    <w:p w14:paraId="552794D7" w14:textId="77777777" w:rsidR="005B637A" w:rsidRPr="006E7A68" w:rsidRDefault="005B637A" w:rsidP="006E7A68">
      <w:pPr>
        <w:autoSpaceDE w:val="0"/>
        <w:autoSpaceDN w:val="0"/>
        <w:adjustRightInd w:val="0"/>
        <w:jc w:val="both"/>
        <w:rPr>
          <w:rFonts w:eastAsia="Times New Roman"/>
          <w:b/>
          <w:lang w:eastAsia="sl-SI"/>
        </w:rPr>
      </w:pPr>
    </w:p>
    <w:p w14:paraId="42CE4997" w14:textId="77777777" w:rsidR="006E7A68" w:rsidRPr="006E7A68" w:rsidRDefault="006E7A68" w:rsidP="006E7A68">
      <w:pPr>
        <w:jc w:val="both"/>
        <w:rPr>
          <w:rFonts w:cs="Arial"/>
          <w:b/>
          <w:i/>
          <w:lang w:eastAsia="zh-CN"/>
        </w:rPr>
      </w:pPr>
      <w:r w:rsidRPr="006E7A68">
        <w:rPr>
          <w:rFonts w:cs="Arial"/>
          <w:b/>
          <w:i/>
          <w:lang w:eastAsia="zh-CN"/>
        </w:rPr>
        <w:t>Ponudnik mora biti registriran za opravljanje dejavnosti, ki je predmet tega javnega naročila (prvi odstavek 76. člena ZJN-3).</w:t>
      </w:r>
    </w:p>
    <w:p w14:paraId="7EEA0097" w14:textId="163A74D8" w:rsidR="006E7A68" w:rsidRDefault="006E7A68" w:rsidP="006E7A68">
      <w:pPr>
        <w:autoSpaceDE w:val="0"/>
        <w:autoSpaceDN w:val="0"/>
        <w:adjustRightInd w:val="0"/>
        <w:jc w:val="both"/>
        <w:rPr>
          <w:rFonts w:eastAsia="Times New Roman"/>
          <w:bCs/>
          <w:iCs/>
          <w:lang w:eastAsia="sl-SI"/>
        </w:rPr>
      </w:pPr>
    </w:p>
    <w:p w14:paraId="4F3061B0" w14:textId="671C4AAB" w:rsidR="005B637A" w:rsidRDefault="006A66DD" w:rsidP="005B637A">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40B3E798" w14:textId="7A777CE9" w:rsidR="00CC00DB" w:rsidRPr="00CC00DB" w:rsidRDefault="00CC00DB" w:rsidP="00CC00DB">
      <w:pPr>
        <w:pStyle w:val="Odstavekseznama"/>
        <w:numPr>
          <w:ilvl w:val="0"/>
          <w:numId w:val="19"/>
        </w:numPr>
        <w:autoSpaceDE w:val="0"/>
        <w:autoSpaceDN w:val="0"/>
        <w:adjustRightInd w:val="0"/>
        <w:jc w:val="both"/>
        <w:rPr>
          <w:rFonts w:ascii="Trebuchet MS" w:hAnsi="Trebuchet MS"/>
          <w:b/>
          <w:sz w:val="22"/>
          <w:szCs w:val="22"/>
        </w:rPr>
      </w:pPr>
      <w:r w:rsidRPr="00CC00DB">
        <w:rPr>
          <w:rFonts w:ascii="Trebuchet MS" w:hAnsi="Trebuchet MS"/>
          <w:sz w:val="22"/>
          <w:szCs w:val="22"/>
        </w:rPr>
        <w:t>ESPD</w:t>
      </w:r>
    </w:p>
    <w:p w14:paraId="5C640D80" w14:textId="7396AD28" w:rsidR="005B637A" w:rsidRDefault="005B637A" w:rsidP="005B637A">
      <w:pPr>
        <w:autoSpaceDE w:val="0"/>
        <w:autoSpaceDN w:val="0"/>
        <w:adjustRightInd w:val="0"/>
        <w:jc w:val="both"/>
        <w:rPr>
          <w:rFonts w:eastAsia="Times New Roman"/>
          <w:bCs/>
          <w:lang w:eastAsia="sl-SI"/>
        </w:rPr>
      </w:pPr>
      <w:r>
        <w:rPr>
          <w:rFonts w:eastAsia="Times New Roman"/>
          <w:b/>
          <w:lang w:eastAsia="sl-SI"/>
        </w:rPr>
        <w:t xml:space="preserve">Za tuje ponudnike: </w:t>
      </w:r>
      <w:r w:rsidR="002931D3">
        <w:rPr>
          <w:rFonts w:eastAsia="Times New Roman"/>
          <w:bCs/>
          <w:lang w:eastAsia="sl-SI"/>
        </w:rPr>
        <w:t>tudi</w:t>
      </w:r>
      <w:r>
        <w:rPr>
          <w:rFonts w:eastAsia="Times New Roman"/>
          <w:bCs/>
          <w:lang w:eastAsia="sl-SI"/>
        </w:rPr>
        <w:t xml:space="preserve"> izpis iz uradnega registra v skladu s predpisi države, v kateri ima sedež. </w:t>
      </w:r>
    </w:p>
    <w:p w14:paraId="0A6A91F9" w14:textId="2880F9C0" w:rsidR="006E7A68" w:rsidRDefault="006E7A68" w:rsidP="006E7A68">
      <w:pPr>
        <w:autoSpaceDE w:val="0"/>
        <w:autoSpaceDN w:val="0"/>
        <w:adjustRightInd w:val="0"/>
        <w:jc w:val="both"/>
        <w:rPr>
          <w:rFonts w:eastAsia="Times New Roman"/>
          <w:lang w:eastAsia="sl-SI"/>
        </w:rPr>
      </w:pPr>
    </w:p>
    <w:p w14:paraId="76F9FC62" w14:textId="77777777" w:rsidR="00521F3B" w:rsidRPr="006E7A68" w:rsidRDefault="00521F3B" w:rsidP="006E7A68">
      <w:pPr>
        <w:autoSpaceDE w:val="0"/>
        <w:autoSpaceDN w:val="0"/>
        <w:adjustRightInd w:val="0"/>
        <w:jc w:val="both"/>
        <w:rPr>
          <w:rFonts w:eastAsia="Times New Roman"/>
          <w:lang w:eastAsia="sl-SI"/>
        </w:rPr>
      </w:pPr>
    </w:p>
    <w:p w14:paraId="3FB76865" w14:textId="0428BD4D" w:rsidR="006E7A68" w:rsidRPr="00CB3148" w:rsidRDefault="006E7A68" w:rsidP="00CB3148">
      <w:pPr>
        <w:rPr>
          <w:rFonts w:eastAsia="Times New Roman"/>
          <w:b/>
          <w:bCs/>
          <w:lang w:val="en-US"/>
        </w:rPr>
      </w:pPr>
      <w:r w:rsidRPr="006E7A68">
        <w:rPr>
          <w:b/>
        </w:rPr>
        <w:t>5.</w:t>
      </w:r>
      <w:r w:rsidR="005B637A">
        <w:rPr>
          <w:b/>
        </w:rPr>
        <w:t>3.2.</w:t>
      </w:r>
      <w:r w:rsidRPr="006E7A68">
        <w:rPr>
          <w:b/>
        </w:rPr>
        <w:t xml:space="preserve"> </w:t>
      </w:r>
      <w:proofErr w:type="spellStart"/>
      <w:r w:rsidRPr="006E7A68">
        <w:rPr>
          <w:rFonts w:eastAsia="Times New Roman"/>
          <w:b/>
          <w:bCs/>
          <w:lang w:val="en-US"/>
        </w:rPr>
        <w:t>Tehnična</w:t>
      </w:r>
      <w:proofErr w:type="spellEnd"/>
      <w:r w:rsidRPr="006E7A68">
        <w:rPr>
          <w:rFonts w:eastAsia="Times New Roman"/>
          <w:b/>
          <w:bCs/>
          <w:lang w:val="en-US"/>
        </w:rPr>
        <w:t xml:space="preserve"> in </w:t>
      </w:r>
      <w:proofErr w:type="spellStart"/>
      <w:r w:rsidRPr="006E7A68">
        <w:rPr>
          <w:rFonts w:eastAsia="Times New Roman"/>
          <w:b/>
          <w:bCs/>
          <w:lang w:val="en-US"/>
        </w:rPr>
        <w:t>strokovna</w:t>
      </w:r>
      <w:proofErr w:type="spellEnd"/>
      <w:r w:rsidRPr="006E7A68">
        <w:rPr>
          <w:rFonts w:eastAsia="Times New Roman"/>
          <w:b/>
          <w:bCs/>
          <w:lang w:val="en-US"/>
        </w:rPr>
        <w:t xml:space="preserve"> </w:t>
      </w:r>
      <w:proofErr w:type="spellStart"/>
      <w:r w:rsidRPr="006E7A68">
        <w:rPr>
          <w:rFonts w:eastAsia="Times New Roman"/>
          <w:b/>
          <w:bCs/>
          <w:lang w:val="en-US"/>
        </w:rPr>
        <w:t>sposobnost</w:t>
      </w:r>
      <w:proofErr w:type="spellEnd"/>
    </w:p>
    <w:p w14:paraId="50A5DF78" w14:textId="77777777" w:rsidR="00252794" w:rsidRDefault="00252794" w:rsidP="006E7A68">
      <w:pPr>
        <w:autoSpaceDE w:val="0"/>
        <w:autoSpaceDN w:val="0"/>
        <w:adjustRightInd w:val="0"/>
        <w:jc w:val="both"/>
        <w:rPr>
          <w:rFonts w:eastAsia="Times New Roman"/>
          <w:b/>
          <w:bCs/>
          <w:i/>
          <w:iCs/>
          <w:lang w:eastAsia="sl-SI"/>
        </w:rPr>
      </w:pPr>
    </w:p>
    <w:p w14:paraId="4370A3F7" w14:textId="77777777" w:rsidR="002E46A2" w:rsidRDefault="002E46A2" w:rsidP="006E7A68">
      <w:pPr>
        <w:autoSpaceDE w:val="0"/>
        <w:autoSpaceDN w:val="0"/>
        <w:adjustRightInd w:val="0"/>
        <w:jc w:val="both"/>
        <w:rPr>
          <w:rFonts w:eastAsia="Times New Roman"/>
          <w:b/>
          <w:bCs/>
          <w:i/>
          <w:iCs/>
          <w:lang w:eastAsia="sl-SI"/>
        </w:rPr>
      </w:pPr>
    </w:p>
    <w:p w14:paraId="42FEC75D" w14:textId="1AE548BF" w:rsidR="00CC00DB" w:rsidRPr="002E46A2" w:rsidRDefault="00521F3B" w:rsidP="00CC00DB">
      <w:pPr>
        <w:jc w:val="both"/>
        <w:rPr>
          <w:rFonts w:cs="Arial"/>
          <w:b/>
          <w:bCs/>
          <w:i/>
          <w:iCs/>
        </w:rPr>
      </w:pPr>
      <w:r>
        <w:rPr>
          <w:rFonts w:cs="Arial"/>
          <w:b/>
          <w:bCs/>
          <w:lang w:eastAsia="sl-SI"/>
        </w:rPr>
        <w:t xml:space="preserve">5.3.2.1 </w:t>
      </w:r>
      <w:r w:rsidR="00252794" w:rsidRPr="00252794">
        <w:rPr>
          <w:rFonts w:cs="Arial"/>
          <w:b/>
          <w:bCs/>
          <w:lang w:eastAsia="sl-SI"/>
        </w:rPr>
        <w:t>Ponudnik</w:t>
      </w:r>
      <w:r w:rsidR="00970433">
        <w:rPr>
          <w:rFonts w:cs="Arial"/>
          <w:b/>
          <w:bCs/>
          <w:lang w:eastAsia="sl-SI"/>
        </w:rPr>
        <w:t xml:space="preserve"> je v zadnjih </w:t>
      </w:r>
      <w:r w:rsidR="001F3F45">
        <w:rPr>
          <w:rFonts w:cs="Arial"/>
          <w:b/>
          <w:bCs/>
          <w:lang w:eastAsia="sl-SI"/>
        </w:rPr>
        <w:t>desetih</w:t>
      </w:r>
      <w:r w:rsidR="00970433">
        <w:rPr>
          <w:rFonts w:cs="Arial"/>
          <w:b/>
          <w:bCs/>
          <w:lang w:eastAsia="sl-SI"/>
        </w:rPr>
        <w:t xml:space="preserve"> (</w:t>
      </w:r>
      <w:r w:rsidR="001F3F45">
        <w:rPr>
          <w:rFonts w:cs="Arial"/>
          <w:b/>
          <w:bCs/>
          <w:lang w:eastAsia="sl-SI"/>
        </w:rPr>
        <w:t>10</w:t>
      </w:r>
      <w:r w:rsidR="00970433">
        <w:rPr>
          <w:rFonts w:cs="Arial"/>
          <w:b/>
          <w:bCs/>
          <w:lang w:eastAsia="sl-SI"/>
        </w:rPr>
        <w:t xml:space="preserve">) letih pred </w:t>
      </w:r>
      <w:r w:rsidR="00724BBF">
        <w:rPr>
          <w:rFonts w:cs="Arial"/>
          <w:b/>
          <w:bCs/>
          <w:lang w:eastAsia="sl-SI"/>
        </w:rPr>
        <w:t xml:space="preserve">objavo predmetnega naročila na Portalu javnih naročil </w:t>
      </w:r>
      <w:r w:rsidR="0028455E">
        <w:rPr>
          <w:rFonts w:cs="Arial"/>
          <w:b/>
          <w:bCs/>
          <w:lang w:eastAsia="sl-SI"/>
        </w:rPr>
        <w:t>uspešno</w:t>
      </w:r>
      <w:r w:rsidR="00970433">
        <w:rPr>
          <w:rFonts w:cs="Arial"/>
          <w:b/>
          <w:bCs/>
          <w:lang w:eastAsia="sl-SI"/>
        </w:rPr>
        <w:t xml:space="preserve"> izvedel</w:t>
      </w:r>
      <w:r w:rsidR="00CC00DB">
        <w:rPr>
          <w:rFonts w:cs="Arial"/>
          <w:b/>
          <w:bCs/>
          <w:lang w:eastAsia="sl-SI"/>
        </w:rPr>
        <w:t xml:space="preserve"> novogradnjo ali rekonstrukcijo</w:t>
      </w:r>
      <w:r w:rsidR="00385CD5">
        <w:rPr>
          <w:rFonts w:cs="Arial"/>
          <w:b/>
          <w:bCs/>
          <w:lang w:eastAsia="sl-SI"/>
        </w:rPr>
        <w:t xml:space="preserve"> javnega objekta s področja </w:t>
      </w:r>
      <w:r w:rsidR="00C837C7">
        <w:rPr>
          <w:rFonts w:cs="Arial"/>
          <w:b/>
          <w:bCs/>
          <w:lang w:eastAsia="sl-SI"/>
        </w:rPr>
        <w:t>vzgoje in izobraževanja</w:t>
      </w:r>
      <w:r w:rsidR="00385CD5">
        <w:rPr>
          <w:rFonts w:cs="Arial"/>
          <w:b/>
          <w:bCs/>
          <w:lang w:eastAsia="sl-SI"/>
        </w:rPr>
        <w:t xml:space="preserve"> ali zdravstva</w:t>
      </w:r>
      <w:r w:rsidR="00CC00DB">
        <w:rPr>
          <w:rFonts w:cs="Arial"/>
          <w:b/>
          <w:bCs/>
          <w:lang w:eastAsia="sl-SI"/>
        </w:rPr>
        <w:t xml:space="preserve"> tlorisni površini vsaj 1.400 m2</w:t>
      </w:r>
      <w:r w:rsidR="00654679">
        <w:rPr>
          <w:rFonts w:cs="Arial"/>
          <w:b/>
          <w:bCs/>
          <w:lang w:eastAsia="sl-SI"/>
        </w:rPr>
        <w:t xml:space="preserve">, pri čemer je novogradnja ali rekonstrukcija zajemala izvedbo gradbenih, obrtniških in </w:t>
      </w:r>
      <w:proofErr w:type="spellStart"/>
      <w:r w:rsidR="00654679">
        <w:rPr>
          <w:rFonts w:cs="Arial"/>
          <w:b/>
          <w:bCs/>
          <w:lang w:eastAsia="sl-SI"/>
        </w:rPr>
        <w:t>instalaterskih</w:t>
      </w:r>
      <w:proofErr w:type="spellEnd"/>
      <w:r w:rsidR="00654679">
        <w:rPr>
          <w:rFonts w:cs="Arial"/>
          <w:b/>
          <w:bCs/>
          <w:lang w:eastAsia="sl-SI"/>
        </w:rPr>
        <w:t xml:space="preserve"> del</w:t>
      </w:r>
      <w:r w:rsidR="00CC00DB">
        <w:rPr>
          <w:rFonts w:cs="Arial"/>
          <w:b/>
          <w:bCs/>
          <w:lang w:eastAsia="sl-SI"/>
        </w:rPr>
        <w:t xml:space="preserve">. </w:t>
      </w:r>
    </w:p>
    <w:p w14:paraId="440F5C36" w14:textId="0F821207" w:rsidR="002E46A2" w:rsidRPr="002E46A2" w:rsidRDefault="002E46A2" w:rsidP="0066140E">
      <w:pPr>
        <w:jc w:val="both"/>
        <w:rPr>
          <w:rFonts w:cs="Arial"/>
          <w:b/>
          <w:bCs/>
          <w:i/>
          <w:iCs/>
        </w:rPr>
      </w:pPr>
    </w:p>
    <w:p w14:paraId="4FBE6A7A" w14:textId="797A224E" w:rsidR="00252794" w:rsidRPr="00252794" w:rsidRDefault="00F91A28" w:rsidP="00252794">
      <w:pPr>
        <w:autoSpaceDE w:val="0"/>
        <w:autoSpaceDN w:val="0"/>
        <w:adjustRightInd w:val="0"/>
        <w:jc w:val="both"/>
        <w:rPr>
          <w:rFonts w:cs="Calibri"/>
        </w:rPr>
      </w:pPr>
      <w:r>
        <w:rPr>
          <w:rFonts w:cs="Arial"/>
          <w:lang w:eastAsia="sl-SI"/>
        </w:rPr>
        <w:t>R</w:t>
      </w:r>
      <w:r w:rsidR="00252794" w:rsidRPr="00252794">
        <w:rPr>
          <w:rFonts w:cs="Arial"/>
          <w:lang w:eastAsia="sl-SI"/>
        </w:rPr>
        <w:t>eferenca</w:t>
      </w:r>
      <w:r w:rsidR="0066140E">
        <w:rPr>
          <w:rFonts w:cs="Arial"/>
          <w:lang w:eastAsia="sl-SI"/>
        </w:rPr>
        <w:t xml:space="preserve"> </w:t>
      </w:r>
      <w:r w:rsidR="00252794" w:rsidRPr="00252794">
        <w:rPr>
          <w:rFonts w:cs="Arial"/>
          <w:lang w:eastAsia="sl-SI"/>
        </w:rPr>
        <w:t>mora v celoti izhajati iz enega posla in jo je gospodarski subjekt izvedel neposredno sam.</w:t>
      </w:r>
      <w:r w:rsidR="00252794" w:rsidRPr="00252794">
        <w:rPr>
          <w:rFonts w:cs="Arial"/>
        </w:rPr>
        <w:t xml:space="preserve"> </w:t>
      </w:r>
      <w:r w:rsidR="00252794" w:rsidRPr="00252794">
        <w:t>Gospodarski subjekt mora sam izvesti vsa tista razpisana dela, za katera je predložil referenco.</w:t>
      </w:r>
      <w:r w:rsidR="00252794" w:rsidRPr="00252794">
        <w:rPr>
          <w:rFonts w:cs="Calibri"/>
        </w:rPr>
        <w:t xml:space="preserve"> </w:t>
      </w:r>
    </w:p>
    <w:p w14:paraId="547CEB9F" w14:textId="77777777" w:rsidR="00252794" w:rsidRPr="00252794" w:rsidRDefault="00252794" w:rsidP="00252794">
      <w:pPr>
        <w:autoSpaceDE w:val="0"/>
        <w:autoSpaceDN w:val="0"/>
        <w:adjustRightInd w:val="0"/>
        <w:jc w:val="both"/>
        <w:rPr>
          <w:rFonts w:cs="Arial"/>
        </w:rPr>
      </w:pPr>
    </w:p>
    <w:p w14:paraId="576821A8" w14:textId="6613EEBD" w:rsidR="00252794" w:rsidRDefault="00252794" w:rsidP="00252794">
      <w:pPr>
        <w:autoSpaceDE w:val="0"/>
        <w:autoSpaceDN w:val="0"/>
        <w:adjustRightInd w:val="0"/>
        <w:jc w:val="both"/>
        <w:rPr>
          <w:rFonts w:cs="Calibri"/>
          <w:color w:val="000000"/>
          <w:lang w:eastAsia="sl-SI"/>
        </w:rPr>
      </w:pPr>
      <w:r w:rsidRPr="00252794">
        <w:rPr>
          <w:rFonts w:cs="Calibri"/>
          <w:color w:val="000000"/>
          <w:lang w:eastAsia="sl-SI"/>
        </w:rPr>
        <w:t xml:space="preserve">Kot zaključek del posameznega referenčnega posla velja datum podpisa prevzemnega zapisnika ali izstavitve končnega obračuna ali izdaje uporabnega dovoljenja ali pa datum plačila končne situacije. </w:t>
      </w:r>
    </w:p>
    <w:p w14:paraId="25BAB4A2" w14:textId="77777777" w:rsidR="00252794" w:rsidRPr="00252794" w:rsidRDefault="00252794" w:rsidP="00252794">
      <w:pPr>
        <w:autoSpaceDE w:val="0"/>
        <w:autoSpaceDN w:val="0"/>
        <w:adjustRightInd w:val="0"/>
        <w:jc w:val="both"/>
        <w:rPr>
          <w:rFonts w:cs="Calibri"/>
          <w:color w:val="000000"/>
          <w:lang w:eastAsia="sl-SI"/>
        </w:rPr>
      </w:pPr>
    </w:p>
    <w:p w14:paraId="7024F51C" w14:textId="5CD257D0" w:rsidR="00252794" w:rsidRPr="00252794" w:rsidRDefault="00252794" w:rsidP="00252794">
      <w:pPr>
        <w:autoSpaceDE w:val="0"/>
        <w:autoSpaceDN w:val="0"/>
        <w:adjustRightInd w:val="0"/>
        <w:jc w:val="both"/>
        <w:rPr>
          <w:rFonts w:cs="Arial"/>
          <w:lang w:eastAsia="zh-CN"/>
        </w:rPr>
      </w:pPr>
      <w:r w:rsidRPr="00252794">
        <w:t xml:space="preserve">Naročnik zahteva potrdilo referenčnega naročnika, ki je bil investitor referenčnega dela. </w:t>
      </w:r>
      <w:r w:rsidRPr="00252794">
        <w:rPr>
          <w:rFonts w:cs="Arial"/>
          <w:lang w:eastAsia="zh-CN"/>
        </w:rPr>
        <w:t>Referenca mora biti potrjena s strani odgovorne osebe končnega naročnika (investitorja) referenčnega objekta. Referencam v tujem jeziku mora biti priložen prevod v slovenski jezik.</w:t>
      </w:r>
    </w:p>
    <w:p w14:paraId="54DC2849" w14:textId="77777777" w:rsidR="00252794" w:rsidRPr="00252794" w:rsidRDefault="00252794" w:rsidP="00252794">
      <w:pPr>
        <w:autoSpaceDE w:val="0"/>
        <w:autoSpaceDN w:val="0"/>
        <w:adjustRightInd w:val="0"/>
        <w:jc w:val="both"/>
        <w:rPr>
          <w:color w:val="000000"/>
          <w:lang w:eastAsia="sl-SI"/>
        </w:rPr>
      </w:pPr>
    </w:p>
    <w:p w14:paraId="0BC4D997" w14:textId="36AF4093" w:rsidR="00CC00DB" w:rsidRPr="00252794" w:rsidRDefault="00CC00DB" w:rsidP="00CC00DB">
      <w:pPr>
        <w:autoSpaceDE w:val="0"/>
        <w:autoSpaceDN w:val="0"/>
        <w:adjustRightInd w:val="0"/>
        <w:jc w:val="both"/>
        <w:rPr>
          <w:rFonts w:cs="Arial"/>
          <w:lang w:eastAsia="zh-CN"/>
        </w:rPr>
      </w:pPr>
      <w:r w:rsidRPr="00252794">
        <w:rPr>
          <w:rFonts w:cs="Arial"/>
          <w:lang w:eastAsia="zh-CN"/>
        </w:rPr>
        <w:t>V primeru, če se ponudnik za izpolnjevanje pogoja sklicuje na partnerje, podizvajalce ali druge gospodarske subjekte, morajo biti navedeni subjekti v okviru konkretnega posla nominirani za opravljanje navedenih del, za katere so podali reference</w:t>
      </w:r>
      <w:r>
        <w:rPr>
          <w:rFonts w:cs="Arial"/>
          <w:lang w:eastAsia="zh-CN"/>
        </w:rPr>
        <w:t>, in dela v primeru oddaje naročila tudi dejansko izvesti</w:t>
      </w:r>
      <w:r w:rsidRPr="00252794">
        <w:rPr>
          <w:rFonts w:cs="Arial"/>
          <w:lang w:eastAsia="zh-CN"/>
        </w:rPr>
        <w:t xml:space="preserve">. </w:t>
      </w:r>
    </w:p>
    <w:p w14:paraId="19DC25E3" w14:textId="77777777" w:rsidR="00CC00DB" w:rsidRPr="00252794" w:rsidRDefault="00CC00DB" w:rsidP="00CC00DB">
      <w:pPr>
        <w:autoSpaceDE w:val="0"/>
        <w:autoSpaceDN w:val="0"/>
        <w:adjustRightInd w:val="0"/>
        <w:jc w:val="both"/>
        <w:rPr>
          <w:rFonts w:cs="Arial"/>
          <w:lang w:eastAsia="zh-CN"/>
        </w:rPr>
      </w:pPr>
    </w:p>
    <w:p w14:paraId="2DA63980" w14:textId="0677B640" w:rsidR="00CC00DB" w:rsidRPr="00252794" w:rsidRDefault="00CC00DB" w:rsidP="00CC00DB">
      <w:pPr>
        <w:jc w:val="both"/>
        <w:rPr>
          <w:rFonts w:cs="Arial"/>
          <w:lang w:eastAsia="zh-CN"/>
        </w:rPr>
      </w:pPr>
      <w:r w:rsidRPr="00252794">
        <w:rPr>
          <w:rFonts w:cs="Arial"/>
          <w:lang w:eastAsia="zh-CN"/>
        </w:rPr>
        <w:t xml:space="preserve">V primeru, da ponudnik tehnično ali strokovno sposobnost izkazuje s podizvajalcem, ponudnik takšnega podizvajalca tekom izvajanja pogodbe za dela, ki so predmet tega javnega naročila, sme zamenjati </w:t>
      </w:r>
      <w:r>
        <w:rPr>
          <w:rFonts w:cs="Arial"/>
          <w:lang w:eastAsia="zh-CN"/>
        </w:rPr>
        <w:t>le</w:t>
      </w:r>
      <w:r w:rsidRPr="00252794">
        <w:rPr>
          <w:rFonts w:cs="Arial"/>
          <w:lang w:eastAsia="zh-CN"/>
        </w:rPr>
        <w:t xml:space="preserve"> ob izpolnjevanju pogojev iz razpisne dokumentacije</w:t>
      </w:r>
      <w:r>
        <w:rPr>
          <w:rFonts w:cs="Arial"/>
          <w:lang w:eastAsia="zh-CN"/>
        </w:rPr>
        <w:t>, kar naročnik predhodno preveri</w:t>
      </w:r>
      <w:r w:rsidRPr="00252794">
        <w:rPr>
          <w:rFonts w:cs="Arial"/>
          <w:lang w:eastAsia="zh-CN"/>
        </w:rPr>
        <w:t>.</w:t>
      </w:r>
    </w:p>
    <w:p w14:paraId="5CF8BAA4" w14:textId="77777777" w:rsidR="00CC00DB" w:rsidRPr="00252794" w:rsidRDefault="00CC00DB" w:rsidP="00CC00DB">
      <w:pPr>
        <w:pStyle w:val="Default"/>
        <w:jc w:val="both"/>
        <w:rPr>
          <w:rFonts w:ascii="Trebuchet MS" w:hAnsi="Trebuchet MS" w:cs="Trebuchet MS"/>
          <w:b/>
          <w:bCs/>
          <w:i/>
          <w:iCs/>
          <w:color w:val="auto"/>
          <w:sz w:val="22"/>
          <w:szCs w:val="22"/>
          <w:highlight w:val="yellow"/>
        </w:rPr>
      </w:pPr>
    </w:p>
    <w:p w14:paraId="7C946B4C" w14:textId="77777777" w:rsidR="00252794" w:rsidRPr="00252794" w:rsidRDefault="00252794" w:rsidP="00252794">
      <w:pPr>
        <w:autoSpaceDE w:val="0"/>
        <w:autoSpaceDN w:val="0"/>
        <w:adjustRightInd w:val="0"/>
        <w:jc w:val="both"/>
      </w:pPr>
    </w:p>
    <w:p w14:paraId="64E5485B" w14:textId="77777777" w:rsidR="00252794" w:rsidRPr="00252794" w:rsidRDefault="00252794" w:rsidP="00252794">
      <w:pPr>
        <w:autoSpaceDE w:val="0"/>
        <w:autoSpaceDN w:val="0"/>
        <w:adjustRightInd w:val="0"/>
        <w:rPr>
          <w:b/>
          <w:bCs/>
          <w:color w:val="000000"/>
          <w:lang w:eastAsia="sl-SI"/>
        </w:rPr>
      </w:pPr>
      <w:r w:rsidRPr="00252794">
        <w:rPr>
          <w:b/>
          <w:bCs/>
          <w:color w:val="000000"/>
          <w:lang w:eastAsia="sl-SI"/>
        </w:rPr>
        <w:t xml:space="preserve">DOKAZILA: </w:t>
      </w:r>
    </w:p>
    <w:p w14:paraId="6D2100B2" w14:textId="7C6B1E3A" w:rsidR="00CC00DB" w:rsidRDefault="00CC00DB" w:rsidP="00CA0D8B">
      <w:pPr>
        <w:numPr>
          <w:ilvl w:val="0"/>
          <w:numId w:val="21"/>
        </w:numPr>
        <w:autoSpaceDE w:val="0"/>
        <w:autoSpaceDN w:val="0"/>
        <w:adjustRightInd w:val="0"/>
        <w:ind w:left="284" w:hanging="284"/>
        <w:rPr>
          <w:b/>
          <w:bCs/>
          <w:color w:val="000000"/>
          <w:lang w:eastAsia="sl-SI"/>
        </w:rPr>
      </w:pPr>
      <w:r>
        <w:rPr>
          <w:b/>
          <w:bCs/>
          <w:color w:val="000000"/>
          <w:lang w:eastAsia="sl-SI"/>
        </w:rPr>
        <w:t>ESPD</w:t>
      </w:r>
    </w:p>
    <w:p w14:paraId="4B15ADBD" w14:textId="10461F07" w:rsidR="00252794" w:rsidRPr="00252794" w:rsidRDefault="00252794" w:rsidP="00CA0D8B">
      <w:pPr>
        <w:numPr>
          <w:ilvl w:val="0"/>
          <w:numId w:val="21"/>
        </w:numPr>
        <w:autoSpaceDE w:val="0"/>
        <w:autoSpaceDN w:val="0"/>
        <w:adjustRightInd w:val="0"/>
        <w:ind w:left="284" w:hanging="284"/>
        <w:rPr>
          <w:b/>
          <w:bCs/>
          <w:color w:val="000000"/>
          <w:lang w:eastAsia="sl-SI"/>
        </w:rPr>
      </w:pPr>
      <w:r>
        <w:rPr>
          <w:b/>
          <w:bCs/>
          <w:color w:val="000000"/>
          <w:lang w:eastAsia="sl-SI"/>
        </w:rPr>
        <w:t>Izpolnjen o</w:t>
      </w:r>
      <w:r w:rsidRPr="00252794">
        <w:rPr>
          <w:b/>
          <w:bCs/>
          <w:color w:val="000000"/>
          <w:lang w:eastAsia="sl-SI"/>
        </w:rPr>
        <w:t xml:space="preserve">brazec </w:t>
      </w:r>
      <w:r w:rsidRPr="00252794">
        <w:rPr>
          <w:b/>
          <w:bCs/>
        </w:rPr>
        <w:t xml:space="preserve">Izjava o izpolnjevanju tehnične in kadrovske sposobnosti </w:t>
      </w:r>
      <w:r w:rsidRPr="00252794">
        <w:rPr>
          <w:b/>
          <w:bCs/>
          <w:color w:val="000000"/>
          <w:lang w:eastAsia="sl-SI"/>
        </w:rPr>
        <w:t>(Obr_7)</w:t>
      </w:r>
    </w:p>
    <w:p w14:paraId="19B70DF8" w14:textId="160C0B24" w:rsidR="00252794" w:rsidRPr="00252794" w:rsidRDefault="00252794" w:rsidP="00CA0D8B">
      <w:pPr>
        <w:numPr>
          <w:ilvl w:val="0"/>
          <w:numId w:val="22"/>
        </w:numPr>
        <w:autoSpaceDE w:val="0"/>
        <w:autoSpaceDN w:val="0"/>
        <w:adjustRightInd w:val="0"/>
        <w:ind w:left="284" w:hanging="284"/>
        <w:jc w:val="both"/>
        <w:rPr>
          <w:b/>
          <w:bCs/>
          <w:color w:val="000000"/>
          <w:lang w:eastAsia="sl-SI"/>
        </w:rPr>
      </w:pPr>
      <w:r w:rsidRPr="00252794">
        <w:rPr>
          <w:b/>
          <w:bCs/>
          <w:color w:val="000000"/>
          <w:lang w:eastAsia="sl-SI"/>
        </w:rPr>
        <w:t>Potrdil</w:t>
      </w:r>
      <w:r w:rsidR="00F91A28">
        <w:rPr>
          <w:b/>
          <w:bCs/>
          <w:color w:val="000000"/>
          <w:lang w:eastAsia="sl-SI"/>
        </w:rPr>
        <w:t>o</w:t>
      </w:r>
      <w:r w:rsidRPr="00252794">
        <w:rPr>
          <w:b/>
          <w:bCs/>
          <w:color w:val="000000"/>
          <w:lang w:eastAsia="sl-SI"/>
        </w:rPr>
        <w:t xml:space="preserve"> referenčn</w:t>
      </w:r>
      <w:r w:rsidR="00F91A28">
        <w:rPr>
          <w:b/>
          <w:bCs/>
          <w:color w:val="000000"/>
          <w:lang w:eastAsia="sl-SI"/>
        </w:rPr>
        <w:t>ega</w:t>
      </w:r>
      <w:r w:rsidRPr="00252794">
        <w:rPr>
          <w:b/>
          <w:bCs/>
          <w:color w:val="000000"/>
          <w:lang w:eastAsia="sl-SI"/>
        </w:rPr>
        <w:t xml:space="preserve"> naročnik</w:t>
      </w:r>
      <w:r w:rsidR="00F91A28">
        <w:rPr>
          <w:b/>
          <w:bCs/>
          <w:color w:val="000000"/>
          <w:lang w:eastAsia="sl-SI"/>
        </w:rPr>
        <w:t>a</w:t>
      </w:r>
      <w:r w:rsidRPr="00252794">
        <w:rPr>
          <w:b/>
          <w:bCs/>
          <w:color w:val="000000"/>
          <w:lang w:eastAsia="sl-SI"/>
        </w:rPr>
        <w:t xml:space="preserve"> ki potrjuje, da je ponudnik/gospodarski subjekt uspešno izvedel referenčn</w:t>
      </w:r>
      <w:r w:rsidR="00F91A28">
        <w:rPr>
          <w:b/>
          <w:bCs/>
          <w:color w:val="000000"/>
          <w:lang w:eastAsia="sl-SI"/>
        </w:rPr>
        <w:t>o delo</w:t>
      </w:r>
      <w:r w:rsidRPr="00252794">
        <w:rPr>
          <w:b/>
          <w:bCs/>
          <w:color w:val="000000"/>
          <w:lang w:eastAsia="sl-SI"/>
        </w:rPr>
        <w:t xml:space="preserve"> (Obr_7a) </w:t>
      </w:r>
    </w:p>
    <w:p w14:paraId="1E9FA28F" w14:textId="0A05955D" w:rsidR="00252794" w:rsidRPr="00252794" w:rsidRDefault="00252794" w:rsidP="00CA0D8B">
      <w:pPr>
        <w:numPr>
          <w:ilvl w:val="0"/>
          <w:numId w:val="22"/>
        </w:numPr>
        <w:autoSpaceDE w:val="0"/>
        <w:autoSpaceDN w:val="0"/>
        <w:adjustRightInd w:val="0"/>
        <w:ind w:left="284" w:hanging="284"/>
        <w:rPr>
          <w:b/>
          <w:bCs/>
          <w:color w:val="000000"/>
          <w:lang w:eastAsia="sl-SI"/>
        </w:rPr>
      </w:pPr>
      <w:r>
        <w:rPr>
          <w:b/>
          <w:bCs/>
          <w:color w:val="000000"/>
          <w:lang w:eastAsia="sl-SI"/>
        </w:rPr>
        <w:t>F</w:t>
      </w:r>
      <w:r w:rsidRPr="00252794">
        <w:rPr>
          <w:b/>
          <w:bCs/>
          <w:color w:val="000000"/>
          <w:lang w:eastAsia="sl-SI"/>
        </w:rPr>
        <w:t xml:space="preserve">otokopija pogodb, končni obračun, potrdilo o izplačilu, navedba izvajalske zasedbe (le na zahtevo naročnika; ni potrebno prilagati ponudbi). </w:t>
      </w:r>
    </w:p>
    <w:p w14:paraId="6D2C1C04" w14:textId="77777777" w:rsidR="00252794" w:rsidRPr="00252794" w:rsidRDefault="00252794" w:rsidP="00252794">
      <w:pPr>
        <w:pStyle w:val="Default"/>
        <w:jc w:val="both"/>
        <w:rPr>
          <w:rFonts w:ascii="Trebuchet MS" w:hAnsi="Trebuchet MS"/>
          <w:bCs/>
          <w:color w:val="auto"/>
          <w:sz w:val="22"/>
          <w:szCs w:val="22"/>
        </w:rPr>
      </w:pPr>
    </w:p>
    <w:p w14:paraId="503BBE03" w14:textId="77777777" w:rsidR="00252794" w:rsidRPr="00252794" w:rsidRDefault="00252794" w:rsidP="00252794">
      <w:pPr>
        <w:autoSpaceDE w:val="0"/>
        <w:autoSpaceDN w:val="0"/>
        <w:adjustRightInd w:val="0"/>
        <w:jc w:val="both"/>
        <w:rPr>
          <w:rFonts w:eastAsia="Times New Roman"/>
          <w:bCs/>
          <w:lang w:eastAsia="sl-SI"/>
        </w:rPr>
      </w:pPr>
      <w:r w:rsidRPr="00252794">
        <w:rPr>
          <w:rFonts w:eastAsia="Times New Roman"/>
          <w:bCs/>
          <w:lang w:eastAsia="sl-SI"/>
        </w:rPr>
        <w:t xml:space="preserve">Naročnik si pridružuje pravico, da podrobnejšo vsebino in kvaliteto izvedbe pogodbenih obveznosti preveri neposredno pri referenčnem naročniku. Posli, ki so bili sklenjeni z aneksom k pogodbi, ne </w:t>
      </w:r>
      <w:r w:rsidRPr="00252794">
        <w:rPr>
          <w:rFonts w:eastAsia="Times New Roman"/>
          <w:bCs/>
          <w:lang w:eastAsia="sl-SI"/>
        </w:rPr>
        <w:lastRenderedPageBreak/>
        <w:t>štejejo kot veljavna referenca, ker sodijo k istemu naročilu, za katerega je bila sklenjena osnovna pogodba.</w:t>
      </w:r>
    </w:p>
    <w:p w14:paraId="0119CD18" w14:textId="77777777" w:rsidR="00252794" w:rsidRPr="00252794" w:rsidRDefault="00252794" w:rsidP="00252794">
      <w:pPr>
        <w:jc w:val="both"/>
      </w:pPr>
    </w:p>
    <w:p w14:paraId="37EB8073" w14:textId="77777777" w:rsidR="00252794" w:rsidRPr="00252794" w:rsidRDefault="00252794" w:rsidP="00252794">
      <w:pPr>
        <w:jc w:val="both"/>
        <w:rPr>
          <w:rFonts w:eastAsia="Times New Roman"/>
          <w:color w:val="000000" w:themeColor="text1"/>
          <w:lang w:eastAsia="sl-SI"/>
        </w:rPr>
      </w:pPr>
    </w:p>
    <w:p w14:paraId="710CE20C" w14:textId="0123730A" w:rsidR="00252794" w:rsidRPr="00252794" w:rsidRDefault="00252794" w:rsidP="00252794">
      <w:pPr>
        <w:pStyle w:val="Default"/>
        <w:jc w:val="both"/>
        <w:rPr>
          <w:rFonts w:ascii="Trebuchet MS" w:hAnsi="Trebuchet MS" w:cs="Trebuchet MS"/>
          <w:b/>
          <w:bCs/>
          <w:i/>
          <w:iCs/>
          <w:sz w:val="22"/>
          <w:szCs w:val="22"/>
        </w:rPr>
      </w:pPr>
      <w:r w:rsidRPr="00252794">
        <w:rPr>
          <w:rFonts w:ascii="Trebuchet MS" w:hAnsi="Trebuchet MS" w:cs="Trebuchet MS"/>
          <w:b/>
          <w:bCs/>
          <w:i/>
          <w:iCs/>
          <w:color w:val="auto"/>
          <w:sz w:val="22"/>
          <w:szCs w:val="22"/>
        </w:rPr>
        <w:t>5.3.</w:t>
      </w:r>
      <w:r w:rsidR="00521F3B">
        <w:rPr>
          <w:rFonts w:ascii="Trebuchet MS" w:hAnsi="Trebuchet MS" w:cs="Trebuchet MS"/>
          <w:b/>
          <w:bCs/>
          <w:i/>
          <w:iCs/>
          <w:color w:val="auto"/>
          <w:sz w:val="22"/>
          <w:szCs w:val="22"/>
        </w:rPr>
        <w:t>2</w:t>
      </w:r>
      <w:r w:rsidRPr="00252794">
        <w:rPr>
          <w:rFonts w:ascii="Trebuchet MS" w:hAnsi="Trebuchet MS" w:cs="Trebuchet MS"/>
          <w:b/>
          <w:bCs/>
          <w:i/>
          <w:iCs/>
          <w:color w:val="auto"/>
          <w:sz w:val="22"/>
          <w:szCs w:val="22"/>
        </w:rPr>
        <w:t>.</w:t>
      </w:r>
      <w:r w:rsidR="00CC00DB">
        <w:rPr>
          <w:rFonts w:ascii="Trebuchet MS" w:hAnsi="Trebuchet MS" w:cs="Trebuchet MS"/>
          <w:b/>
          <w:bCs/>
          <w:i/>
          <w:iCs/>
          <w:color w:val="auto"/>
          <w:sz w:val="22"/>
          <w:szCs w:val="22"/>
        </w:rPr>
        <w:t>2</w:t>
      </w:r>
      <w:r w:rsidRPr="00252794">
        <w:rPr>
          <w:rFonts w:ascii="Trebuchet MS" w:hAnsi="Trebuchet MS" w:cs="Trebuchet MS"/>
          <w:b/>
          <w:bCs/>
          <w:i/>
          <w:iCs/>
          <w:color w:val="auto"/>
          <w:sz w:val="22"/>
          <w:szCs w:val="22"/>
        </w:rPr>
        <w:t>. Strokovna – k</w:t>
      </w:r>
      <w:r w:rsidRPr="00252794">
        <w:rPr>
          <w:rFonts w:ascii="Trebuchet MS" w:hAnsi="Trebuchet MS" w:cs="Trebuchet MS"/>
          <w:b/>
          <w:bCs/>
          <w:i/>
          <w:iCs/>
          <w:sz w:val="22"/>
          <w:szCs w:val="22"/>
        </w:rPr>
        <w:t xml:space="preserve">adrovska sposobnost: </w:t>
      </w:r>
    </w:p>
    <w:p w14:paraId="1648CBF7" w14:textId="77777777" w:rsidR="00252794" w:rsidRDefault="00252794" w:rsidP="00252794">
      <w:pPr>
        <w:jc w:val="both"/>
        <w:rPr>
          <w:b/>
          <w:i/>
        </w:rPr>
      </w:pPr>
    </w:p>
    <w:p w14:paraId="155E2630" w14:textId="77777777" w:rsidR="00FC44C3" w:rsidRPr="00252794" w:rsidRDefault="00FC44C3" w:rsidP="00252794">
      <w:pPr>
        <w:jc w:val="both"/>
        <w:rPr>
          <w:b/>
          <w:i/>
        </w:rPr>
      </w:pPr>
    </w:p>
    <w:p w14:paraId="01C581E6" w14:textId="3902D104" w:rsidR="00252794" w:rsidRDefault="00385CD5" w:rsidP="00252794">
      <w:pPr>
        <w:jc w:val="both"/>
        <w:rPr>
          <w:b/>
          <w:i/>
        </w:rPr>
      </w:pPr>
      <w:r>
        <w:rPr>
          <w:b/>
          <w:i/>
        </w:rPr>
        <w:t xml:space="preserve">5.3.2.2.1. </w:t>
      </w:r>
      <w:r w:rsidR="00521F3B">
        <w:rPr>
          <w:b/>
          <w:i/>
        </w:rPr>
        <w:t>Ponudnik mora za vas</w:t>
      </w:r>
      <w:r w:rsidR="00252794" w:rsidRPr="00252794">
        <w:rPr>
          <w:b/>
          <w:i/>
        </w:rPr>
        <w:t xml:space="preserve"> čas trajanja del </w:t>
      </w:r>
      <w:r w:rsidR="00521F3B">
        <w:rPr>
          <w:b/>
          <w:i/>
        </w:rPr>
        <w:t>imeti zagotovljenega</w:t>
      </w:r>
      <w:r w:rsidR="00252794" w:rsidRPr="00252794">
        <w:rPr>
          <w:b/>
          <w:i/>
        </w:rPr>
        <w:t xml:space="preserve"> VODJ</w:t>
      </w:r>
      <w:r w:rsidR="00521F3B">
        <w:rPr>
          <w:b/>
          <w:i/>
        </w:rPr>
        <w:t>O</w:t>
      </w:r>
      <w:r w:rsidR="00252794" w:rsidRPr="00252794">
        <w:rPr>
          <w:b/>
          <w:i/>
        </w:rPr>
        <w:t xml:space="preserve"> </w:t>
      </w:r>
      <w:r w:rsidR="00BF5CB2">
        <w:rPr>
          <w:b/>
          <w:i/>
        </w:rPr>
        <w:t>GRADNJE</w:t>
      </w:r>
      <w:r w:rsidR="00252794" w:rsidRPr="00252794">
        <w:rPr>
          <w:b/>
          <w:i/>
        </w:rPr>
        <w:t xml:space="preserve"> za gradbena dela, ki mora izpolnjevati pogoje v skladu z Gradbenim zakonom</w:t>
      </w:r>
      <w:r w:rsidR="0066140E">
        <w:rPr>
          <w:b/>
          <w:i/>
        </w:rPr>
        <w:t xml:space="preserve"> in je v zadnjih 10 (desetih) letih </w:t>
      </w:r>
      <w:r w:rsidR="00724BBF">
        <w:rPr>
          <w:b/>
          <w:i/>
        </w:rPr>
        <w:t xml:space="preserve">pred objavo predmetnega naročila na portalu javnih naročil </w:t>
      </w:r>
      <w:r w:rsidR="007170D3">
        <w:rPr>
          <w:b/>
          <w:i/>
        </w:rPr>
        <w:t>v funkciji vodje</w:t>
      </w:r>
      <w:r w:rsidR="00BF5CB2">
        <w:rPr>
          <w:b/>
          <w:i/>
        </w:rPr>
        <w:t xml:space="preserve"> gradnje (prej: vodje</w:t>
      </w:r>
      <w:r w:rsidR="007170D3">
        <w:rPr>
          <w:b/>
          <w:i/>
        </w:rPr>
        <w:t xml:space="preserve"> del</w:t>
      </w:r>
      <w:r w:rsidR="00BF5CB2">
        <w:rPr>
          <w:b/>
          <w:i/>
        </w:rPr>
        <w:t xml:space="preserve"> oz. odgovornega vodje del)</w:t>
      </w:r>
      <w:r w:rsidR="007170D3">
        <w:rPr>
          <w:b/>
          <w:i/>
        </w:rPr>
        <w:t xml:space="preserve"> sodeloval pri</w:t>
      </w:r>
      <w:r>
        <w:rPr>
          <w:b/>
          <w:i/>
        </w:rPr>
        <w:t xml:space="preserve"> novogradnji ali rekonstrukciji javnega objekta s področja </w:t>
      </w:r>
      <w:r w:rsidR="00C837C7">
        <w:rPr>
          <w:b/>
          <w:i/>
        </w:rPr>
        <w:t>vzgoje in izobraževanja</w:t>
      </w:r>
      <w:r>
        <w:rPr>
          <w:b/>
          <w:i/>
        </w:rPr>
        <w:t xml:space="preserve"> ali zdravstva v bruto tlorisni površini vsaj 1.400 m2</w:t>
      </w:r>
      <w:r w:rsidR="00654679">
        <w:rPr>
          <w:rFonts w:cs="Arial"/>
          <w:b/>
          <w:bCs/>
          <w:lang w:eastAsia="sl-SI"/>
        </w:rPr>
        <w:t xml:space="preserve">, pri čemer je novogradnja ali rekonstrukcija zajemala izvedbo gradbenih, obrtniških in </w:t>
      </w:r>
      <w:proofErr w:type="spellStart"/>
      <w:r w:rsidR="00654679">
        <w:rPr>
          <w:rFonts w:cs="Arial"/>
          <w:b/>
          <w:bCs/>
          <w:lang w:eastAsia="sl-SI"/>
        </w:rPr>
        <w:t>instalaterskih</w:t>
      </w:r>
      <w:proofErr w:type="spellEnd"/>
      <w:r w:rsidR="00654679">
        <w:rPr>
          <w:rFonts w:cs="Arial"/>
          <w:b/>
          <w:bCs/>
          <w:lang w:eastAsia="sl-SI"/>
        </w:rPr>
        <w:t xml:space="preserve"> del</w:t>
      </w:r>
      <w:r>
        <w:rPr>
          <w:b/>
          <w:i/>
        </w:rPr>
        <w:t xml:space="preserve">. </w:t>
      </w:r>
    </w:p>
    <w:p w14:paraId="1F1A4824" w14:textId="77777777" w:rsidR="00385CD5" w:rsidRDefault="00385CD5" w:rsidP="00252794">
      <w:pPr>
        <w:jc w:val="both"/>
        <w:rPr>
          <w:b/>
          <w:i/>
        </w:rPr>
      </w:pPr>
    </w:p>
    <w:p w14:paraId="295C5137" w14:textId="6297E8D4" w:rsidR="00385CD5" w:rsidRPr="00B74E38" w:rsidRDefault="00385CD5" w:rsidP="00252794">
      <w:pPr>
        <w:jc w:val="both"/>
        <w:rPr>
          <w:bCs/>
          <w:iCs/>
        </w:rPr>
      </w:pPr>
      <w:r w:rsidRPr="00B74E38">
        <w:rPr>
          <w:bCs/>
          <w:iCs/>
        </w:rPr>
        <w:t xml:space="preserve">Dokazila: </w:t>
      </w:r>
    </w:p>
    <w:p w14:paraId="7DDDBD29" w14:textId="0A80F41F" w:rsidR="00385CD5" w:rsidRPr="00B74E38" w:rsidRDefault="00385CD5" w:rsidP="00385CD5">
      <w:pPr>
        <w:pStyle w:val="Odstavekseznama"/>
        <w:numPr>
          <w:ilvl w:val="0"/>
          <w:numId w:val="19"/>
        </w:numPr>
        <w:jc w:val="both"/>
        <w:rPr>
          <w:rFonts w:ascii="Trebuchet MS" w:hAnsi="Trebuchet MS"/>
          <w:bCs/>
          <w:iCs/>
          <w:sz w:val="22"/>
          <w:szCs w:val="22"/>
        </w:rPr>
      </w:pPr>
      <w:r w:rsidRPr="00B74E38">
        <w:rPr>
          <w:rFonts w:ascii="Trebuchet MS" w:hAnsi="Trebuchet MS"/>
          <w:bCs/>
          <w:iCs/>
          <w:sz w:val="22"/>
          <w:szCs w:val="22"/>
        </w:rPr>
        <w:t>ESPD</w:t>
      </w:r>
    </w:p>
    <w:p w14:paraId="7BCD812D" w14:textId="77777777" w:rsidR="00385CD5" w:rsidRPr="00B74E38" w:rsidRDefault="00385CD5" w:rsidP="00385CD5">
      <w:pPr>
        <w:numPr>
          <w:ilvl w:val="0"/>
          <w:numId w:val="21"/>
        </w:numPr>
        <w:autoSpaceDE w:val="0"/>
        <w:autoSpaceDN w:val="0"/>
        <w:adjustRightInd w:val="0"/>
        <w:ind w:left="284" w:hanging="284"/>
        <w:rPr>
          <w:bCs/>
          <w:iCs/>
          <w:color w:val="000000"/>
          <w:lang w:eastAsia="sl-SI"/>
        </w:rPr>
      </w:pPr>
      <w:r w:rsidRPr="00B74E38">
        <w:rPr>
          <w:bCs/>
          <w:iCs/>
          <w:color w:val="000000"/>
          <w:lang w:eastAsia="sl-SI"/>
        </w:rPr>
        <w:t xml:space="preserve">Izpolnjen obrazec </w:t>
      </w:r>
      <w:r w:rsidRPr="00B74E38">
        <w:rPr>
          <w:bCs/>
          <w:iCs/>
        </w:rPr>
        <w:t xml:space="preserve">Izjava o izpolnjevanju tehnične in kadrovske sposobnosti </w:t>
      </w:r>
      <w:r w:rsidRPr="00B74E38">
        <w:rPr>
          <w:bCs/>
          <w:iCs/>
          <w:color w:val="000000"/>
          <w:lang w:eastAsia="sl-SI"/>
        </w:rPr>
        <w:t>(Obr_7)</w:t>
      </w:r>
    </w:p>
    <w:p w14:paraId="15E18C44" w14:textId="77777777" w:rsidR="00385CD5" w:rsidRPr="00B74E38" w:rsidRDefault="00385CD5" w:rsidP="00385CD5">
      <w:pPr>
        <w:numPr>
          <w:ilvl w:val="0"/>
          <w:numId w:val="22"/>
        </w:numPr>
        <w:autoSpaceDE w:val="0"/>
        <w:autoSpaceDN w:val="0"/>
        <w:adjustRightInd w:val="0"/>
        <w:ind w:left="284" w:hanging="284"/>
        <w:jc w:val="both"/>
        <w:rPr>
          <w:bCs/>
          <w:iCs/>
          <w:color w:val="000000"/>
          <w:lang w:eastAsia="sl-SI"/>
        </w:rPr>
      </w:pPr>
      <w:r w:rsidRPr="00B74E38">
        <w:rPr>
          <w:bCs/>
          <w:iCs/>
          <w:color w:val="000000"/>
          <w:lang w:eastAsia="sl-SI"/>
        </w:rPr>
        <w:t xml:space="preserve">Potrdilo referenčnega naročnika ki potrjuje, da je ponudnik/gospodarski subjekt uspešno izvedel referenčno delo (Obr_7a) </w:t>
      </w:r>
    </w:p>
    <w:p w14:paraId="08CEDC5B" w14:textId="77777777" w:rsidR="00385CD5" w:rsidRPr="00B74E38" w:rsidRDefault="00385CD5" w:rsidP="00385CD5">
      <w:pPr>
        <w:numPr>
          <w:ilvl w:val="0"/>
          <w:numId w:val="22"/>
        </w:numPr>
        <w:autoSpaceDE w:val="0"/>
        <w:autoSpaceDN w:val="0"/>
        <w:adjustRightInd w:val="0"/>
        <w:ind w:left="284" w:hanging="284"/>
        <w:rPr>
          <w:bCs/>
          <w:iCs/>
          <w:color w:val="000000"/>
          <w:lang w:eastAsia="sl-SI"/>
        </w:rPr>
      </w:pPr>
      <w:r w:rsidRPr="00B74E38">
        <w:rPr>
          <w:bCs/>
          <w:iCs/>
          <w:color w:val="000000"/>
          <w:lang w:eastAsia="sl-SI"/>
        </w:rPr>
        <w:t xml:space="preserve">Fotokopija pogodb, končni obračun, potrdilo o izplačilu, navedba izvajalske zasedbe (le na zahtevo naročnika; ni potrebno prilagati ponudbi). </w:t>
      </w:r>
    </w:p>
    <w:p w14:paraId="204F4314" w14:textId="77777777" w:rsidR="00385CD5" w:rsidRDefault="00385CD5" w:rsidP="00252794">
      <w:pPr>
        <w:jc w:val="both"/>
        <w:rPr>
          <w:b/>
          <w:i/>
        </w:rPr>
      </w:pPr>
    </w:p>
    <w:p w14:paraId="7CA2EF67" w14:textId="3A05FFA8" w:rsidR="00385CD5" w:rsidRDefault="00385CD5" w:rsidP="00385CD5">
      <w:pPr>
        <w:jc w:val="both"/>
        <w:rPr>
          <w:b/>
          <w:i/>
        </w:rPr>
      </w:pPr>
      <w:r>
        <w:rPr>
          <w:b/>
          <w:i/>
        </w:rPr>
        <w:t>5.3.2.2.2. Ponudnik mora za vas</w:t>
      </w:r>
      <w:r w:rsidRPr="00252794">
        <w:rPr>
          <w:b/>
          <w:i/>
        </w:rPr>
        <w:t xml:space="preserve"> čas trajanja del </w:t>
      </w:r>
      <w:r>
        <w:rPr>
          <w:b/>
          <w:i/>
        </w:rPr>
        <w:t>imeti zagotovljenega</w:t>
      </w:r>
      <w:r w:rsidRPr="00252794">
        <w:rPr>
          <w:b/>
          <w:i/>
        </w:rPr>
        <w:t xml:space="preserve"> VODJ</w:t>
      </w:r>
      <w:r>
        <w:rPr>
          <w:b/>
          <w:i/>
        </w:rPr>
        <w:t>O</w:t>
      </w:r>
      <w:r w:rsidRPr="00252794">
        <w:rPr>
          <w:b/>
          <w:i/>
        </w:rPr>
        <w:t xml:space="preserve"> </w:t>
      </w:r>
      <w:r>
        <w:rPr>
          <w:b/>
          <w:i/>
        </w:rPr>
        <w:t>DEL</w:t>
      </w:r>
      <w:r w:rsidRPr="00252794">
        <w:rPr>
          <w:b/>
          <w:i/>
        </w:rPr>
        <w:t xml:space="preserve"> za gradbena dela, ki mora izpolnjevati pogoje v skladu z Gradbenim zakonom</w:t>
      </w:r>
      <w:r>
        <w:rPr>
          <w:b/>
          <w:i/>
        </w:rPr>
        <w:t xml:space="preserve"> in je v zadnjih 10 (desetih) letih pred objavo predmetnega naročila na portalu javnih naročil v funkciji vodje del (prej: odgovornega vodje del</w:t>
      </w:r>
      <w:r w:rsidR="00654679">
        <w:rPr>
          <w:b/>
          <w:i/>
        </w:rPr>
        <w:t xml:space="preserve"> ali vodja gradbišča</w:t>
      </w:r>
      <w:r>
        <w:rPr>
          <w:b/>
          <w:i/>
        </w:rPr>
        <w:t xml:space="preserve">) sodeloval pri novogradnji ali rekonstrukciji javnega objekta s področja </w:t>
      </w:r>
      <w:r w:rsidR="00C837C7">
        <w:rPr>
          <w:b/>
          <w:i/>
        </w:rPr>
        <w:t>vzgoje in izobraževanja</w:t>
      </w:r>
      <w:r>
        <w:rPr>
          <w:b/>
          <w:i/>
        </w:rPr>
        <w:t xml:space="preserve"> ali zdravstva v bruto tlorisni površini vsaj 1.400 m2</w:t>
      </w:r>
      <w:r w:rsidR="00654679">
        <w:rPr>
          <w:rFonts w:cs="Arial"/>
          <w:b/>
          <w:bCs/>
          <w:lang w:eastAsia="sl-SI"/>
        </w:rPr>
        <w:t xml:space="preserve">, pri čemer je novogradnja ali rekonstrukcija zajemala izvedbo gradbenih, obrtniških in </w:t>
      </w:r>
      <w:proofErr w:type="spellStart"/>
      <w:r w:rsidR="00654679">
        <w:rPr>
          <w:rFonts w:cs="Arial"/>
          <w:b/>
          <w:bCs/>
          <w:lang w:eastAsia="sl-SI"/>
        </w:rPr>
        <w:t>instalaterskih</w:t>
      </w:r>
      <w:proofErr w:type="spellEnd"/>
      <w:r w:rsidR="00654679">
        <w:rPr>
          <w:rFonts w:cs="Arial"/>
          <w:b/>
          <w:bCs/>
          <w:lang w:eastAsia="sl-SI"/>
        </w:rPr>
        <w:t xml:space="preserve"> del</w:t>
      </w:r>
      <w:r>
        <w:rPr>
          <w:b/>
          <w:i/>
        </w:rPr>
        <w:t xml:space="preserve">. </w:t>
      </w:r>
    </w:p>
    <w:p w14:paraId="5BA79A61" w14:textId="77777777" w:rsidR="00385CD5" w:rsidRDefault="00385CD5" w:rsidP="00385CD5">
      <w:pPr>
        <w:jc w:val="both"/>
        <w:rPr>
          <w:b/>
          <w:i/>
        </w:rPr>
      </w:pPr>
    </w:p>
    <w:p w14:paraId="1DB9B50B" w14:textId="7931EBCD" w:rsidR="00385CD5" w:rsidRPr="00252794" w:rsidRDefault="00385CD5" w:rsidP="00385CD5">
      <w:pPr>
        <w:jc w:val="both"/>
        <w:rPr>
          <w:b/>
          <w:i/>
        </w:rPr>
      </w:pPr>
      <w:r>
        <w:rPr>
          <w:b/>
          <w:i/>
        </w:rPr>
        <w:t xml:space="preserve">Za vodjo del se zahteva vsakodnevna prisotnost na gradbišču. </w:t>
      </w:r>
    </w:p>
    <w:p w14:paraId="2D6AFE1A" w14:textId="77777777" w:rsidR="00385CD5" w:rsidRPr="00252794" w:rsidRDefault="00385CD5" w:rsidP="00252794">
      <w:pPr>
        <w:jc w:val="both"/>
        <w:rPr>
          <w:b/>
          <w:i/>
        </w:rPr>
      </w:pPr>
    </w:p>
    <w:p w14:paraId="73A5F85B" w14:textId="77777777" w:rsidR="00B74E38" w:rsidRPr="00B74E38" w:rsidRDefault="00B74E38" w:rsidP="00B74E38">
      <w:pPr>
        <w:jc w:val="both"/>
        <w:rPr>
          <w:bCs/>
          <w:iCs/>
        </w:rPr>
      </w:pPr>
      <w:r w:rsidRPr="00B74E38">
        <w:rPr>
          <w:bCs/>
          <w:iCs/>
        </w:rPr>
        <w:t xml:space="preserve">Dokazila: </w:t>
      </w:r>
    </w:p>
    <w:p w14:paraId="4135B4AB" w14:textId="77777777" w:rsidR="00B74E38" w:rsidRPr="00B74E38" w:rsidRDefault="00B74E38" w:rsidP="00B74E38">
      <w:pPr>
        <w:pStyle w:val="Odstavekseznama"/>
        <w:numPr>
          <w:ilvl w:val="0"/>
          <w:numId w:val="19"/>
        </w:numPr>
        <w:jc w:val="both"/>
        <w:rPr>
          <w:rFonts w:ascii="Trebuchet MS" w:hAnsi="Trebuchet MS"/>
          <w:bCs/>
          <w:iCs/>
          <w:sz w:val="22"/>
          <w:szCs w:val="22"/>
        </w:rPr>
      </w:pPr>
      <w:r w:rsidRPr="00B74E38">
        <w:rPr>
          <w:rFonts w:ascii="Trebuchet MS" w:hAnsi="Trebuchet MS"/>
          <w:bCs/>
          <w:iCs/>
          <w:sz w:val="22"/>
          <w:szCs w:val="22"/>
        </w:rPr>
        <w:t>ESPD</w:t>
      </w:r>
    </w:p>
    <w:p w14:paraId="4460D678" w14:textId="77777777" w:rsidR="00B74E38" w:rsidRPr="00B74E38" w:rsidRDefault="00B74E38" w:rsidP="00B74E38">
      <w:pPr>
        <w:numPr>
          <w:ilvl w:val="0"/>
          <w:numId w:val="21"/>
        </w:numPr>
        <w:autoSpaceDE w:val="0"/>
        <w:autoSpaceDN w:val="0"/>
        <w:adjustRightInd w:val="0"/>
        <w:ind w:left="284" w:hanging="284"/>
        <w:rPr>
          <w:bCs/>
          <w:iCs/>
          <w:color w:val="000000"/>
          <w:lang w:eastAsia="sl-SI"/>
        </w:rPr>
      </w:pPr>
      <w:r w:rsidRPr="00B74E38">
        <w:rPr>
          <w:bCs/>
          <w:iCs/>
          <w:color w:val="000000"/>
          <w:lang w:eastAsia="sl-SI"/>
        </w:rPr>
        <w:t xml:space="preserve">Izpolnjen obrazec </w:t>
      </w:r>
      <w:r w:rsidRPr="00B74E38">
        <w:rPr>
          <w:bCs/>
          <w:iCs/>
        </w:rPr>
        <w:t xml:space="preserve">Izjava o izpolnjevanju tehnične in kadrovske sposobnosti </w:t>
      </w:r>
      <w:r w:rsidRPr="00B74E38">
        <w:rPr>
          <w:bCs/>
          <w:iCs/>
          <w:color w:val="000000"/>
          <w:lang w:eastAsia="sl-SI"/>
        </w:rPr>
        <w:t>(Obr_7)</w:t>
      </w:r>
    </w:p>
    <w:p w14:paraId="521084F9" w14:textId="77777777" w:rsidR="00B74E38" w:rsidRPr="00B74E38" w:rsidRDefault="00B74E38" w:rsidP="00B74E38">
      <w:pPr>
        <w:numPr>
          <w:ilvl w:val="0"/>
          <w:numId w:val="22"/>
        </w:numPr>
        <w:autoSpaceDE w:val="0"/>
        <w:autoSpaceDN w:val="0"/>
        <w:adjustRightInd w:val="0"/>
        <w:ind w:left="284" w:hanging="284"/>
        <w:jc w:val="both"/>
        <w:rPr>
          <w:bCs/>
          <w:iCs/>
          <w:color w:val="000000"/>
          <w:lang w:eastAsia="sl-SI"/>
        </w:rPr>
      </w:pPr>
      <w:r w:rsidRPr="00B74E38">
        <w:rPr>
          <w:bCs/>
          <w:iCs/>
          <w:color w:val="000000"/>
          <w:lang w:eastAsia="sl-SI"/>
        </w:rPr>
        <w:t xml:space="preserve">Potrdilo referenčnega naročnika ki potrjuje, da je ponudnik/gospodarski subjekt uspešno izvedel referenčno delo (Obr_7a) </w:t>
      </w:r>
    </w:p>
    <w:p w14:paraId="5ECA13F4" w14:textId="77777777" w:rsidR="00B74E38" w:rsidRPr="00B74E38" w:rsidRDefault="00B74E38" w:rsidP="00B74E38">
      <w:pPr>
        <w:numPr>
          <w:ilvl w:val="0"/>
          <w:numId w:val="22"/>
        </w:numPr>
        <w:autoSpaceDE w:val="0"/>
        <w:autoSpaceDN w:val="0"/>
        <w:adjustRightInd w:val="0"/>
        <w:ind w:left="284" w:hanging="284"/>
        <w:rPr>
          <w:bCs/>
          <w:iCs/>
          <w:color w:val="000000"/>
          <w:lang w:eastAsia="sl-SI"/>
        </w:rPr>
      </w:pPr>
      <w:r w:rsidRPr="00B74E38">
        <w:rPr>
          <w:bCs/>
          <w:iCs/>
          <w:color w:val="000000"/>
          <w:lang w:eastAsia="sl-SI"/>
        </w:rPr>
        <w:t xml:space="preserve">Fotokopija pogodb, končni obračun, potrdilo o izplačilu, navedba izvajalske zasedbe (le na zahtevo naročnika; ni potrebno prilagati ponudbi). </w:t>
      </w:r>
    </w:p>
    <w:p w14:paraId="5E18E0E4" w14:textId="77777777" w:rsidR="00FC44C3" w:rsidRPr="00252794" w:rsidRDefault="00FC44C3" w:rsidP="00F91A28">
      <w:pPr>
        <w:jc w:val="both"/>
        <w:rPr>
          <w:b/>
          <w:i/>
        </w:rPr>
      </w:pPr>
    </w:p>
    <w:p w14:paraId="08EDD3D3" w14:textId="6598AE3B" w:rsidR="00252794" w:rsidRPr="00252794" w:rsidRDefault="00252794" w:rsidP="00252794">
      <w:pPr>
        <w:pStyle w:val="Telobesedila2"/>
        <w:tabs>
          <w:tab w:val="left" w:pos="2268"/>
        </w:tabs>
        <w:rPr>
          <w:rFonts w:ascii="Trebuchet MS" w:hAnsi="Trebuchet MS"/>
          <w:b/>
          <w:i/>
          <w:sz w:val="22"/>
          <w:szCs w:val="22"/>
        </w:rPr>
      </w:pPr>
      <w:r w:rsidRPr="00252794">
        <w:rPr>
          <w:rFonts w:ascii="Trebuchet MS" w:hAnsi="Trebuchet MS"/>
          <w:b/>
          <w:i/>
          <w:sz w:val="22"/>
          <w:szCs w:val="22"/>
        </w:rPr>
        <w:t xml:space="preserve">Za </w:t>
      </w:r>
      <w:proofErr w:type="spellStart"/>
      <w:r w:rsidRPr="00252794">
        <w:rPr>
          <w:rFonts w:ascii="Trebuchet MS" w:hAnsi="Trebuchet MS"/>
          <w:b/>
          <w:i/>
          <w:sz w:val="22"/>
          <w:szCs w:val="22"/>
        </w:rPr>
        <w:t>vodjo</w:t>
      </w:r>
      <w:proofErr w:type="spellEnd"/>
      <w:r w:rsidRPr="00252794">
        <w:rPr>
          <w:rFonts w:ascii="Trebuchet MS" w:hAnsi="Trebuchet MS"/>
          <w:b/>
          <w:i/>
          <w:sz w:val="22"/>
          <w:szCs w:val="22"/>
        </w:rPr>
        <w:t xml:space="preserve"> </w:t>
      </w:r>
      <w:proofErr w:type="spellStart"/>
      <w:r w:rsidR="00BF5CB2">
        <w:rPr>
          <w:rFonts w:ascii="Trebuchet MS" w:hAnsi="Trebuchet MS"/>
          <w:b/>
          <w:i/>
          <w:sz w:val="22"/>
          <w:szCs w:val="22"/>
        </w:rPr>
        <w:t>gradnje</w:t>
      </w:r>
      <w:proofErr w:type="spellEnd"/>
      <w:r w:rsidR="00385CD5">
        <w:rPr>
          <w:rFonts w:ascii="Trebuchet MS" w:hAnsi="Trebuchet MS"/>
          <w:b/>
          <w:i/>
          <w:sz w:val="22"/>
          <w:szCs w:val="22"/>
        </w:rPr>
        <w:t>/del</w:t>
      </w:r>
      <w:r w:rsidRPr="00252794">
        <w:rPr>
          <w:rFonts w:ascii="Trebuchet MS" w:hAnsi="Trebuchet MS"/>
          <w:b/>
          <w:i/>
          <w:sz w:val="22"/>
          <w:szCs w:val="22"/>
        </w:rPr>
        <w:t xml:space="preserve">, ki ob </w:t>
      </w:r>
      <w:proofErr w:type="spellStart"/>
      <w:r w:rsidRPr="00252794">
        <w:rPr>
          <w:rFonts w:ascii="Trebuchet MS" w:hAnsi="Trebuchet MS"/>
          <w:b/>
          <w:i/>
          <w:sz w:val="22"/>
          <w:szCs w:val="22"/>
        </w:rPr>
        <w:t>oddaji</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ponudbe</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še</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ni</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vpisan</w:t>
      </w:r>
      <w:proofErr w:type="spellEnd"/>
      <w:r w:rsidRPr="00252794">
        <w:rPr>
          <w:rFonts w:ascii="Trebuchet MS" w:hAnsi="Trebuchet MS"/>
          <w:b/>
          <w:i/>
          <w:sz w:val="22"/>
          <w:szCs w:val="22"/>
        </w:rPr>
        <w:t xml:space="preserve"> v </w:t>
      </w:r>
      <w:proofErr w:type="spellStart"/>
      <w:r w:rsidRPr="00252794">
        <w:rPr>
          <w:rFonts w:ascii="Trebuchet MS" w:hAnsi="Trebuchet MS"/>
          <w:b/>
          <w:i/>
          <w:sz w:val="22"/>
          <w:szCs w:val="22"/>
        </w:rPr>
        <w:t>imenik</w:t>
      </w:r>
      <w:proofErr w:type="spellEnd"/>
      <w:r w:rsidRPr="00252794">
        <w:rPr>
          <w:rFonts w:ascii="Trebuchet MS" w:hAnsi="Trebuchet MS"/>
          <w:b/>
          <w:i/>
          <w:sz w:val="22"/>
          <w:szCs w:val="22"/>
        </w:rPr>
        <w:t xml:space="preserve"> IZS, mora </w:t>
      </w:r>
      <w:proofErr w:type="spellStart"/>
      <w:r w:rsidRPr="00252794">
        <w:rPr>
          <w:rFonts w:ascii="Trebuchet MS" w:hAnsi="Trebuchet MS"/>
          <w:b/>
          <w:i/>
          <w:sz w:val="22"/>
          <w:szCs w:val="22"/>
        </w:rPr>
        <w:t>ponudnik</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podati</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izjavo</w:t>
      </w:r>
      <w:proofErr w:type="spellEnd"/>
      <w:r w:rsidRPr="00252794">
        <w:rPr>
          <w:rFonts w:ascii="Trebuchet MS" w:hAnsi="Trebuchet MS"/>
          <w:b/>
          <w:i/>
          <w:sz w:val="22"/>
          <w:szCs w:val="22"/>
        </w:rPr>
        <w:t xml:space="preserve">, da </w:t>
      </w:r>
      <w:proofErr w:type="spellStart"/>
      <w:r w:rsidRPr="00252794">
        <w:rPr>
          <w:rFonts w:ascii="Trebuchet MS" w:hAnsi="Trebuchet MS"/>
          <w:b/>
          <w:i/>
          <w:sz w:val="22"/>
          <w:szCs w:val="22"/>
        </w:rPr>
        <w:t>izpolnjuje</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vse</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predpisane</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pogoje</w:t>
      </w:r>
      <w:proofErr w:type="spellEnd"/>
      <w:r w:rsidRPr="00252794">
        <w:rPr>
          <w:rFonts w:ascii="Trebuchet MS" w:hAnsi="Trebuchet MS"/>
          <w:b/>
          <w:i/>
          <w:sz w:val="22"/>
          <w:szCs w:val="22"/>
        </w:rPr>
        <w:t xml:space="preserve"> za </w:t>
      </w:r>
      <w:proofErr w:type="spellStart"/>
      <w:r w:rsidRPr="00252794">
        <w:rPr>
          <w:rFonts w:ascii="Trebuchet MS" w:hAnsi="Trebuchet MS"/>
          <w:b/>
          <w:i/>
          <w:sz w:val="22"/>
          <w:szCs w:val="22"/>
        </w:rPr>
        <w:t>vpis</w:t>
      </w:r>
      <w:proofErr w:type="spellEnd"/>
      <w:r w:rsidRPr="00252794">
        <w:rPr>
          <w:rFonts w:ascii="Trebuchet MS" w:hAnsi="Trebuchet MS"/>
          <w:b/>
          <w:i/>
          <w:sz w:val="22"/>
          <w:szCs w:val="22"/>
        </w:rPr>
        <w:t xml:space="preserve"> in da </w:t>
      </w:r>
      <w:proofErr w:type="spellStart"/>
      <w:r w:rsidRPr="00252794">
        <w:rPr>
          <w:rFonts w:ascii="Trebuchet MS" w:hAnsi="Trebuchet MS"/>
          <w:b/>
          <w:i/>
          <w:sz w:val="22"/>
          <w:szCs w:val="22"/>
        </w:rPr>
        <w:t>bo</w:t>
      </w:r>
      <w:proofErr w:type="spellEnd"/>
      <w:r w:rsidRPr="00252794">
        <w:rPr>
          <w:rFonts w:ascii="Trebuchet MS" w:hAnsi="Trebuchet MS"/>
          <w:b/>
          <w:i/>
          <w:sz w:val="22"/>
          <w:szCs w:val="22"/>
        </w:rPr>
        <w:t xml:space="preserve"> v </w:t>
      </w:r>
      <w:proofErr w:type="spellStart"/>
      <w:r w:rsidRPr="00252794">
        <w:rPr>
          <w:rFonts w:ascii="Trebuchet MS" w:hAnsi="Trebuchet MS"/>
          <w:b/>
          <w:i/>
          <w:sz w:val="22"/>
          <w:szCs w:val="22"/>
        </w:rPr>
        <w:t>primeru</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če</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bo</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na</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razpisu</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izbran</w:t>
      </w:r>
      <w:proofErr w:type="spellEnd"/>
      <w:r w:rsidRPr="00252794">
        <w:rPr>
          <w:rFonts w:ascii="Trebuchet MS" w:hAnsi="Trebuchet MS"/>
          <w:b/>
          <w:i/>
          <w:sz w:val="22"/>
          <w:szCs w:val="22"/>
        </w:rPr>
        <w:t xml:space="preserve">, pred </w:t>
      </w:r>
      <w:proofErr w:type="spellStart"/>
      <w:r w:rsidRPr="00252794">
        <w:rPr>
          <w:rFonts w:ascii="Trebuchet MS" w:hAnsi="Trebuchet MS"/>
          <w:b/>
          <w:i/>
          <w:sz w:val="22"/>
          <w:szCs w:val="22"/>
        </w:rPr>
        <w:t>podpisom</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pogodbe</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predložil</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dokazilo</w:t>
      </w:r>
      <w:proofErr w:type="spellEnd"/>
      <w:r w:rsidRPr="00252794">
        <w:rPr>
          <w:rFonts w:ascii="Trebuchet MS" w:hAnsi="Trebuchet MS"/>
          <w:b/>
          <w:i/>
          <w:sz w:val="22"/>
          <w:szCs w:val="22"/>
        </w:rPr>
        <w:t xml:space="preserve"> o </w:t>
      </w:r>
      <w:proofErr w:type="spellStart"/>
      <w:r w:rsidRPr="00252794">
        <w:rPr>
          <w:rFonts w:ascii="Trebuchet MS" w:hAnsi="Trebuchet MS"/>
          <w:b/>
          <w:i/>
          <w:sz w:val="22"/>
          <w:szCs w:val="22"/>
        </w:rPr>
        <w:t>tem</w:t>
      </w:r>
      <w:proofErr w:type="spellEnd"/>
      <w:r w:rsidRPr="00252794">
        <w:rPr>
          <w:rFonts w:ascii="Trebuchet MS" w:hAnsi="Trebuchet MS"/>
          <w:b/>
          <w:i/>
          <w:sz w:val="22"/>
          <w:szCs w:val="22"/>
        </w:rPr>
        <w:t xml:space="preserve"> </w:t>
      </w:r>
      <w:proofErr w:type="spellStart"/>
      <w:r w:rsidRPr="00252794">
        <w:rPr>
          <w:rFonts w:ascii="Trebuchet MS" w:hAnsi="Trebuchet MS"/>
          <w:b/>
          <w:i/>
          <w:sz w:val="22"/>
          <w:szCs w:val="22"/>
        </w:rPr>
        <w:t>vpisu</w:t>
      </w:r>
      <w:proofErr w:type="spellEnd"/>
      <w:r w:rsidRPr="00252794">
        <w:rPr>
          <w:rFonts w:ascii="Trebuchet MS" w:hAnsi="Trebuchet MS"/>
          <w:b/>
          <w:i/>
          <w:sz w:val="22"/>
          <w:szCs w:val="22"/>
        </w:rPr>
        <w:t>.</w:t>
      </w:r>
    </w:p>
    <w:p w14:paraId="26E3F2D6" w14:textId="65F645FE" w:rsidR="00252794" w:rsidRDefault="00252794" w:rsidP="00252794">
      <w:pPr>
        <w:pStyle w:val="Odstavekseznama"/>
        <w:autoSpaceDE w:val="0"/>
        <w:autoSpaceDN w:val="0"/>
        <w:adjustRightInd w:val="0"/>
        <w:ind w:left="0"/>
        <w:jc w:val="both"/>
        <w:rPr>
          <w:rFonts w:ascii="Trebuchet MS" w:hAnsi="Trebuchet MS" w:cs="Trebuchet MS"/>
          <w:b/>
          <w:bCs/>
          <w:sz w:val="22"/>
          <w:szCs w:val="22"/>
        </w:rPr>
      </w:pPr>
    </w:p>
    <w:p w14:paraId="11E7C387" w14:textId="22AD1028" w:rsidR="00252794" w:rsidRDefault="00252794" w:rsidP="00252794">
      <w:pPr>
        <w:pStyle w:val="Odstavekseznama"/>
        <w:autoSpaceDE w:val="0"/>
        <w:autoSpaceDN w:val="0"/>
        <w:adjustRightInd w:val="0"/>
        <w:ind w:left="0"/>
        <w:jc w:val="both"/>
        <w:rPr>
          <w:rFonts w:ascii="Trebuchet MS" w:hAnsi="Trebuchet MS" w:cs="Trebuchet MS"/>
          <w:b/>
          <w:bCs/>
          <w:sz w:val="22"/>
          <w:szCs w:val="22"/>
        </w:rPr>
      </w:pPr>
      <w:r w:rsidRPr="00252794">
        <w:rPr>
          <w:rFonts w:ascii="Trebuchet MS" w:hAnsi="Trebuchet MS" w:cs="Trebuchet MS"/>
          <w:b/>
          <w:bCs/>
          <w:sz w:val="22"/>
          <w:szCs w:val="22"/>
        </w:rPr>
        <w:t xml:space="preserve">Zamenjava vodje </w:t>
      </w:r>
      <w:r w:rsidR="00BF5CB2">
        <w:rPr>
          <w:rFonts w:ascii="Trebuchet MS" w:hAnsi="Trebuchet MS" w:cs="Trebuchet MS"/>
          <w:b/>
          <w:bCs/>
          <w:sz w:val="22"/>
          <w:szCs w:val="22"/>
        </w:rPr>
        <w:t>gradnje</w:t>
      </w:r>
      <w:r w:rsidR="00385CD5">
        <w:rPr>
          <w:rFonts w:ascii="Trebuchet MS" w:hAnsi="Trebuchet MS" w:cs="Trebuchet MS"/>
          <w:b/>
          <w:bCs/>
          <w:sz w:val="22"/>
          <w:szCs w:val="22"/>
        </w:rPr>
        <w:t>/del</w:t>
      </w:r>
      <w:r w:rsidR="00352567">
        <w:rPr>
          <w:rFonts w:ascii="Trebuchet MS" w:hAnsi="Trebuchet MS" w:cs="Trebuchet MS"/>
          <w:b/>
          <w:bCs/>
          <w:sz w:val="22"/>
          <w:szCs w:val="22"/>
        </w:rPr>
        <w:t xml:space="preserve"> </w:t>
      </w:r>
      <w:r w:rsidRPr="00252794">
        <w:rPr>
          <w:rFonts w:ascii="Trebuchet MS" w:hAnsi="Trebuchet MS" w:cs="Trebuchet MS"/>
          <w:b/>
          <w:bCs/>
          <w:sz w:val="22"/>
          <w:szCs w:val="22"/>
        </w:rPr>
        <w:t>z drugim ustrezno kvalificiranim vodj</w:t>
      </w:r>
      <w:r w:rsidR="00FC44C3">
        <w:rPr>
          <w:rFonts w:ascii="Trebuchet MS" w:hAnsi="Trebuchet MS" w:cs="Trebuchet MS"/>
          <w:b/>
          <w:bCs/>
          <w:sz w:val="22"/>
          <w:szCs w:val="22"/>
        </w:rPr>
        <w:t>o gradnje</w:t>
      </w:r>
      <w:r w:rsidR="00385CD5">
        <w:rPr>
          <w:rFonts w:ascii="Trebuchet MS" w:hAnsi="Trebuchet MS" w:cs="Trebuchet MS"/>
          <w:b/>
          <w:bCs/>
          <w:sz w:val="22"/>
          <w:szCs w:val="22"/>
        </w:rPr>
        <w:t>/del</w:t>
      </w:r>
      <w:r w:rsidR="00FC44C3">
        <w:rPr>
          <w:rFonts w:ascii="Trebuchet MS" w:hAnsi="Trebuchet MS" w:cs="Trebuchet MS"/>
          <w:b/>
          <w:bCs/>
          <w:sz w:val="22"/>
          <w:szCs w:val="22"/>
        </w:rPr>
        <w:t xml:space="preserve"> </w:t>
      </w:r>
      <w:r w:rsidRPr="00252794">
        <w:rPr>
          <w:rFonts w:ascii="Trebuchet MS" w:hAnsi="Trebuchet MS" w:cs="Trebuchet MS"/>
          <w:b/>
          <w:bCs/>
          <w:sz w:val="22"/>
          <w:szCs w:val="22"/>
        </w:rPr>
        <w:t xml:space="preserve">je možna izključno s predhodnim soglasjem naročnika. </w:t>
      </w:r>
    </w:p>
    <w:p w14:paraId="02A3BDA4" w14:textId="77777777" w:rsidR="00654679" w:rsidRDefault="00654679" w:rsidP="00252794">
      <w:pPr>
        <w:pStyle w:val="Odstavekseznama"/>
        <w:autoSpaceDE w:val="0"/>
        <w:autoSpaceDN w:val="0"/>
        <w:adjustRightInd w:val="0"/>
        <w:ind w:left="0"/>
        <w:jc w:val="both"/>
        <w:rPr>
          <w:rFonts w:ascii="Trebuchet MS" w:hAnsi="Trebuchet MS" w:cs="Trebuchet MS"/>
          <w:b/>
          <w:bCs/>
          <w:sz w:val="22"/>
          <w:szCs w:val="22"/>
        </w:rPr>
      </w:pPr>
    </w:p>
    <w:p w14:paraId="7A38E3DE" w14:textId="3312E9AA" w:rsidR="00654679" w:rsidRPr="00252794" w:rsidRDefault="00654679" w:rsidP="00252794">
      <w:pPr>
        <w:pStyle w:val="Odstavekseznama"/>
        <w:autoSpaceDE w:val="0"/>
        <w:autoSpaceDN w:val="0"/>
        <w:adjustRightInd w:val="0"/>
        <w:ind w:left="0"/>
        <w:jc w:val="both"/>
        <w:rPr>
          <w:rFonts w:ascii="Trebuchet MS" w:hAnsi="Trebuchet MS" w:cs="Trebuchet MS"/>
          <w:b/>
          <w:bCs/>
          <w:sz w:val="22"/>
          <w:szCs w:val="22"/>
        </w:rPr>
      </w:pPr>
      <w:r>
        <w:rPr>
          <w:rFonts w:ascii="Trebuchet MS" w:hAnsi="Trebuchet MS" w:cs="Trebuchet MS"/>
          <w:b/>
          <w:bCs/>
          <w:sz w:val="22"/>
          <w:szCs w:val="22"/>
        </w:rPr>
        <w:t xml:space="preserve">Vodja gradnja in vodja del je lahko ista oseba. </w:t>
      </w:r>
    </w:p>
    <w:p w14:paraId="0344C5F9" w14:textId="77777777" w:rsidR="00252794" w:rsidRPr="00AE1E60" w:rsidRDefault="00252794" w:rsidP="00252794">
      <w:pPr>
        <w:rPr>
          <w:bCs/>
        </w:rPr>
      </w:pPr>
    </w:p>
    <w:p w14:paraId="006B9037" w14:textId="77777777" w:rsidR="00252794" w:rsidRPr="00AE1E60" w:rsidRDefault="00252794" w:rsidP="00252794">
      <w:pPr>
        <w:pStyle w:val="Default"/>
        <w:pBdr>
          <w:top w:val="single" w:sz="4" w:space="1" w:color="auto"/>
          <w:left w:val="single" w:sz="4" w:space="1" w:color="auto"/>
          <w:bottom w:val="single" w:sz="4" w:space="1" w:color="auto"/>
          <w:right w:val="single" w:sz="4" w:space="1" w:color="auto"/>
        </w:pBdr>
        <w:jc w:val="both"/>
        <w:rPr>
          <w:rFonts w:ascii="Trebuchet MS" w:hAnsi="Trebuchet MS"/>
          <w:bCs/>
          <w:sz w:val="22"/>
          <w:szCs w:val="22"/>
        </w:rPr>
      </w:pPr>
      <w:r w:rsidRPr="00AE1E60">
        <w:rPr>
          <w:rFonts w:ascii="Trebuchet MS" w:hAnsi="Trebuchet MS"/>
          <w:bCs/>
          <w:sz w:val="22"/>
          <w:szCs w:val="22"/>
        </w:rPr>
        <w:t>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w:t>
      </w:r>
    </w:p>
    <w:p w14:paraId="39884EA6" w14:textId="77777777" w:rsidR="00252794" w:rsidRPr="00252794" w:rsidRDefault="00252794" w:rsidP="00252794">
      <w:pPr>
        <w:pStyle w:val="Odstavekseznama"/>
        <w:autoSpaceDE w:val="0"/>
        <w:autoSpaceDN w:val="0"/>
        <w:adjustRightInd w:val="0"/>
        <w:ind w:left="0"/>
        <w:jc w:val="both"/>
        <w:rPr>
          <w:rFonts w:ascii="Trebuchet MS" w:hAnsi="Trebuchet MS" w:cs="Trebuchet MS"/>
          <w:b/>
          <w:bCs/>
          <w:sz w:val="22"/>
          <w:szCs w:val="22"/>
        </w:rPr>
      </w:pPr>
    </w:p>
    <w:p w14:paraId="3D3DF769" w14:textId="093DF2F8" w:rsidR="00252794" w:rsidRPr="00252794" w:rsidRDefault="00252794" w:rsidP="00252794">
      <w:pPr>
        <w:pStyle w:val="Telobesedila2"/>
        <w:widowControl/>
        <w:tabs>
          <w:tab w:val="left" w:pos="-540"/>
        </w:tabs>
        <w:spacing w:before="60"/>
        <w:rPr>
          <w:rFonts w:ascii="Trebuchet MS" w:eastAsiaTheme="minorHAnsi" w:hAnsi="Trebuchet MS"/>
          <w:bCs/>
          <w:sz w:val="22"/>
          <w:szCs w:val="22"/>
          <w:lang w:eastAsia="zh-CN"/>
        </w:rPr>
      </w:pPr>
      <w:proofErr w:type="spellStart"/>
      <w:r w:rsidRPr="00252794">
        <w:rPr>
          <w:rFonts w:ascii="Trebuchet MS" w:hAnsi="Trebuchet MS"/>
          <w:bCs/>
          <w:sz w:val="22"/>
          <w:szCs w:val="22"/>
        </w:rPr>
        <w:lastRenderedPageBreak/>
        <w:t>Strokovni</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kader</w:t>
      </w:r>
      <w:proofErr w:type="spellEnd"/>
      <w:r w:rsidRPr="00252794">
        <w:rPr>
          <w:rFonts w:ascii="Trebuchet MS" w:hAnsi="Trebuchet MS"/>
          <w:bCs/>
          <w:sz w:val="22"/>
          <w:szCs w:val="22"/>
        </w:rPr>
        <w:t xml:space="preserve"> mora </w:t>
      </w:r>
      <w:proofErr w:type="spellStart"/>
      <w:r w:rsidRPr="00252794">
        <w:rPr>
          <w:rFonts w:ascii="Trebuchet MS" w:hAnsi="Trebuchet MS"/>
          <w:bCs/>
          <w:sz w:val="22"/>
          <w:szCs w:val="22"/>
        </w:rPr>
        <w:t>biti</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zaposlen</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pri</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gospodarskem</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subjektu</w:t>
      </w:r>
      <w:proofErr w:type="spellEnd"/>
      <w:r w:rsidRPr="00252794">
        <w:rPr>
          <w:rFonts w:ascii="Trebuchet MS" w:hAnsi="Trebuchet MS"/>
          <w:bCs/>
          <w:sz w:val="22"/>
          <w:szCs w:val="22"/>
        </w:rPr>
        <w:t xml:space="preserve">, ki </w:t>
      </w:r>
      <w:proofErr w:type="spellStart"/>
      <w:r w:rsidRPr="00252794">
        <w:rPr>
          <w:rFonts w:ascii="Trebuchet MS" w:hAnsi="Trebuchet MS"/>
          <w:bCs/>
          <w:sz w:val="22"/>
          <w:szCs w:val="22"/>
        </w:rPr>
        <w:t>nastopa</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pri</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ponudbi</w:t>
      </w:r>
      <w:proofErr w:type="spellEnd"/>
      <w:r>
        <w:rPr>
          <w:rFonts w:ascii="Trebuchet MS" w:hAnsi="Trebuchet MS"/>
          <w:bCs/>
          <w:sz w:val="22"/>
          <w:szCs w:val="22"/>
        </w:rPr>
        <w:t>.</w:t>
      </w:r>
      <w:r w:rsidRPr="00252794">
        <w:rPr>
          <w:rFonts w:ascii="Trebuchet MS" w:hAnsi="Trebuchet MS"/>
          <w:bCs/>
          <w:sz w:val="22"/>
          <w:szCs w:val="22"/>
        </w:rPr>
        <w:t xml:space="preserve"> </w:t>
      </w:r>
      <w:proofErr w:type="spellStart"/>
      <w:r w:rsidRPr="00252794">
        <w:rPr>
          <w:rFonts w:ascii="Trebuchet MS" w:hAnsi="Trebuchet MS"/>
          <w:bCs/>
          <w:sz w:val="22"/>
          <w:szCs w:val="22"/>
          <w:lang w:eastAsia="zh-CN"/>
        </w:rPr>
        <w:t>Če</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strokovni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kader</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zaposlen</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pri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ponudniku</w:t>
      </w:r>
      <w:proofErr w:type="spellEnd"/>
      <w:r w:rsidRPr="00252794">
        <w:rPr>
          <w:rFonts w:ascii="Trebuchet MS" w:hAnsi="Trebuchet MS"/>
          <w:bCs/>
          <w:sz w:val="22"/>
          <w:szCs w:val="22"/>
          <w:lang w:eastAsia="zh-CN"/>
        </w:rPr>
        <w:t xml:space="preserve">, mora </w:t>
      </w:r>
      <w:proofErr w:type="spellStart"/>
      <w:r w:rsidRPr="00252794">
        <w:rPr>
          <w:rFonts w:ascii="Trebuchet MS" w:hAnsi="Trebuchet MS"/>
          <w:bCs/>
          <w:sz w:val="22"/>
          <w:szCs w:val="22"/>
          <w:lang w:eastAsia="zh-CN"/>
        </w:rPr>
        <w:t>imeti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ponudnik</w:t>
      </w:r>
      <w:proofErr w:type="spellEnd"/>
      <w:r w:rsidRPr="00252794">
        <w:rPr>
          <w:rFonts w:ascii="Trebuchet MS" w:hAnsi="Trebuchet MS"/>
          <w:bCs/>
          <w:sz w:val="22"/>
          <w:szCs w:val="22"/>
          <w:lang w:eastAsia="zh-CN"/>
        </w:rPr>
        <w:t xml:space="preserve"> z </w:t>
      </w:r>
      <w:proofErr w:type="spellStart"/>
      <w:r w:rsidRPr="00252794">
        <w:rPr>
          <w:rFonts w:ascii="Trebuchet MS" w:hAnsi="Trebuchet MS"/>
          <w:bCs/>
          <w:sz w:val="22"/>
          <w:szCs w:val="22"/>
          <w:lang w:eastAsia="zh-CN"/>
        </w:rPr>
        <w:t>njegovim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delodajalcem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sklenjeno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podizvajalsko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pogodbo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ali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pogodbo</w:t>
      </w:r>
      <w:proofErr w:type="spellEnd"/>
      <w:r w:rsidRPr="00252794">
        <w:rPr>
          <w:rFonts w:ascii="Trebuchet MS" w:hAnsi="Trebuchet MS"/>
          <w:bCs/>
          <w:sz w:val="22"/>
          <w:szCs w:val="22"/>
          <w:lang w:eastAsia="zh-CN"/>
        </w:rPr>
        <w:t xml:space="preserve"> o </w:t>
      </w:r>
      <w:proofErr w:type="spellStart"/>
      <w:r w:rsidRPr="00252794">
        <w:rPr>
          <w:rFonts w:ascii="Trebuchet MS" w:hAnsi="Trebuchet MS"/>
          <w:bCs/>
          <w:sz w:val="22"/>
          <w:szCs w:val="22"/>
          <w:lang w:eastAsia="zh-CN"/>
        </w:rPr>
        <w:t>skupnem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nastopu</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pri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javnem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naročilu</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Če</w:t>
      </w:r>
      <w:proofErr w:type="spellEnd"/>
      <w:r w:rsidRPr="00252794">
        <w:rPr>
          <w:rFonts w:ascii="Trebuchet MS" w:hAnsi="Trebuchet MS"/>
          <w:bCs/>
          <w:sz w:val="22"/>
          <w:szCs w:val="22"/>
          <w:lang w:eastAsia="zh-CN"/>
        </w:rPr>
        <w:t xml:space="preserve"> je </w:t>
      </w:r>
      <w:proofErr w:type="spellStart"/>
      <w:r w:rsidRPr="00252794">
        <w:rPr>
          <w:rFonts w:ascii="Trebuchet MS" w:hAnsi="Trebuchet MS"/>
          <w:bCs/>
          <w:sz w:val="22"/>
          <w:szCs w:val="22"/>
          <w:lang w:eastAsia="zh-CN"/>
        </w:rPr>
        <w:t>strokovni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kader</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samozaposlen</w:t>
      </w:r>
      <w:proofErr w:type="spellEnd"/>
      <w:r w:rsidRPr="00252794">
        <w:rPr>
          <w:rFonts w:ascii="Trebuchet MS" w:hAnsi="Trebuchet MS"/>
          <w:bCs/>
          <w:sz w:val="22"/>
          <w:szCs w:val="22"/>
          <w:lang w:eastAsia="zh-CN"/>
        </w:rPr>
        <w:t xml:space="preserve">, mora </w:t>
      </w:r>
      <w:proofErr w:type="spellStart"/>
      <w:r w:rsidRPr="00252794">
        <w:rPr>
          <w:rFonts w:ascii="Trebuchet MS" w:hAnsi="Trebuchet MS"/>
          <w:bCs/>
          <w:sz w:val="22"/>
          <w:szCs w:val="22"/>
          <w:lang w:eastAsia="zh-CN"/>
        </w:rPr>
        <w:t>imeti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ponudnik</w:t>
      </w:r>
      <w:proofErr w:type="spellEnd"/>
      <w:r w:rsidRPr="00252794">
        <w:rPr>
          <w:rFonts w:ascii="Trebuchet MS" w:hAnsi="Trebuchet MS"/>
          <w:bCs/>
          <w:sz w:val="22"/>
          <w:szCs w:val="22"/>
          <w:lang w:eastAsia="zh-CN"/>
        </w:rPr>
        <w:t xml:space="preserve"> z </w:t>
      </w:r>
      <w:proofErr w:type="spellStart"/>
      <w:r w:rsidRPr="00252794">
        <w:rPr>
          <w:rFonts w:ascii="Trebuchet MS" w:hAnsi="Trebuchet MS"/>
          <w:bCs/>
          <w:sz w:val="22"/>
          <w:szCs w:val="22"/>
          <w:lang w:eastAsia="zh-CN"/>
        </w:rPr>
        <w:t>njim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direktno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sklenjeno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podizvajalsko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pogodbo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ali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pogodbo</w:t>
      </w:r>
      <w:proofErr w:type="spellEnd"/>
      <w:r w:rsidRPr="00252794">
        <w:rPr>
          <w:rFonts w:ascii="Trebuchet MS" w:hAnsi="Trebuchet MS"/>
          <w:bCs/>
          <w:sz w:val="22"/>
          <w:szCs w:val="22"/>
          <w:lang w:eastAsia="zh-CN"/>
        </w:rPr>
        <w:t xml:space="preserve"> o </w:t>
      </w:r>
      <w:proofErr w:type="spellStart"/>
      <w:r w:rsidRPr="00252794">
        <w:rPr>
          <w:rFonts w:ascii="Trebuchet MS" w:hAnsi="Trebuchet MS"/>
          <w:bCs/>
          <w:sz w:val="22"/>
          <w:szCs w:val="22"/>
          <w:lang w:eastAsia="zh-CN"/>
        </w:rPr>
        <w:t>skupnem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nastopu</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pri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javnem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naročilu</w:t>
      </w:r>
      <w:proofErr w:type="spellEnd"/>
      <w:r w:rsidRPr="00252794">
        <w:rPr>
          <w:rFonts w:ascii="Trebuchet MS" w:hAnsi="Trebuchet MS"/>
          <w:bCs/>
          <w:sz w:val="22"/>
          <w:szCs w:val="22"/>
          <w:lang w:eastAsia="zh-CN"/>
        </w:rPr>
        <w:t>.</w:t>
      </w:r>
    </w:p>
    <w:p w14:paraId="0D495E53" w14:textId="2731E7BC" w:rsidR="00252794" w:rsidRDefault="00252794" w:rsidP="00252794">
      <w:pPr>
        <w:autoSpaceDE w:val="0"/>
        <w:autoSpaceDN w:val="0"/>
        <w:adjustRightInd w:val="0"/>
        <w:spacing w:after="27"/>
        <w:rPr>
          <w:rFonts w:eastAsia="Times New Roman"/>
          <w:lang w:eastAsia="sl-SI"/>
        </w:rPr>
      </w:pPr>
    </w:p>
    <w:p w14:paraId="3A77ECDD" w14:textId="19F01C01" w:rsidR="00F957DC" w:rsidRPr="00E21594" w:rsidRDefault="00F957DC" w:rsidP="00F957DC">
      <w:pPr>
        <w:autoSpaceDE w:val="0"/>
        <w:autoSpaceDN w:val="0"/>
        <w:adjustRightInd w:val="0"/>
        <w:rPr>
          <w:b/>
          <w:bCs/>
          <w:color w:val="000000"/>
          <w:lang w:eastAsia="sl-SI"/>
        </w:rPr>
      </w:pPr>
      <w:r w:rsidRPr="00E21594">
        <w:rPr>
          <w:b/>
          <w:bCs/>
          <w:color w:val="000000"/>
          <w:lang w:eastAsia="sl-SI"/>
        </w:rPr>
        <w:t xml:space="preserve">DOKAZILA: </w:t>
      </w:r>
    </w:p>
    <w:p w14:paraId="2B6F00BF" w14:textId="7E7FE11C" w:rsidR="00E21594" w:rsidRPr="00E21594" w:rsidRDefault="00E21594" w:rsidP="00CA0D8B">
      <w:pPr>
        <w:pStyle w:val="Odstavekseznama"/>
        <w:numPr>
          <w:ilvl w:val="0"/>
          <w:numId w:val="19"/>
        </w:numPr>
        <w:autoSpaceDE w:val="0"/>
        <w:autoSpaceDN w:val="0"/>
        <w:adjustRightInd w:val="0"/>
        <w:rPr>
          <w:rFonts w:ascii="Trebuchet MS" w:hAnsi="Trebuchet MS"/>
          <w:b/>
          <w:bCs/>
          <w:color w:val="000000"/>
          <w:sz w:val="22"/>
          <w:szCs w:val="22"/>
        </w:rPr>
      </w:pPr>
      <w:r w:rsidRPr="00E21594">
        <w:rPr>
          <w:rFonts w:ascii="Trebuchet MS" w:hAnsi="Trebuchet MS"/>
          <w:b/>
          <w:bCs/>
          <w:color w:val="000000"/>
          <w:sz w:val="22"/>
          <w:szCs w:val="22"/>
        </w:rPr>
        <w:t xml:space="preserve">izpis iz imenika IZS ali drugo ustrezno potrdilo, ki izkazuje ustrezno povezanost ponudnika z vodjo </w:t>
      </w:r>
      <w:r w:rsidR="00BF5CB2">
        <w:rPr>
          <w:rFonts w:ascii="Trebuchet MS" w:hAnsi="Trebuchet MS"/>
          <w:b/>
          <w:bCs/>
          <w:color w:val="000000"/>
          <w:sz w:val="22"/>
          <w:szCs w:val="22"/>
        </w:rPr>
        <w:t>gradnje</w:t>
      </w:r>
      <w:r w:rsidRPr="00E21594">
        <w:rPr>
          <w:rFonts w:ascii="Trebuchet MS" w:hAnsi="Trebuchet MS"/>
          <w:b/>
          <w:bCs/>
          <w:color w:val="000000"/>
          <w:sz w:val="22"/>
          <w:szCs w:val="22"/>
        </w:rPr>
        <w:t xml:space="preserve"> in izpolnjevanje pogojev za vodjo </w:t>
      </w:r>
      <w:r w:rsidR="00BF5CB2">
        <w:rPr>
          <w:rFonts w:ascii="Trebuchet MS" w:hAnsi="Trebuchet MS"/>
          <w:b/>
          <w:bCs/>
          <w:color w:val="000000"/>
          <w:sz w:val="22"/>
          <w:szCs w:val="22"/>
        </w:rPr>
        <w:t>gradnje</w:t>
      </w:r>
      <w:r w:rsidRPr="00E21594">
        <w:rPr>
          <w:rFonts w:ascii="Trebuchet MS" w:hAnsi="Trebuchet MS"/>
          <w:b/>
          <w:bCs/>
          <w:color w:val="000000"/>
          <w:sz w:val="22"/>
          <w:szCs w:val="22"/>
        </w:rPr>
        <w:t xml:space="preserve"> </w:t>
      </w:r>
    </w:p>
    <w:p w14:paraId="7D2974EF" w14:textId="77777777" w:rsidR="00F957DC" w:rsidRDefault="00F957DC" w:rsidP="00252794">
      <w:pPr>
        <w:autoSpaceDE w:val="0"/>
        <w:autoSpaceDN w:val="0"/>
        <w:adjustRightInd w:val="0"/>
        <w:spacing w:after="27"/>
        <w:rPr>
          <w:rFonts w:eastAsia="Times New Roman"/>
          <w:lang w:eastAsia="sl-SI"/>
        </w:rPr>
      </w:pPr>
    </w:p>
    <w:p w14:paraId="601783A5" w14:textId="77777777" w:rsidR="00252794" w:rsidRPr="00252794" w:rsidRDefault="00252794" w:rsidP="00252794">
      <w:pPr>
        <w:pStyle w:val="Default"/>
        <w:jc w:val="both"/>
        <w:rPr>
          <w:rFonts w:ascii="Trebuchet MS" w:hAnsi="Trebuchet MS" w:cs="Trebuchet MS"/>
          <w:color w:val="auto"/>
          <w:sz w:val="22"/>
          <w:szCs w:val="22"/>
        </w:rPr>
      </w:pPr>
      <w:r w:rsidRPr="00252794">
        <w:rPr>
          <w:rFonts w:ascii="Trebuchet MS" w:hAnsi="Trebuchet MS" w:cs="Arial"/>
          <w:b/>
          <w:i/>
          <w:sz w:val="22"/>
          <w:szCs w:val="22"/>
        </w:rPr>
        <w:t>Naročnik si pridržuje pravico, da navedbe preveri ter zahteva dodatna dokazila:</w:t>
      </w:r>
    </w:p>
    <w:p w14:paraId="01224C5A" w14:textId="127B2790" w:rsidR="00252794" w:rsidRPr="00252794" w:rsidRDefault="00252794" w:rsidP="00CA0D8B">
      <w:pPr>
        <w:pStyle w:val="Default"/>
        <w:numPr>
          <w:ilvl w:val="0"/>
          <w:numId w:val="20"/>
        </w:numPr>
        <w:ind w:left="284" w:hanging="284"/>
        <w:jc w:val="both"/>
        <w:rPr>
          <w:rFonts w:ascii="Trebuchet MS" w:hAnsi="Trebuchet MS" w:cs="Trebuchet MS"/>
          <w:color w:val="auto"/>
          <w:sz w:val="22"/>
          <w:szCs w:val="22"/>
        </w:rPr>
      </w:pPr>
      <w:r w:rsidRPr="00252794">
        <w:rPr>
          <w:rFonts w:ascii="Trebuchet MS" w:hAnsi="Trebuchet MS" w:cs="Trebuchet MS"/>
          <w:color w:val="auto"/>
          <w:sz w:val="22"/>
          <w:szCs w:val="22"/>
        </w:rPr>
        <w:t>Naročnik bo izpolnjevanje pogoja preveril z vpogledom v imenik Inženirske zbornice</w:t>
      </w:r>
      <w:r w:rsidR="00F91A28">
        <w:rPr>
          <w:rFonts w:ascii="Trebuchet MS" w:hAnsi="Trebuchet MS" w:cs="Trebuchet MS"/>
          <w:color w:val="auto"/>
          <w:sz w:val="22"/>
          <w:szCs w:val="22"/>
        </w:rPr>
        <w:t xml:space="preserve"> ali seznam pri OZS</w:t>
      </w:r>
      <w:r w:rsidRPr="00252794">
        <w:rPr>
          <w:rFonts w:ascii="Trebuchet MS" w:hAnsi="Trebuchet MS" w:cs="Trebuchet MS"/>
          <w:color w:val="auto"/>
          <w:sz w:val="22"/>
          <w:szCs w:val="22"/>
        </w:rPr>
        <w:t>.  Če oseba ni vpisana pri inženirski zbornici</w:t>
      </w:r>
      <w:r w:rsidR="00F91A28">
        <w:rPr>
          <w:rFonts w:ascii="Trebuchet MS" w:hAnsi="Trebuchet MS" w:cs="Trebuchet MS"/>
          <w:color w:val="auto"/>
          <w:sz w:val="22"/>
          <w:szCs w:val="22"/>
        </w:rPr>
        <w:t xml:space="preserve"> ali pri OZS</w:t>
      </w:r>
      <w:r w:rsidRPr="00252794">
        <w:rPr>
          <w:rFonts w:ascii="Trebuchet MS" w:hAnsi="Trebuchet MS" w:cs="Trebuchet MS"/>
          <w:color w:val="auto"/>
          <w:sz w:val="22"/>
          <w:szCs w:val="22"/>
        </w:rPr>
        <w:t xml:space="preserve">, bo po pozivu naročnika potrebno predložiti druga dokazila, da oseba </w:t>
      </w:r>
      <w:r w:rsidRPr="00252794">
        <w:rPr>
          <w:rFonts w:ascii="Trebuchet MS" w:hAnsi="Trebuchet MS" w:cs="Trebuchet MS"/>
          <w:color w:val="282828"/>
          <w:sz w:val="22"/>
          <w:szCs w:val="22"/>
        </w:rPr>
        <w:t>izpolnjuje pogoje</w:t>
      </w:r>
      <w:r w:rsidR="00A13C66">
        <w:rPr>
          <w:rFonts w:ascii="Trebuchet MS" w:hAnsi="Trebuchet MS" w:cs="Trebuchet MS"/>
          <w:color w:val="auto"/>
          <w:sz w:val="22"/>
          <w:szCs w:val="22"/>
        </w:rPr>
        <w:t>.</w:t>
      </w:r>
    </w:p>
    <w:p w14:paraId="75A8B7D8" w14:textId="77777777" w:rsidR="00252794" w:rsidRPr="00252794" w:rsidRDefault="00252794" w:rsidP="00252794">
      <w:pPr>
        <w:pStyle w:val="Default"/>
        <w:jc w:val="both"/>
        <w:rPr>
          <w:rFonts w:ascii="Trebuchet MS" w:hAnsi="Trebuchet MS" w:cs="Trebuchet MS"/>
          <w:b/>
          <w:i/>
          <w:color w:val="auto"/>
          <w:sz w:val="22"/>
          <w:szCs w:val="22"/>
          <w:highlight w:val="lightGray"/>
        </w:rPr>
      </w:pPr>
    </w:p>
    <w:p w14:paraId="3B4340B4" w14:textId="702C36B5" w:rsidR="00521F3B" w:rsidRPr="006E7A68" w:rsidRDefault="00521F3B" w:rsidP="00521F3B">
      <w:pPr>
        <w:rPr>
          <w:rFonts w:cs="Times New Roman"/>
          <w:b/>
        </w:rPr>
      </w:pPr>
      <w:r w:rsidRPr="006E7A68">
        <w:rPr>
          <w:b/>
        </w:rPr>
        <w:t>5.</w:t>
      </w:r>
      <w:r>
        <w:rPr>
          <w:b/>
        </w:rPr>
        <w:t>3.3.</w:t>
      </w:r>
      <w:r w:rsidRPr="006E7A68">
        <w:rPr>
          <w:b/>
        </w:rPr>
        <w:t xml:space="preserve"> Ekonomski in finančni položaj</w:t>
      </w:r>
    </w:p>
    <w:p w14:paraId="1E160346" w14:textId="77777777" w:rsidR="00521F3B" w:rsidRPr="006E7A68" w:rsidRDefault="00521F3B" w:rsidP="00521F3B">
      <w:pPr>
        <w:autoSpaceDE w:val="0"/>
        <w:autoSpaceDN w:val="0"/>
        <w:adjustRightInd w:val="0"/>
        <w:jc w:val="both"/>
        <w:rPr>
          <w:rFonts w:eastAsia="Times New Roman"/>
          <w:b/>
          <w:bCs/>
          <w:i/>
          <w:iCs/>
          <w:lang w:eastAsia="sl-SI"/>
        </w:rPr>
      </w:pPr>
    </w:p>
    <w:p w14:paraId="4D884BA7" w14:textId="6B3B9F02" w:rsidR="00521F3B" w:rsidRDefault="00521F3B" w:rsidP="00521F3B">
      <w:pPr>
        <w:autoSpaceDE w:val="0"/>
        <w:autoSpaceDN w:val="0"/>
        <w:adjustRightInd w:val="0"/>
        <w:jc w:val="both"/>
        <w:rPr>
          <w:rFonts w:eastAsia="Times New Roman"/>
          <w:b/>
          <w:bCs/>
          <w:i/>
          <w:iCs/>
          <w:lang w:eastAsia="sl-SI"/>
        </w:rPr>
      </w:pPr>
      <w:r>
        <w:rPr>
          <w:rFonts w:eastAsia="Times New Roman"/>
          <w:b/>
          <w:bCs/>
          <w:i/>
          <w:iCs/>
          <w:lang w:eastAsia="sl-SI"/>
        </w:rPr>
        <w:t xml:space="preserve">Gospodarski subjekt zadnje 3 (tri) mesece pred objavo naročila na Portalu javnih naročil ni imel </w:t>
      </w:r>
      <w:r w:rsidRPr="006E7A68">
        <w:rPr>
          <w:rFonts w:eastAsia="Times New Roman"/>
          <w:b/>
          <w:bCs/>
          <w:i/>
          <w:iCs/>
          <w:lang w:eastAsia="sl-SI"/>
        </w:rPr>
        <w:t>blokiranega nobenega od svojih poslovnih računov.</w:t>
      </w:r>
    </w:p>
    <w:p w14:paraId="00CB1A7E" w14:textId="77777777" w:rsidR="00521F3B" w:rsidRDefault="00521F3B" w:rsidP="00521F3B">
      <w:pPr>
        <w:autoSpaceDE w:val="0"/>
        <w:autoSpaceDN w:val="0"/>
        <w:adjustRightInd w:val="0"/>
        <w:jc w:val="both"/>
        <w:rPr>
          <w:rFonts w:eastAsia="Times New Roman"/>
          <w:lang w:eastAsia="sl-SI"/>
        </w:rPr>
      </w:pPr>
    </w:p>
    <w:p w14:paraId="7D8B2E14" w14:textId="6BC2443A" w:rsidR="00EB5EB3" w:rsidRDefault="00521F3B" w:rsidP="00521F3B">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p>
    <w:p w14:paraId="0AC3F891" w14:textId="16C053BE" w:rsidR="00521F3B" w:rsidRDefault="00EB5EB3" w:rsidP="00521F3B">
      <w:pPr>
        <w:autoSpaceDE w:val="0"/>
        <w:autoSpaceDN w:val="0"/>
        <w:adjustRightInd w:val="0"/>
        <w:jc w:val="both"/>
        <w:rPr>
          <w:rFonts w:eastAsia="Times New Roman"/>
          <w:lang w:eastAsia="sl-SI"/>
        </w:rPr>
      </w:pPr>
      <w:r>
        <w:rPr>
          <w:rFonts w:eastAsia="Times New Roman"/>
          <w:lang w:eastAsia="sl-SI"/>
        </w:rPr>
        <w:t>- ESPD</w:t>
      </w:r>
    </w:p>
    <w:p w14:paraId="1B238D46" w14:textId="77777777" w:rsidR="00521F3B" w:rsidRPr="00F1489F" w:rsidRDefault="00521F3B" w:rsidP="00521F3B">
      <w:pPr>
        <w:autoSpaceDE w:val="0"/>
        <w:autoSpaceDN w:val="0"/>
        <w:adjustRightInd w:val="0"/>
        <w:jc w:val="both"/>
        <w:rPr>
          <w:rFonts w:eastAsia="Times New Roman"/>
          <w:lang w:eastAsia="sl-SI"/>
        </w:rPr>
      </w:pPr>
      <w:r w:rsidRPr="00F1489F">
        <w:rPr>
          <w:rFonts w:eastAsia="Times New Roman"/>
          <w:lang w:eastAsia="sl-SI"/>
        </w:rPr>
        <w:t>- Potrdila vseh bank, pri katerih ima gospodarski subjekt odprte svoje poslovne račune ali obrazec BON 2 ali S.BON-1/P-AJPES*</w:t>
      </w:r>
    </w:p>
    <w:p w14:paraId="64A1D566" w14:textId="0814626B" w:rsidR="00252794" w:rsidRDefault="00252794" w:rsidP="00252794">
      <w:pPr>
        <w:pStyle w:val="Default"/>
        <w:jc w:val="both"/>
        <w:rPr>
          <w:rFonts w:ascii="Trebuchet MS" w:hAnsi="Trebuchet MS" w:cs="Trebuchet MS"/>
          <w:b/>
          <w:iCs/>
          <w:color w:val="auto"/>
          <w:sz w:val="22"/>
          <w:szCs w:val="22"/>
          <w:highlight w:val="lightGray"/>
        </w:rPr>
      </w:pPr>
    </w:p>
    <w:p w14:paraId="1110596C" w14:textId="77777777" w:rsidR="00521F3B" w:rsidRDefault="00521F3B" w:rsidP="00252794">
      <w:pPr>
        <w:pStyle w:val="Default"/>
        <w:jc w:val="both"/>
        <w:rPr>
          <w:rFonts w:ascii="Trebuchet MS" w:hAnsi="Trebuchet MS" w:cs="Trebuchet MS"/>
          <w:b/>
          <w:iCs/>
          <w:color w:val="auto"/>
          <w:sz w:val="22"/>
          <w:szCs w:val="22"/>
          <w:highlight w:val="lightGray"/>
        </w:rPr>
      </w:pPr>
    </w:p>
    <w:p w14:paraId="0C489CE6" w14:textId="6DAF02F4" w:rsidR="00252794" w:rsidRDefault="00A13C66" w:rsidP="00252794">
      <w:pPr>
        <w:jc w:val="both"/>
        <w:rPr>
          <w:b/>
        </w:rPr>
      </w:pPr>
      <w:r>
        <w:rPr>
          <w:b/>
        </w:rPr>
        <w:t xml:space="preserve">5.3.4. Drugi pogoji </w:t>
      </w:r>
    </w:p>
    <w:p w14:paraId="6E1130C4" w14:textId="77777777" w:rsidR="00A13C66" w:rsidRPr="00252794" w:rsidRDefault="00A13C66" w:rsidP="00252794">
      <w:pPr>
        <w:jc w:val="both"/>
        <w:rPr>
          <w:b/>
        </w:rPr>
      </w:pPr>
    </w:p>
    <w:p w14:paraId="58B7D42F" w14:textId="77777777" w:rsidR="00252794" w:rsidRPr="00252794" w:rsidRDefault="00252794" w:rsidP="00252794">
      <w:pPr>
        <w:jc w:val="both"/>
        <w:rPr>
          <w:b/>
        </w:rPr>
      </w:pPr>
      <w:r w:rsidRPr="00252794">
        <w:rPr>
          <w:b/>
        </w:rPr>
        <w:t xml:space="preserve">Ponudnik ni uvrščen v evidenco poslovnih subjektov iz 35. člena Zakona o integriteti in preprečevanju korupcije (Uradni list RS, št. 69/11-UPB2) in mu ni na podlagi tega člena prepovedano poslovanje z naročnikom ter ni ovir za podpis pogodbe in izvršitev javnega naročila glede na 35. in 36. člen </w:t>
      </w:r>
      <w:proofErr w:type="spellStart"/>
      <w:r w:rsidRPr="00252794">
        <w:rPr>
          <w:b/>
        </w:rPr>
        <w:t>ZintPK</w:t>
      </w:r>
      <w:proofErr w:type="spellEnd"/>
      <w:r w:rsidRPr="00252794">
        <w:rPr>
          <w:b/>
        </w:rPr>
        <w:t>.</w:t>
      </w:r>
    </w:p>
    <w:p w14:paraId="795CBBDC" w14:textId="77777777" w:rsidR="00A13C66" w:rsidRDefault="00A13C66" w:rsidP="00A13C66">
      <w:pPr>
        <w:autoSpaceDE w:val="0"/>
        <w:autoSpaceDN w:val="0"/>
        <w:adjustRightInd w:val="0"/>
        <w:jc w:val="both"/>
        <w:rPr>
          <w:rFonts w:eastAsia="Times New Roman"/>
          <w:lang w:eastAsia="sl-SI"/>
        </w:rPr>
      </w:pPr>
    </w:p>
    <w:p w14:paraId="6B180381" w14:textId="45E9F03F" w:rsidR="000832FE" w:rsidRDefault="00A13C66" w:rsidP="000832FE">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r w:rsidR="000832FE">
        <w:rPr>
          <w:rFonts w:eastAsia="Times New Roman"/>
          <w:lang w:eastAsia="sl-SI"/>
        </w:rPr>
        <w:t xml:space="preserve">- </w:t>
      </w:r>
      <w:r w:rsidR="0015535F">
        <w:rPr>
          <w:rFonts w:eastAsia="Times New Roman"/>
          <w:lang w:eastAsia="sl-SI"/>
        </w:rPr>
        <w:t>ESPD</w:t>
      </w:r>
    </w:p>
    <w:p w14:paraId="42B7E445" w14:textId="134B6D6B" w:rsidR="006E7A68" w:rsidRDefault="006E7A68" w:rsidP="000832FE">
      <w:pPr>
        <w:autoSpaceDE w:val="0"/>
        <w:autoSpaceDN w:val="0"/>
        <w:adjustRightInd w:val="0"/>
        <w:jc w:val="both"/>
        <w:rPr>
          <w:rFonts w:cs="Arial"/>
        </w:rPr>
      </w:pPr>
    </w:p>
    <w:p w14:paraId="19B33E72" w14:textId="0C6F51E4" w:rsidR="00507161" w:rsidRDefault="00507161" w:rsidP="007F2AEC">
      <w:pPr>
        <w:jc w:val="both"/>
        <w:rPr>
          <w:rFonts w:cs="Arial"/>
        </w:rPr>
      </w:pPr>
    </w:p>
    <w:p w14:paraId="7491015F" w14:textId="77777777" w:rsidR="007F2AEC" w:rsidRPr="0058512D" w:rsidRDefault="007F2AEC" w:rsidP="007F2AEC">
      <w:pPr>
        <w:pStyle w:val="Telobesedila2"/>
        <w:ind w:left="2268"/>
        <w:rPr>
          <w:rFonts w:ascii="Trebuchet MS" w:hAnsi="Trebuchet MS"/>
          <w:b/>
          <w:i/>
          <w:color w:val="FF0000"/>
          <w:sz w:val="22"/>
          <w:szCs w:val="22"/>
        </w:rPr>
      </w:pPr>
    </w:p>
    <w:p w14:paraId="79EE7D76" w14:textId="77777777" w:rsidR="007F2AEC" w:rsidRPr="00A204C8" w:rsidRDefault="007F2AEC" w:rsidP="007F2AEC">
      <w:pPr>
        <w:ind w:left="284" w:hanging="284"/>
        <w:rPr>
          <w:b/>
          <w:i/>
          <w:iCs/>
        </w:rPr>
      </w:pPr>
      <w:r w:rsidRPr="00A204C8">
        <w:rPr>
          <w:b/>
          <w:i/>
          <w:iCs/>
        </w:rPr>
        <w:t>6. PONUDBA</w:t>
      </w:r>
    </w:p>
    <w:p w14:paraId="4D50240F" w14:textId="77777777" w:rsidR="007F2AEC" w:rsidRPr="00A204C8" w:rsidRDefault="007F2AEC" w:rsidP="007F2AEC">
      <w:pPr>
        <w:autoSpaceDE w:val="0"/>
        <w:autoSpaceDN w:val="0"/>
        <w:adjustRightInd w:val="0"/>
        <w:jc w:val="both"/>
        <w:rPr>
          <w:rFonts w:eastAsia="Times New Roman"/>
          <w:b/>
          <w:bCs/>
          <w:lang w:eastAsia="sl-SI"/>
        </w:rPr>
      </w:pPr>
    </w:p>
    <w:p w14:paraId="16842799" w14:textId="77777777" w:rsidR="007F2AEC" w:rsidRPr="00A204C8" w:rsidRDefault="007F2AEC" w:rsidP="007F2AEC">
      <w:pPr>
        <w:rPr>
          <w:b/>
          <w:u w:val="single"/>
        </w:rPr>
      </w:pPr>
      <w:r w:rsidRPr="00A204C8">
        <w:rPr>
          <w:b/>
          <w:u w:val="single"/>
        </w:rPr>
        <w:t>6.1. Predložitev ponudbe</w:t>
      </w:r>
    </w:p>
    <w:p w14:paraId="66EFCB62" w14:textId="77777777" w:rsidR="007F2AEC" w:rsidRPr="00487B40" w:rsidRDefault="007F2AEC" w:rsidP="007F2AEC">
      <w:pPr>
        <w:jc w:val="both"/>
        <w:rPr>
          <w:rFonts w:cs="Arial"/>
        </w:rPr>
      </w:pPr>
    </w:p>
    <w:p w14:paraId="3BD45E28" w14:textId="77777777" w:rsidR="00487B40" w:rsidRPr="00487B40" w:rsidRDefault="00487B40" w:rsidP="00487B40">
      <w:pPr>
        <w:jc w:val="both"/>
        <w:rPr>
          <w:rFonts w:cs="Arial"/>
        </w:rPr>
      </w:pPr>
      <w:r w:rsidRPr="00487B40">
        <w:rPr>
          <w:rFonts w:cs="Arial"/>
        </w:rPr>
        <w:t xml:space="preserve">Ponudniki morajo ponudbe predložiti v informacijski sistem e-JN na spletnem naslovu </w:t>
      </w:r>
      <w:hyperlink r:id="rId19" w:history="1">
        <w:r w:rsidRPr="00487B40">
          <w:rPr>
            <w:rFonts w:cs="Arial"/>
            <w:color w:val="0000FF"/>
            <w:u w:val="single"/>
          </w:rPr>
          <w:t>https://ejn.gov.si/eJN2</w:t>
        </w:r>
      </w:hyperlink>
      <w:r w:rsidRPr="00487B4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487B40">
          <w:rPr>
            <w:rFonts w:cs="Arial"/>
            <w:color w:val="0000FF"/>
            <w:u w:val="single"/>
          </w:rPr>
          <w:t>https://ejn.gov.si/eJN2</w:t>
        </w:r>
      </w:hyperlink>
      <w:r w:rsidRPr="00487B40">
        <w:rPr>
          <w:rFonts w:cs="Arial"/>
        </w:rPr>
        <w:t>.</w:t>
      </w:r>
    </w:p>
    <w:p w14:paraId="5D2CEF4F" w14:textId="77777777" w:rsidR="00487B40" w:rsidRPr="00487B40" w:rsidRDefault="00487B40" w:rsidP="00487B40">
      <w:pPr>
        <w:jc w:val="both"/>
        <w:rPr>
          <w:rFonts w:cs="Arial"/>
        </w:rPr>
      </w:pPr>
    </w:p>
    <w:p w14:paraId="1FE58E2E" w14:textId="77777777" w:rsidR="00487B40" w:rsidRPr="00487B40" w:rsidRDefault="00487B40" w:rsidP="00487B40">
      <w:pPr>
        <w:jc w:val="both"/>
        <w:rPr>
          <w:lang w:val="pl-PL"/>
        </w:rPr>
      </w:pPr>
      <w:r w:rsidRPr="00487B40">
        <w:t xml:space="preserve">Ponudnik ponudbeno dokumentacijo odda na način, da po registraciji oziroma prijavi v sistem e-JN na naslovu: </w:t>
      </w:r>
      <w:hyperlink r:id="rId21" w:history="1">
        <w:r w:rsidRPr="00487B40">
          <w:rPr>
            <w:color w:val="0000FF"/>
            <w:u w:val="single"/>
          </w:rPr>
          <w:t>https://ejn.gov.si/eJN2</w:t>
        </w:r>
      </w:hyperlink>
      <w:r w:rsidRPr="00487B40">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48C4471" w14:textId="77777777" w:rsidR="00487B40" w:rsidRPr="00487B40" w:rsidRDefault="00487B40" w:rsidP="00487B40">
      <w:pPr>
        <w:jc w:val="both"/>
        <w:rPr>
          <w:rFonts w:cs="Arial"/>
        </w:rPr>
      </w:pPr>
    </w:p>
    <w:p w14:paraId="542A72B3" w14:textId="77777777" w:rsidR="00487B40" w:rsidRPr="00487B40" w:rsidRDefault="00487B40" w:rsidP="00487B40">
      <w:pPr>
        <w:jc w:val="both"/>
        <w:rPr>
          <w:rFonts w:cs="Arial"/>
        </w:rPr>
      </w:pPr>
      <w:r w:rsidRPr="00487B40">
        <w:rPr>
          <w:rFonts w:cs="Arial"/>
        </w:rPr>
        <w:t xml:space="preserve">Ponudnik se mora pred oddajo ponudbe registrirati na spletnem naslovu </w:t>
      </w:r>
      <w:hyperlink r:id="rId22" w:history="1">
        <w:r w:rsidRPr="00487B40">
          <w:rPr>
            <w:rFonts w:cs="Arial"/>
            <w:color w:val="0000FF"/>
            <w:u w:val="single"/>
          </w:rPr>
          <w:t>https://ejn.gov.si/eJN2</w:t>
        </w:r>
      </w:hyperlink>
      <w:r w:rsidRPr="00487B40">
        <w:rPr>
          <w:rFonts w:cs="Arial"/>
        </w:rPr>
        <w:t>, v skladu z Navodili za uporabo e-JN. Če je ponudnik že registriran v informacijski sistem e-JN, se v aplikacijo prijavi na istem naslovu.</w:t>
      </w:r>
    </w:p>
    <w:p w14:paraId="7B7F1A16" w14:textId="77777777" w:rsidR="00487B40" w:rsidRPr="00487B40" w:rsidRDefault="00487B40" w:rsidP="00487B40">
      <w:pPr>
        <w:jc w:val="both"/>
        <w:rPr>
          <w:rFonts w:cs="Arial"/>
        </w:rPr>
      </w:pPr>
    </w:p>
    <w:p w14:paraId="5618AEC2" w14:textId="77777777" w:rsidR="00487B40" w:rsidRPr="00487B40" w:rsidRDefault="00487B40" w:rsidP="00487B40">
      <w:pPr>
        <w:jc w:val="both"/>
        <w:rPr>
          <w:rFonts w:cs="Arial"/>
          <w:lang w:eastAsia="sl-SI"/>
        </w:rPr>
      </w:pPr>
      <w:r w:rsidRPr="00487B40">
        <w:rPr>
          <w:rFonts w:cs="Arial"/>
        </w:rPr>
        <w:t>Za oddajo ponudb je zahtevano eno od s strani kvalificiranega overitelja izdano digitalno potrdilo: SIGEN-CA (</w:t>
      </w:r>
      <w:hyperlink r:id="rId23" w:history="1">
        <w:r w:rsidRPr="00487B40">
          <w:rPr>
            <w:rFonts w:cs="Arial"/>
            <w:color w:val="0000FF"/>
            <w:u w:val="single"/>
          </w:rPr>
          <w:t>www.sigen-ca.si</w:t>
        </w:r>
      </w:hyperlink>
      <w:r w:rsidRPr="00487B40">
        <w:rPr>
          <w:rFonts w:cs="Arial"/>
        </w:rPr>
        <w:t>), POŠTA</w:t>
      </w:r>
      <w:r w:rsidRPr="00487B40">
        <w:rPr>
          <w:rFonts w:cs="Arial"/>
          <w:lang w:eastAsia="sl-SI"/>
        </w:rPr>
        <w:t>®CA (postarca.posta.si), HALCOM-CA (</w:t>
      </w:r>
      <w:hyperlink r:id="rId24" w:history="1">
        <w:r w:rsidRPr="00487B40">
          <w:rPr>
            <w:rFonts w:cs="Arial"/>
            <w:color w:val="0000FF"/>
            <w:u w:val="single"/>
            <w:lang w:eastAsia="sl-SI"/>
          </w:rPr>
          <w:t>www.halcom.si</w:t>
        </w:r>
      </w:hyperlink>
      <w:r w:rsidRPr="00487B40">
        <w:rPr>
          <w:rFonts w:cs="Arial"/>
          <w:lang w:eastAsia="sl-SI"/>
        </w:rPr>
        <w:t>), AC NLB (</w:t>
      </w:r>
      <w:hyperlink r:id="rId25" w:history="1">
        <w:r w:rsidRPr="00487B40">
          <w:rPr>
            <w:rFonts w:cs="Arial"/>
            <w:color w:val="0000FF"/>
            <w:u w:val="single"/>
            <w:lang w:eastAsia="sl-SI"/>
          </w:rPr>
          <w:t>www.nlb.si</w:t>
        </w:r>
      </w:hyperlink>
      <w:r w:rsidRPr="00487B40">
        <w:rPr>
          <w:rFonts w:cs="Arial"/>
          <w:lang w:eastAsia="sl-SI"/>
        </w:rPr>
        <w:t>).</w:t>
      </w:r>
    </w:p>
    <w:p w14:paraId="0BF5308E" w14:textId="77777777" w:rsidR="00487B40" w:rsidRPr="00487B40" w:rsidRDefault="00487B40" w:rsidP="00487B40">
      <w:pPr>
        <w:jc w:val="both"/>
        <w:rPr>
          <w:rFonts w:cs="Arial"/>
          <w:lang w:eastAsia="sl-SI"/>
        </w:rPr>
      </w:pPr>
    </w:p>
    <w:p w14:paraId="58547686" w14:textId="2F0CF135" w:rsidR="00487B40" w:rsidRPr="00487B40" w:rsidRDefault="00487B40" w:rsidP="00487B40">
      <w:pPr>
        <w:jc w:val="both"/>
        <w:rPr>
          <w:rFonts w:cs="Calibri"/>
          <w:lang w:eastAsia="sl-SI"/>
        </w:rPr>
      </w:pPr>
      <w:r w:rsidRPr="00487B40">
        <w:rPr>
          <w:rFonts w:cs="Arial"/>
          <w:lang w:eastAsia="sl-SI"/>
        </w:rPr>
        <w:t xml:space="preserve">Ponudba se šteje za pravočasno oddano, če jo naročnik prejme preko sistema e-JN </w:t>
      </w:r>
      <w:hyperlink r:id="rId26" w:history="1">
        <w:r w:rsidR="006F74AC" w:rsidRPr="00890546">
          <w:rPr>
            <w:rStyle w:val="Hiperpovezava"/>
            <w:rFonts w:cs="Arial"/>
            <w:lang w:eastAsia="sl-SI"/>
          </w:rPr>
          <w:t xml:space="preserve">https://ejn.gov.si/eJN2 </w:t>
        </w:r>
        <w:r w:rsidR="006F74AC" w:rsidRPr="00890546">
          <w:rPr>
            <w:rStyle w:val="Hiperpovezava"/>
            <w:rFonts w:cs="Arial"/>
            <w:b/>
            <w:lang w:eastAsia="sl-SI"/>
          </w:rPr>
          <w:t xml:space="preserve">najkasneje </w:t>
        </w:r>
        <w:r w:rsidR="006F74AC" w:rsidRPr="00890546">
          <w:rPr>
            <w:rStyle w:val="Hiperpovezava"/>
            <w:rFonts w:cs="Arial"/>
            <w:b/>
            <w:highlight w:val="lightGray"/>
            <w:lang w:eastAsia="sl-SI"/>
          </w:rPr>
          <w:t>do dne 30</w:t>
        </w:r>
      </w:hyperlink>
      <w:r w:rsidR="00B00E7F">
        <w:rPr>
          <w:rFonts w:cs="Arial"/>
          <w:b/>
          <w:highlight w:val="lightGray"/>
          <w:lang w:eastAsia="sl-SI"/>
        </w:rPr>
        <w:t xml:space="preserve">. </w:t>
      </w:r>
      <w:r w:rsidR="00EB5EB3">
        <w:rPr>
          <w:rFonts w:cs="Arial"/>
          <w:b/>
          <w:highlight w:val="lightGray"/>
          <w:lang w:eastAsia="sl-SI"/>
        </w:rPr>
        <w:t>1</w:t>
      </w:r>
      <w:r w:rsidR="00B00E7F">
        <w:rPr>
          <w:rFonts w:cs="Arial"/>
          <w:b/>
          <w:highlight w:val="lightGray"/>
          <w:lang w:eastAsia="sl-SI"/>
        </w:rPr>
        <w:t>. 202</w:t>
      </w:r>
      <w:r w:rsidR="00EB5EB3">
        <w:rPr>
          <w:rFonts w:cs="Arial"/>
          <w:b/>
          <w:highlight w:val="lightGray"/>
          <w:lang w:eastAsia="sl-SI"/>
        </w:rPr>
        <w:t>5</w:t>
      </w:r>
      <w:r w:rsidR="00B00E7F">
        <w:rPr>
          <w:rFonts w:cs="Arial"/>
          <w:b/>
          <w:highlight w:val="lightGray"/>
          <w:lang w:eastAsia="sl-SI"/>
        </w:rPr>
        <w:t xml:space="preserve"> </w:t>
      </w:r>
      <w:r w:rsidRPr="00487B40">
        <w:rPr>
          <w:b/>
          <w:highlight w:val="lightGray"/>
        </w:rPr>
        <w:t xml:space="preserve"> do </w:t>
      </w:r>
      <w:r w:rsidR="004C65E5">
        <w:rPr>
          <w:b/>
          <w:highlight w:val="lightGray"/>
        </w:rPr>
        <w:t>1</w:t>
      </w:r>
      <w:r w:rsidR="00C13339">
        <w:rPr>
          <w:b/>
          <w:highlight w:val="lightGray"/>
        </w:rPr>
        <w:t>2</w:t>
      </w:r>
      <w:r w:rsidRPr="00487B40">
        <w:rPr>
          <w:b/>
          <w:highlight w:val="lightGray"/>
        </w:rPr>
        <w:t>:00 ure.</w:t>
      </w:r>
      <w:r w:rsidRPr="00487B40">
        <w:t xml:space="preserve"> Za oddano ponudbo se šteje ponudba, ki je v informacijskem sistemu e-JN označena s statusom »ODDANO«. V kolikor ponudnik ne odda ponudbe v skladu z zahtevami naročnika, se takšna ponudba zavrne kot nedopustna.</w:t>
      </w:r>
    </w:p>
    <w:p w14:paraId="3B53E2B3" w14:textId="77777777" w:rsidR="00487B40" w:rsidRPr="00487B40" w:rsidRDefault="00487B40" w:rsidP="00487B40">
      <w:pPr>
        <w:jc w:val="both"/>
      </w:pPr>
    </w:p>
    <w:p w14:paraId="1C2CB5B6" w14:textId="2467D272" w:rsidR="00487B40" w:rsidRPr="00487B40" w:rsidRDefault="00487B40" w:rsidP="00487B40">
      <w:pPr>
        <w:jc w:val="both"/>
      </w:pPr>
      <w:r w:rsidRPr="00487B4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1A453EF5" w14:textId="77777777" w:rsidR="00487B40" w:rsidRPr="00487B40" w:rsidRDefault="00487B40" w:rsidP="00487B40">
      <w:pPr>
        <w:jc w:val="both"/>
        <w:rPr>
          <w:b/>
        </w:rPr>
      </w:pPr>
    </w:p>
    <w:p w14:paraId="6D8CF08D" w14:textId="77777777" w:rsidR="00487B40" w:rsidRPr="00487B40" w:rsidRDefault="00487B40" w:rsidP="00487B40">
      <w:pPr>
        <w:keepNext/>
        <w:keepLines/>
        <w:jc w:val="both"/>
      </w:pPr>
      <w:r w:rsidRPr="00487B40">
        <w:t xml:space="preserve">Ponudnik v informacijskem sistemu e-JN : </w:t>
      </w:r>
    </w:p>
    <w:p w14:paraId="52F5503A" w14:textId="0D223DC9" w:rsidR="00487B40" w:rsidRPr="00487B40" w:rsidRDefault="00487B40" w:rsidP="00CA0D8B">
      <w:pPr>
        <w:pStyle w:val="Odstavekseznama"/>
        <w:keepNext/>
        <w:keepLines/>
        <w:numPr>
          <w:ilvl w:val="0"/>
          <w:numId w:val="23"/>
        </w:numPr>
        <w:jc w:val="both"/>
        <w:rPr>
          <w:rFonts w:ascii="Trebuchet MS" w:hAnsi="Trebuchet MS"/>
          <w:sz w:val="22"/>
          <w:szCs w:val="22"/>
        </w:rPr>
      </w:pPr>
      <w:r w:rsidRPr="00487B40">
        <w:rPr>
          <w:rFonts w:ascii="Trebuchet MS" w:hAnsi="Trebuchet MS"/>
          <w:sz w:val="22"/>
          <w:szCs w:val="22"/>
        </w:rPr>
        <w:t>v razdelek „Predračun” naloži izpolnjen obrazec Ponudbena cena (Obr_2) v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datoteki, ki bo dostopen na javnem odpiranju ponudb,</w:t>
      </w:r>
    </w:p>
    <w:p w14:paraId="0EED6161" w14:textId="77777777" w:rsidR="00487B40" w:rsidRPr="00487B40" w:rsidRDefault="00487B40" w:rsidP="00CA0D8B">
      <w:pPr>
        <w:pStyle w:val="Odstavekseznama"/>
        <w:keepNext/>
        <w:keepLines/>
        <w:numPr>
          <w:ilvl w:val="0"/>
          <w:numId w:val="23"/>
        </w:numPr>
        <w:jc w:val="both"/>
        <w:rPr>
          <w:rFonts w:ascii="Trebuchet MS" w:hAnsi="Trebuchet MS"/>
          <w:bCs/>
          <w:sz w:val="22"/>
          <w:szCs w:val="22"/>
        </w:rPr>
      </w:pPr>
      <w:r w:rsidRPr="00487B40">
        <w:rPr>
          <w:rFonts w:ascii="Trebuchet MS" w:hAnsi="Trebuchet MS"/>
          <w:sz w:val="22"/>
          <w:szCs w:val="22"/>
        </w:rPr>
        <w:t>v razdelek „Drugi dokumenti” priloži vse ostale dokumente. Če se zahteva podpis le-teh, so lahko podpisani fizično in skenirani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ali drug format, ki omogoča shranjevanje skeniranega dokumenta (kot primeroma *.</w:t>
      </w:r>
      <w:proofErr w:type="spellStart"/>
      <w:r w:rsidRPr="00487B40">
        <w:rPr>
          <w:rFonts w:ascii="Trebuchet MS" w:hAnsi="Trebuchet MS"/>
          <w:sz w:val="22"/>
          <w:szCs w:val="22"/>
        </w:rPr>
        <w:t>tif</w:t>
      </w:r>
      <w:proofErr w:type="spellEnd"/>
      <w:r w:rsidRPr="00487B40">
        <w:rPr>
          <w:rFonts w:ascii="Trebuchet MS" w:hAnsi="Trebuchet MS"/>
          <w:sz w:val="22"/>
          <w:szCs w:val="22"/>
        </w:rPr>
        <w:t>, *.</w:t>
      </w:r>
      <w:proofErr w:type="spellStart"/>
      <w:r w:rsidRPr="00487B40">
        <w:rPr>
          <w:rFonts w:ascii="Trebuchet MS" w:hAnsi="Trebuchet MS"/>
          <w:sz w:val="22"/>
          <w:szCs w:val="22"/>
        </w:rPr>
        <w:t>jpg</w:t>
      </w:r>
      <w:proofErr w:type="spellEnd"/>
      <w:r w:rsidRPr="00487B40">
        <w:rPr>
          <w:rFonts w:ascii="Trebuchet MS" w:hAnsi="Trebuchet MS"/>
          <w:sz w:val="22"/>
          <w:szCs w:val="22"/>
        </w:rPr>
        <w:t xml:space="preserve"> ali drugi), lahko pa so podpisani elektronsko in naloženi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w:t>
      </w:r>
    </w:p>
    <w:p w14:paraId="24573EEE" w14:textId="77777777" w:rsidR="00487B40" w:rsidRPr="00487B40" w:rsidRDefault="00487B40" w:rsidP="007F2AEC">
      <w:pPr>
        <w:jc w:val="both"/>
        <w:rPr>
          <w:rFonts w:cs="Arial"/>
        </w:rPr>
      </w:pPr>
    </w:p>
    <w:p w14:paraId="3C91693E" w14:textId="77777777" w:rsidR="007F2AEC" w:rsidRPr="00487B40" w:rsidRDefault="007F2AEC" w:rsidP="007F2AEC">
      <w:pPr>
        <w:pStyle w:val="Default"/>
        <w:jc w:val="both"/>
        <w:rPr>
          <w:rFonts w:ascii="Trebuchet MS" w:hAnsi="Trebuchet MS" w:cs="Trebuchet MS"/>
          <w:color w:val="auto"/>
          <w:sz w:val="22"/>
          <w:szCs w:val="22"/>
        </w:rPr>
      </w:pPr>
    </w:p>
    <w:p w14:paraId="317F3668" w14:textId="77777777" w:rsidR="007F2AEC" w:rsidRPr="00A204C8" w:rsidRDefault="007F2AEC" w:rsidP="007F2AEC">
      <w:pPr>
        <w:rPr>
          <w:b/>
          <w:u w:val="single"/>
        </w:rPr>
      </w:pPr>
      <w:r w:rsidRPr="00A204C8">
        <w:rPr>
          <w:b/>
          <w:u w:val="single"/>
        </w:rPr>
        <w:t>6.2. Odpiranje ponudb</w:t>
      </w:r>
    </w:p>
    <w:p w14:paraId="7857072C" w14:textId="77777777" w:rsidR="007F2AEC" w:rsidRPr="00A204C8" w:rsidRDefault="007F2AEC" w:rsidP="007F2AEC">
      <w:pPr>
        <w:autoSpaceDE w:val="0"/>
        <w:autoSpaceDN w:val="0"/>
        <w:adjustRightInd w:val="0"/>
        <w:jc w:val="both"/>
        <w:rPr>
          <w:rFonts w:eastAsia="Times New Roman"/>
          <w:highlight w:val="lightGray"/>
          <w:lang w:eastAsia="sl-SI"/>
        </w:rPr>
      </w:pPr>
    </w:p>
    <w:p w14:paraId="3DBB298E" w14:textId="2C001B26" w:rsidR="007F2AEC" w:rsidRPr="00B00E7F" w:rsidRDefault="007F2AEC" w:rsidP="007F2AEC">
      <w:pPr>
        <w:rPr>
          <w:rFonts w:cs="Arial"/>
          <w:lang w:eastAsia="sl-SI"/>
        </w:rPr>
      </w:pPr>
      <w:r w:rsidRPr="00B00E7F">
        <w:rPr>
          <w:rFonts w:cs="Arial"/>
        </w:rPr>
        <w:t>Odpiranje ponudb bo potekalo avtomatično v informacijskem sistemu e-JN</w:t>
      </w:r>
      <w:r w:rsidR="00487B40" w:rsidRPr="00B00E7F">
        <w:rPr>
          <w:rFonts w:cs="Arial"/>
        </w:rPr>
        <w:t xml:space="preserve"> dne</w:t>
      </w:r>
      <w:r w:rsidR="00F957DC">
        <w:rPr>
          <w:rFonts w:cs="Arial"/>
        </w:rPr>
        <w:t xml:space="preserve"> </w:t>
      </w:r>
      <w:r w:rsidR="00EB5EB3">
        <w:rPr>
          <w:b/>
          <w:highlight w:val="lightGray"/>
        </w:rPr>
        <w:t>3</w:t>
      </w:r>
      <w:r w:rsidR="006F74AC">
        <w:rPr>
          <w:b/>
          <w:highlight w:val="lightGray"/>
        </w:rPr>
        <w:t>0</w:t>
      </w:r>
      <w:r w:rsidR="00B00E7F" w:rsidRPr="00B00E7F">
        <w:rPr>
          <w:b/>
          <w:highlight w:val="lightGray"/>
        </w:rPr>
        <w:t xml:space="preserve">. </w:t>
      </w:r>
      <w:r w:rsidR="00EB5EB3">
        <w:rPr>
          <w:b/>
          <w:highlight w:val="lightGray"/>
        </w:rPr>
        <w:t>1</w:t>
      </w:r>
      <w:r w:rsidR="00B00E7F" w:rsidRPr="00B00E7F">
        <w:rPr>
          <w:b/>
          <w:highlight w:val="lightGray"/>
        </w:rPr>
        <w:t xml:space="preserve">. </w:t>
      </w:r>
      <w:r w:rsidR="00487B40" w:rsidRPr="00B00E7F">
        <w:rPr>
          <w:b/>
          <w:highlight w:val="lightGray"/>
        </w:rPr>
        <w:t>202</w:t>
      </w:r>
      <w:r w:rsidR="00EB5EB3">
        <w:rPr>
          <w:b/>
          <w:highlight w:val="lightGray"/>
        </w:rPr>
        <w:t>5</w:t>
      </w:r>
      <w:r w:rsidR="00487B40" w:rsidRPr="00B00E7F">
        <w:rPr>
          <w:b/>
          <w:highlight w:val="lightGray"/>
        </w:rPr>
        <w:t xml:space="preserve"> in se bo začelo ob </w:t>
      </w:r>
      <w:r w:rsidR="004C65E5">
        <w:rPr>
          <w:b/>
        </w:rPr>
        <w:t>1</w:t>
      </w:r>
      <w:r w:rsidR="00BF5CB2">
        <w:rPr>
          <w:b/>
        </w:rPr>
        <w:t>3</w:t>
      </w:r>
      <w:r w:rsidR="004C65E5">
        <w:rPr>
          <w:b/>
        </w:rPr>
        <w:t>:00</w:t>
      </w:r>
      <w:r w:rsidR="00487B40" w:rsidRPr="00B00E7F">
        <w:rPr>
          <w:b/>
        </w:rPr>
        <w:t xml:space="preserve"> uri </w:t>
      </w:r>
      <w:r w:rsidRPr="00B00E7F">
        <w:t xml:space="preserve">na spletnem naslovu </w:t>
      </w:r>
      <w:hyperlink r:id="rId27" w:history="1">
        <w:r w:rsidRPr="00B00E7F">
          <w:rPr>
            <w:rFonts w:cs="Arial"/>
            <w:color w:val="0000FF"/>
            <w:u w:val="single"/>
            <w:lang w:eastAsia="sl-SI"/>
          </w:rPr>
          <w:t>https://ejn.gov.si/eJN2</w:t>
        </w:r>
      </w:hyperlink>
      <w:r w:rsidRPr="00B00E7F">
        <w:rPr>
          <w:rFonts w:cs="Arial"/>
          <w:lang w:eastAsia="sl-SI"/>
        </w:rPr>
        <w:t xml:space="preserve">. </w:t>
      </w:r>
    </w:p>
    <w:p w14:paraId="50360F1E" w14:textId="77777777" w:rsidR="007F2AEC" w:rsidRPr="00A204C8" w:rsidRDefault="007F2AEC" w:rsidP="007F2AEC"/>
    <w:p w14:paraId="44EEC645" w14:textId="4D04D368" w:rsidR="007F2AEC" w:rsidRPr="00A204C8" w:rsidRDefault="007F2AEC" w:rsidP="007F2AEC">
      <w:pPr>
        <w:jc w:val="both"/>
      </w:pPr>
      <w:r w:rsidRPr="00A204C8">
        <w:t>Odpiranje poteka tako, da informacijski sistem e-JN samodejno ob uri, ki je določena za javno odpiranje ponudb, prikaže podatke o ponudniku, o variantah, če so bile zahtevane oziroma dovoljene, ter omogoči dostop do .</w:t>
      </w:r>
      <w:proofErr w:type="spellStart"/>
      <w:r w:rsidRPr="00A204C8">
        <w:t>pdf</w:t>
      </w:r>
      <w:proofErr w:type="spellEnd"/>
      <w:r w:rsidRPr="00A204C8">
        <w:t xml:space="preserve"> dokumenta, ki ga ponudnik naloži v sistem e-JN pod razdelek »Predračun«. Javna objava se avtomatično zaključi po</w:t>
      </w:r>
      <w:r w:rsidR="00487B40">
        <w:t xml:space="preserve"> določenem času</w:t>
      </w:r>
      <w:r w:rsidRPr="00A204C8">
        <w:t xml:space="preserve">. Ponudniki, ki so oddali ponudbe, imajo te podatke v informacijskem sistemu e-JN na razpolago v razdelku »Zapisnik o odpiranju ponudb«. </w:t>
      </w:r>
    </w:p>
    <w:p w14:paraId="17390CC7" w14:textId="6C9386A1" w:rsidR="007F2AEC" w:rsidRDefault="007F2AEC" w:rsidP="00914778">
      <w:pPr>
        <w:pStyle w:val="Naslov3"/>
      </w:pPr>
    </w:p>
    <w:p w14:paraId="72A0CC71" w14:textId="77777777" w:rsidR="009803A0" w:rsidRPr="009803A0" w:rsidRDefault="009803A0" w:rsidP="009803A0">
      <w:pPr>
        <w:rPr>
          <w:lang w:val="en-US"/>
        </w:rPr>
      </w:pPr>
    </w:p>
    <w:p w14:paraId="1606FF7E" w14:textId="77777777" w:rsidR="007F2AEC" w:rsidRPr="00A204C8" w:rsidRDefault="007F2AEC" w:rsidP="007F2AEC">
      <w:pPr>
        <w:rPr>
          <w:b/>
          <w:u w:val="single"/>
        </w:rPr>
      </w:pPr>
      <w:r w:rsidRPr="00A204C8">
        <w:rPr>
          <w:b/>
          <w:u w:val="single"/>
        </w:rPr>
        <w:t>6.3.  Vsebina ponudbene dokumentacije</w:t>
      </w:r>
    </w:p>
    <w:p w14:paraId="653DAE15" w14:textId="77777777" w:rsidR="00626C54" w:rsidRDefault="00626C54" w:rsidP="007F2AEC">
      <w:pPr>
        <w:keepNext/>
        <w:outlineLvl w:val="3"/>
        <w:rPr>
          <w:rFonts w:eastAsia="Times New Roman"/>
          <w:b/>
          <w:bCs/>
          <w:i/>
          <w:iCs/>
          <w:lang w:val="en-US"/>
        </w:rPr>
      </w:pPr>
    </w:p>
    <w:p w14:paraId="5E5A61CF" w14:textId="4061065B" w:rsidR="007F2AEC" w:rsidRPr="0000259D" w:rsidRDefault="007F2AEC" w:rsidP="007F2AEC">
      <w:pPr>
        <w:keepNext/>
        <w:outlineLvl w:val="3"/>
        <w:rPr>
          <w:rFonts w:eastAsia="Times New Roman"/>
          <w:b/>
          <w:bCs/>
          <w:i/>
          <w:iCs/>
          <w:lang w:val="en-US"/>
        </w:rPr>
      </w:pPr>
      <w:r w:rsidRPr="0000259D">
        <w:rPr>
          <w:rFonts w:eastAsia="Times New Roman"/>
          <w:b/>
          <w:bCs/>
          <w:i/>
          <w:iCs/>
          <w:lang w:val="en-US"/>
        </w:rPr>
        <w:t xml:space="preserve">6.3.1. </w:t>
      </w:r>
      <w:proofErr w:type="spellStart"/>
      <w:r w:rsidRPr="0000259D">
        <w:rPr>
          <w:rFonts w:eastAsia="Times New Roman"/>
          <w:b/>
          <w:bCs/>
          <w:i/>
          <w:iCs/>
          <w:lang w:val="en-US"/>
        </w:rPr>
        <w:t>Sestavni</w:t>
      </w:r>
      <w:proofErr w:type="spellEnd"/>
      <w:r w:rsidRPr="0000259D">
        <w:rPr>
          <w:rFonts w:eastAsia="Times New Roman"/>
          <w:b/>
          <w:bCs/>
          <w:i/>
          <w:iCs/>
          <w:lang w:val="en-US"/>
        </w:rPr>
        <w:t xml:space="preserve"> deli </w:t>
      </w:r>
      <w:proofErr w:type="spellStart"/>
      <w:r w:rsidRPr="0000259D">
        <w:rPr>
          <w:rFonts w:eastAsia="Times New Roman"/>
          <w:b/>
          <w:bCs/>
          <w:i/>
          <w:iCs/>
          <w:lang w:val="en-US"/>
        </w:rPr>
        <w:t>ponudbene</w:t>
      </w:r>
      <w:proofErr w:type="spellEnd"/>
      <w:r w:rsidRPr="0000259D">
        <w:rPr>
          <w:rFonts w:eastAsia="Times New Roman"/>
          <w:b/>
          <w:bCs/>
          <w:i/>
          <w:iCs/>
          <w:lang w:val="en-US"/>
        </w:rPr>
        <w:t xml:space="preserve"> </w:t>
      </w:r>
      <w:proofErr w:type="spellStart"/>
      <w:r w:rsidRPr="0000259D">
        <w:rPr>
          <w:rFonts w:eastAsia="Times New Roman"/>
          <w:b/>
          <w:bCs/>
          <w:i/>
          <w:iCs/>
          <w:lang w:val="en-US"/>
        </w:rPr>
        <w:t>dokumentacije</w:t>
      </w:r>
      <w:proofErr w:type="spellEnd"/>
    </w:p>
    <w:p w14:paraId="20B8B691" w14:textId="77777777" w:rsidR="001740A0" w:rsidRPr="0000259D" w:rsidRDefault="001740A0" w:rsidP="001740A0">
      <w:pPr>
        <w:autoSpaceDE w:val="0"/>
        <w:autoSpaceDN w:val="0"/>
        <w:adjustRightInd w:val="0"/>
        <w:jc w:val="both"/>
        <w:rPr>
          <w:rFonts w:eastAsia="Times New Roman"/>
          <w:lang w:eastAsia="sl-SI"/>
        </w:rPr>
      </w:pPr>
      <w:r w:rsidRPr="0000259D">
        <w:rPr>
          <w:rFonts w:eastAsia="Times New Roman"/>
          <w:lang w:eastAsia="sl-SI"/>
        </w:rPr>
        <w:t>Ponudnik mora predložiti naslednje dokumente:</w:t>
      </w:r>
    </w:p>
    <w:p w14:paraId="69409597" w14:textId="77777777" w:rsidR="001740A0" w:rsidRPr="0000259D" w:rsidRDefault="001740A0" w:rsidP="001740A0">
      <w:pPr>
        <w:pStyle w:val="Default"/>
        <w:jc w:val="both"/>
        <w:rPr>
          <w:rFonts w:ascii="Trebuchet MS" w:hAnsi="Trebuchet MS" w:cs="Trebuchet MS"/>
          <w:color w:val="auto"/>
          <w:sz w:val="22"/>
          <w:szCs w:val="22"/>
        </w:rPr>
      </w:pPr>
    </w:p>
    <w:p w14:paraId="6DB7B58B" w14:textId="77777777" w:rsidR="001740A0" w:rsidRPr="0000259D" w:rsidRDefault="001740A0" w:rsidP="001740A0">
      <w:pPr>
        <w:pStyle w:val="Default"/>
        <w:pBdr>
          <w:top w:val="single" w:sz="4" w:space="1" w:color="auto"/>
          <w:left w:val="single" w:sz="4" w:space="4" w:color="auto"/>
          <w:bottom w:val="single" w:sz="4" w:space="1" w:color="auto"/>
          <w:right w:val="single" w:sz="4" w:space="4" w:color="auto"/>
        </w:pBdr>
        <w:jc w:val="both"/>
        <w:rPr>
          <w:rFonts w:ascii="Trebuchet MS" w:hAnsi="Trebuchet MS" w:cs="Trebuchet MS"/>
          <w:b/>
          <w:i/>
          <w:color w:val="auto"/>
          <w:sz w:val="22"/>
          <w:szCs w:val="22"/>
        </w:rPr>
      </w:pPr>
      <w:r w:rsidRPr="0000259D">
        <w:rPr>
          <w:rFonts w:ascii="Trebuchet MS" w:hAnsi="Trebuchet MS" w:cs="Trebuchet MS"/>
          <w:b/>
          <w:i/>
          <w:color w:val="auto"/>
          <w:sz w:val="22"/>
          <w:szCs w:val="22"/>
        </w:rPr>
        <w:t>elektronska oddaja v informacijskem sistemu e-JN:</w:t>
      </w:r>
    </w:p>
    <w:p w14:paraId="3BBC80B8" w14:textId="5215F5AA"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Ponudba (Obr_1);</w:t>
      </w:r>
    </w:p>
    <w:p w14:paraId="49A2E9FC" w14:textId="33825A99" w:rsidR="001740A0" w:rsidRPr="0000259D" w:rsidRDefault="0000259D" w:rsidP="00CA0D8B">
      <w:pPr>
        <w:pStyle w:val="Default"/>
        <w:numPr>
          <w:ilvl w:val="0"/>
          <w:numId w:val="24"/>
        </w:numPr>
        <w:ind w:left="567"/>
        <w:jc w:val="both"/>
        <w:rPr>
          <w:rFonts w:ascii="Trebuchet MS" w:hAnsi="Trebuchet MS"/>
          <w:i/>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Ponudbena cena (Obr_2) - </w:t>
      </w:r>
      <w:r w:rsidR="001740A0" w:rsidRPr="0000259D">
        <w:rPr>
          <w:rFonts w:ascii="Trebuchet MS" w:hAnsi="Trebuchet MS"/>
          <w:i/>
          <w:sz w:val="22"/>
          <w:szCs w:val="22"/>
        </w:rPr>
        <w:t>Ponudnik v informacijskem sistemu e-JN v razdelek »Predračun« naloži izpolnjen obrazec Ponudbena cena (Obr_2) v *.</w:t>
      </w:r>
      <w:proofErr w:type="spellStart"/>
      <w:r w:rsidR="001740A0" w:rsidRPr="0000259D">
        <w:rPr>
          <w:rFonts w:ascii="Trebuchet MS" w:hAnsi="Trebuchet MS"/>
          <w:i/>
          <w:sz w:val="22"/>
          <w:szCs w:val="22"/>
        </w:rPr>
        <w:t>pdf</w:t>
      </w:r>
      <w:proofErr w:type="spellEnd"/>
      <w:r w:rsidR="001740A0" w:rsidRPr="0000259D">
        <w:rPr>
          <w:rFonts w:ascii="Trebuchet MS" w:hAnsi="Trebuchet MS"/>
          <w:i/>
          <w:sz w:val="22"/>
          <w:szCs w:val="22"/>
        </w:rPr>
        <w:t xml:space="preserve"> datoteki, ki bo dostopen na javnem odpiranju ponudb</w:t>
      </w:r>
      <w:r>
        <w:rPr>
          <w:rFonts w:ascii="Trebuchet MS" w:hAnsi="Trebuchet MS"/>
          <w:iCs/>
          <w:sz w:val="22"/>
          <w:szCs w:val="22"/>
        </w:rPr>
        <w:t>;</w:t>
      </w:r>
    </w:p>
    <w:p w14:paraId="09F74BE8" w14:textId="0B032498"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ponudnika o sprejemu pogojev javnega naročila z Izjavo o posredovanju podatkov (Obr_3);</w:t>
      </w:r>
    </w:p>
    <w:p w14:paraId="6F27B136" w14:textId="04B61792"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o podizvajalcih (Obr_4);</w:t>
      </w:r>
    </w:p>
    <w:p w14:paraId="60C64BB8" w14:textId="7E9B520F"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podizvajalca glede neposrednega plačila (Obr_4a), če ponudnik nastopa s </w:t>
      </w:r>
      <w:proofErr w:type="spellStart"/>
      <w:r w:rsidR="001740A0" w:rsidRPr="0000259D">
        <w:rPr>
          <w:rFonts w:ascii="Trebuchet MS" w:hAnsi="Trebuchet MS" w:cs="Trebuchet MS"/>
          <w:color w:val="auto"/>
          <w:sz w:val="22"/>
          <w:szCs w:val="22"/>
        </w:rPr>
        <w:t>podizvajalc-em</w:t>
      </w:r>
      <w:proofErr w:type="spellEnd"/>
      <w:r w:rsidR="001740A0" w:rsidRPr="0000259D">
        <w:rPr>
          <w:rFonts w:ascii="Trebuchet MS" w:hAnsi="Trebuchet MS" w:cs="Trebuchet MS"/>
          <w:color w:val="auto"/>
          <w:sz w:val="22"/>
          <w:szCs w:val="22"/>
        </w:rPr>
        <w:t>/-i;</w:t>
      </w:r>
    </w:p>
    <w:p w14:paraId="3253A949" w14:textId="3FD2F7E4"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Skupna ponudba (Obr_5), če gre za skupno ponudbo;</w:t>
      </w:r>
    </w:p>
    <w:p w14:paraId="4E922E62" w14:textId="4B9F40BA" w:rsidR="001740A0" w:rsidRPr="0000259D" w:rsidRDefault="0000259D" w:rsidP="00CA0D8B">
      <w:pPr>
        <w:pStyle w:val="Odstavekseznama"/>
        <w:numPr>
          <w:ilvl w:val="0"/>
          <w:numId w:val="24"/>
        </w:numPr>
        <w:autoSpaceDE w:val="0"/>
        <w:autoSpaceDN w:val="0"/>
        <w:adjustRightInd w:val="0"/>
        <w:ind w:left="567"/>
        <w:jc w:val="both"/>
        <w:rPr>
          <w:rFonts w:ascii="Trebuchet MS" w:hAnsi="Trebuchet MS"/>
          <w:sz w:val="22"/>
          <w:szCs w:val="22"/>
        </w:rPr>
      </w:pPr>
      <w:r w:rsidRPr="0000259D">
        <w:rPr>
          <w:rFonts w:ascii="Trebuchet MS" w:hAnsi="Trebuchet MS" w:cs="Trebuchet MS"/>
          <w:sz w:val="22"/>
          <w:szCs w:val="22"/>
        </w:rPr>
        <w:lastRenderedPageBreak/>
        <w:t>i</w:t>
      </w:r>
      <w:r w:rsidR="001740A0" w:rsidRPr="0000259D">
        <w:rPr>
          <w:rFonts w:ascii="Trebuchet MS" w:hAnsi="Trebuchet MS" w:cs="Trebuchet MS"/>
          <w:sz w:val="22"/>
          <w:szCs w:val="22"/>
        </w:rPr>
        <w:t>zpolnjen</w:t>
      </w:r>
      <w:r w:rsidRPr="0000259D">
        <w:rPr>
          <w:rFonts w:ascii="Trebuchet MS" w:hAnsi="Trebuchet MS" w:cs="Trebuchet MS"/>
          <w:sz w:val="22"/>
          <w:szCs w:val="22"/>
        </w:rPr>
        <w:t xml:space="preserve"> in</w:t>
      </w:r>
      <w:r w:rsidR="001740A0" w:rsidRPr="0000259D">
        <w:rPr>
          <w:rFonts w:ascii="Trebuchet MS" w:hAnsi="Trebuchet MS" w:cs="Trebuchet MS"/>
          <w:sz w:val="22"/>
          <w:szCs w:val="22"/>
        </w:rPr>
        <w:t xml:space="preserve"> podpisan obrazec Pooblastilo za podpis skupne ponudbe (Obr_5a), če gre za skupno ponudbo;</w:t>
      </w:r>
    </w:p>
    <w:p w14:paraId="38650CCF" w14:textId="5EB2D9D7" w:rsidR="0000259D" w:rsidRPr="0000259D" w:rsidRDefault="0000259D" w:rsidP="00CA0D8B">
      <w:pPr>
        <w:pStyle w:val="Odstavekseznama"/>
        <w:numPr>
          <w:ilvl w:val="0"/>
          <w:numId w:val="24"/>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 </w:t>
      </w:r>
      <w:r w:rsidRPr="0000259D">
        <w:rPr>
          <w:rFonts w:ascii="Trebuchet MS" w:hAnsi="Trebuchet MS"/>
          <w:sz w:val="22"/>
          <w:szCs w:val="22"/>
        </w:rPr>
        <w:t>obrazec Izjava in pooblastilo osebe, ki je članica upravnega, vodstvenega ali nadzornega organa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ali ki ima pooblastilo za zastopanje ali odločanje ali nadzor v njem (Obr_6);</w:t>
      </w:r>
    </w:p>
    <w:p w14:paraId="7BA34787" w14:textId="56E83C90" w:rsidR="001740A0" w:rsidRPr="0000259D" w:rsidRDefault="001740A0" w:rsidP="00CA0D8B">
      <w:pPr>
        <w:pStyle w:val="Default"/>
        <w:numPr>
          <w:ilvl w:val="0"/>
          <w:numId w:val="24"/>
        </w:numPr>
        <w:ind w:left="567"/>
        <w:jc w:val="both"/>
        <w:rPr>
          <w:rFonts w:ascii="Trebuchet MS" w:hAnsi="Trebuchet MS"/>
          <w:sz w:val="22"/>
          <w:szCs w:val="22"/>
        </w:rPr>
      </w:pPr>
      <w:r w:rsidRPr="0000259D">
        <w:rPr>
          <w:rFonts w:ascii="Trebuchet MS" w:hAnsi="Trebuchet MS" w:cs="Trebuchet MS"/>
          <w:color w:val="auto"/>
          <w:sz w:val="22"/>
          <w:szCs w:val="22"/>
        </w:rPr>
        <w:t>izpolnjen</w:t>
      </w:r>
      <w:r w:rsidR="0000259D" w:rsidRPr="0000259D">
        <w:rPr>
          <w:rFonts w:ascii="Trebuchet MS" w:hAnsi="Trebuchet MS" w:cs="Trebuchet MS"/>
          <w:color w:val="auto"/>
          <w:sz w:val="22"/>
          <w:szCs w:val="22"/>
        </w:rPr>
        <w:t xml:space="preserve"> in</w:t>
      </w:r>
      <w:r w:rsidRPr="0000259D">
        <w:rPr>
          <w:rFonts w:ascii="Trebuchet MS" w:hAnsi="Trebuchet MS" w:cs="Trebuchet MS"/>
          <w:color w:val="auto"/>
          <w:sz w:val="22"/>
          <w:szCs w:val="22"/>
        </w:rPr>
        <w:t xml:space="preserve"> podpisan obrazec </w:t>
      </w:r>
      <w:r w:rsidRPr="0000259D">
        <w:rPr>
          <w:rFonts w:ascii="Trebuchet MS" w:hAnsi="Trebuchet MS"/>
          <w:sz w:val="22"/>
          <w:szCs w:val="22"/>
        </w:rPr>
        <w:t>Izjava o izpolnjevanju tehnične in kadrovske sposobnosti (Obr_7)</w:t>
      </w:r>
      <w:r w:rsidR="0000259D">
        <w:rPr>
          <w:rFonts w:ascii="Trebuchet MS" w:hAnsi="Trebuchet MS"/>
          <w:sz w:val="22"/>
          <w:szCs w:val="22"/>
        </w:rPr>
        <w:t>;</w:t>
      </w:r>
    </w:p>
    <w:p w14:paraId="41FBF5C3" w14:textId="52092697" w:rsidR="001740A0" w:rsidRPr="0000259D" w:rsidRDefault="001740A0" w:rsidP="00CA0D8B">
      <w:pPr>
        <w:pStyle w:val="Default"/>
        <w:numPr>
          <w:ilvl w:val="0"/>
          <w:numId w:val="24"/>
        </w:numPr>
        <w:ind w:left="567"/>
        <w:jc w:val="both"/>
        <w:rPr>
          <w:rFonts w:ascii="Trebuchet MS" w:hAnsi="Trebuchet MS"/>
          <w:sz w:val="22"/>
          <w:szCs w:val="22"/>
        </w:rPr>
      </w:pPr>
      <w:r w:rsidRPr="0000259D">
        <w:rPr>
          <w:rFonts w:ascii="Trebuchet MS" w:hAnsi="Trebuchet MS"/>
          <w:bCs/>
          <w:color w:val="auto"/>
          <w:sz w:val="22"/>
          <w:szCs w:val="22"/>
        </w:rPr>
        <w:t>izpolnjena</w:t>
      </w:r>
      <w:r w:rsidR="0000259D">
        <w:rPr>
          <w:rFonts w:ascii="Trebuchet MS" w:hAnsi="Trebuchet MS"/>
          <w:bCs/>
          <w:color w:val="auto"/>
          <w:sz w:val="22"/>
          <w:szCs w:val="22"/>
        </w:rPr>
        <w:t xml:space="preserve"> in</w:t>
      </w:r>
      <w:r w:rsidRPr="0000259D">
        <w:rPr>
          <w:rFonts w:ascii="Trebuchet MS" w:hAnsi="Trebuchet MS"/>
          <w:bCs/>
          <w:color w:val="auto"/>
          <w:sz w:val="22"/>
          <w:szCs w:val="22"/>
        </w:rPr>
        <w:t xml:space="preserve"> podpisana Potrdila referenčnega naročnika (Obr_7a)</w:t>
      </w:r>
      <w:r w:rsidR="0000259D">
        <w:rPr>
          <w:rFonts w:ascii="Trebuchet MS" w:hAnsi="Trebuchet MS"/>
          <w:bCs/>
          <w:color w:val="auto"/>
          <w:sz w:val="22"/>
          <w:szCs w:val="22"/>
        </w:rPr>
        <w:t>;</w:t>
      </w:r>
    </w:p>
    <w:p w14:paraId="54D2D743" w14:textId="0360DC04" w:rsidR="001740A0" w:rsidRDefault="001740A0" w:rsidP="00CA0D8B">
      <w:pPr>
        <w:pStyle w:val="Default"/>
        <w:numPr>
          <w:ilvl w:val="0"/>
          <w:numId w:val="24"/>
        </w:numPr>
        <w:ind w:left="567"/>
        <w:jc w:val="both"/>
        <w:rPr>
          <w:rFonts w:ascii="Trebuchet MS" w:hAnsi="Trebuchet MS"/>
          <w:sz w:val="22"/>
          <w:szCs w:val="22"/>
        </w:rPr>
      </w:pPr>
      <w:r w:rsidRPr="0000259D">
        <w:rPr>
          <w:rFonts w:ascii="Trebuchet MS" w:hAnsi="Trebuchet MS"/>
          <w:sz w:val="22"/>
          <w:szCs w:val="22"/>
        </w:rPr>
        <w:t>parafiran Vzorec finančnega zavarovanja za dobro izvedbo pogodbenih obveznosti (Obr_9)</w:t>
      </w:r>
      <w:r w:rsidR="0000259D">
        <w:rPr>
          <w:rFonts w:ascii="Trebuchet MS" w:hAnsi="Trebuchet MS"/>
          <w:sz w:val="22"/>
          <w:szCs w:val="22"/>
        </w:rPr>
        <w:t>;</w:t>
      </w:r>
    </w:p>
    <w:p w14:paraId="35E540A6" w14:textId="4CBE9053" w:rsidR="001F3F45" w:rsidRPr="0000259D" w:rsidRDefault="001F3F45" w:rsidP="00CA0D8B">
      <w:pPr>
        <w:pStyle w:val="Default"/>
        <w:numPr>
          <w:ilvl w:val="0"/>
          <w:numId w:val="24"/>
        </w:numPr>
        <w:ind w:left="567"/>
        <w:jc w:val="both"/>
        <w:rPr>
          <w:rFonts w:ascii="Trebuchet MS" w:hAnsi="Trebuchet MS"/>
          <w:sz w:val="22"/>
          <w:szCs w:val="22"/>
        </w:rPr>
      </w:pPr>
      <w:r w:rsidRPr="0000259D">
        <w:rPr>
          <w:rFonts w:ascii="Trebuchet MS" w:hAnsi="Trebuchet MS"/>
          <w:sz w:val="22"/>
          <w:szCs w:val="22"/>
        </w:rPr>
        <w:t xml:space="preserve">parafiran Vzorec finančnega zavarovanja za </w:t>
      </w:r>
      <w:r>
        <w:rPr>
          <w:rFonts w:ascii="Trebuchet MS" w:hAnsi="Trebuchet MS"/>
          <w:sz w:val="22"/>
          <w:szCs w:val="22"/>
        </w:rPr>
        <w:t>odpravo napak v garancijski dobi</w:t>
      </w:r>
      <w:r w:rsidRPr="0000259D">
        <w:rPr>
          <w:rFonts w:ascii="Trebuchet MS" w:hAnsi="Trebuchet MS"/>
          <w:sz w:val="22"/>
          <w:szCs w:val="22"/>
        </w:rPr>
        <w:t xml:space="preserve"> (Obr_</w:t>
      </w:r>
      <w:r>
        <w:rPr>
          <w:rFonts w:ascii="Trebuchet MS" w:hAnsi="Trebuchet MS"/>
          <w:sz w:val="22"/>
          <w:szCs w:val="22"/>
        </w:rPr>
        <w:t>10</w:t>
      </w:r>
      <w:r w:rsidRPr="0000259D">
        <w:rPr>
          <w:rFonts w:ascii="Trebuchet MS" w:hAnsi="Trebuchet MS"/>
          <w:sz w:val="22"/>
          <w:szCs w:val="22"/>
        </w:rPr>
        <w:t>)</w:t>
      </w:r>
    </w:p>
    <w:p w14:paraId="0611BBE6" w14:textId="0C974059"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Pr>
          <w:rFonts w:ascii="Trebuchet MS" w:hAnsi="Trebuchet MS" w:cs="Trebuchet MS"/>
          <w:color w:val="auto"/>
          <w:sz w:val="22"/>
          <w:szCs w:val="22"/>
        </w:rPr>
        <w:t>i</w:t>
      </w:r>
      <w:r w:rsidR="001740A0" w:rsidRPr="0000259D">
        <w:rPr>
          <w:rFonts w:ascii="Trebuchet MS" w:hAnsi="Trebuchet MS" w:cs="Trebuchet MS"/>
          <w:color w:val="auto"/>
          <w:sz w:val="22"/>
          <w:szCs w:val="22"/>
        </w:rPr>
        <w:t>zpolnjen, parafiran</w:t>
      </w:r>
      <w:r>
        <w:rPr>
          <w:rFonts w:ascii="Trebuchet MS" w:hAnsi="Trebuchet MS" w:cs="Trebuchet MS"/>
          <w:color w:val="auto"/>
          <w:sz w:val="22"/>
          <w:szCs w:val="22"/>
        </w:rPr>
        <w:t xml:space="preserve"> in žigosan</w:t>
      </w:r>
      <w:r w:rsidR="001740A0" w:rsidRPr="0000259D">
        <w:rPr>
          <w:rFonts w:ascii="Trebuchet MS" w:hAnsi="Trebuchet MS" w:cs="Trebuchet MS"/>
          <w:color w:val="auto"/>
          <w:sz w:val="22"/>
          <w:szCs w:val="22"/>
        </w:rPr>
        <w:t xml:space="preserve"> Vzorec pogodbe;</w:t>
      </w:r>
    </w:p>
    <w:p w14:paraId="71622D0F" w14:textId="18B6BF83" w:rsidR="001740A0" w:rsidRPr="00264492" w:rsidRDefault="0000259D" w:rsidP="00CA0D8B">
      <w:pPr>
        <w:pStyle w:val="Default"/>
        <w:numPr>
          <w:ilvl w:val="0"/>
          <w:numId w:val="24"/>
        </w:numPr>
        <w:ind w:left="567" w:right="-285"/>
        <w:jc w:val="both"/>
        <w:rPr>
          <w:rFonts w:ascii="Trebuchet MS" w:hAnsi="Trebuchet MS" w:cs="Trebuchet MS"/>
          <w:color w:val="000000" w:themeColor="text1"/>
          <w:sz w:val="22"/>
          <w:szCs w:val="22"/>
        </w:rPr>
      </w:pPr>
      <w:r w:rsidRPr="00264492">
        <w:rPr>
          <w:rFonts w:ascii="Trebuchet MS" w:hAnsi="Trebuchet MS" w:cs="Trebuchet MS"/>
          <w:color w:val="000000" w:themeColor="text1"/>
          <w:sz w:val="22"/>
          <w:szCs w:val="22"/>
        </w:rPr>
        <w:t>i</w:t>
      </w:r>
      <w:r w:rsidR="001740A0" w:rsidRPr="00264492">
        <w:rPr>
          <w:rFonts w:ascii="Trebuchet MS" w:hAnsi="Trebuchet MS" w:cs="Trebuchet MS"/>
          <w:color w:val="000000" w:themeColor="text1"/>
          <w:sz w:val="22"/>
          <w:szCs w:val="22"/>
        </w:rPr>
        <w:t>zpolnjen</w:t>
      </w:r>
      <w:r w:rsidRPr="00264492">
        <w:rPr>
          <w:rFonts w:ascii="Trebuchet MS" w:hAnsi="Trebuchet MS" w:cs="Trebuchet MS"/>
          <w:color w:val="000000" w:themeColor="text1"/>
          <w:sz w:val="22"/>
          <w:szCs w:val="22"/>
        </w:rPr>
        <w:t>i</w:t>
      </w:r>
      <w:r w:rsidR="004C65E5">
        <w:rPr>
          <w:rFonts w:ascii="Trebuchet MS" w:hAnsi="Trebuchet MS" w:cs="Trebuchet MS"/>
          <w:color w:val="000000" w:themeColor="text1"/>
          <w:sz w:val="22"/>
          <w:szCs w:val="22"/>
        </w:rPr>
        <w:t xml:space="preserve"> </w:t>
      </w:r>
      <w:r w:rsidR="001740A0" w:rsidRPr="00264492">
        <w:rPr>
          <w:rFonts w:ascii="Trebuchet MS" w:hAnsi="Trebuchet MS" w:cs="Trebuchet MS"/>
          <w:color w:val="000000" w:themeColor="text1"/>
          <w:sz w:val="22"/>
          <w:szCs w:val="22"/>
        </w:rPr>
        <w:t>Popis</w:t>
      </w:r>
      <w:r w:rsidRPr="00264492">
        <w:rPr>
          <w:rFonts w:ascii="Trebuchet MS" w:hAnsi="Trebuchet MS" w:cs="Trebuchet MS"/>
          <w:color w:val="000000" w:themeColor="text1"/>
          <w:sz w:val="22"/>
          <w:szCs w:val="22"/>
        </w:rPr>
        <w:t>i</w:t>
      </w:r>
      <w:r w:rsidR="001740A0" w:rsidRPr="00264492">
        <w:rPr>
          <w:rFonts w:ascii="Trebuchet MS" w:hAnsi="Trebuchet MS" w:cs="Trebuchet MS"/>
          <w:color w:val="000000" w:themeColor="text1"/>
          <w:sz w:val="22"/>
          <w:szCs w:val="22"/>
        </w:rPr>
        <w:t xml:space="preserve"> del</w:t>
      </w:r>
      <w:r w:rsidR="004C65E5">
        <w:rPr>
          <w:rFonts w:ascii="Trebuchet MS" w:hAnsi="Trebuchet MS" w:cs="Trebuchet MS"/>
          <w:color w:val="000000" w:themeColor="text1"/>
          <w:sz w:val="22"/>
          <w:szCs w:val="22"/>
        </w:rPr>
        <w:t xml:space="preserve"> v </w:t>
      </w:r>
      <w:proofErr w:type="spellStart"/>
      <w:r w:rsidR="004C65E5">
        <w:rPr>
          <w:rFonts w:ascii="Trebuchet MS" w:hAnsi="Trebuchet MS" w:cs="Trebuchet MS"/>
          <w:color w:val="000000" w:themeColor="text1"/>
          <w:sz w:val="22"/>
          <w:szCs w:val="22"/>
        </w:rPr>
        <w:t>excell</w:t>
      </w:r>
      <w:proofErr w:type="spellEnd"/>
      <w:r w:rsidR="004C65E5">
        <w:rPr>
          <w:rFonts w:ascii="Trebuchet MS" w:hAnsi="Trebuchet MS" w:cs="Trebuchet MS"/>
          <w:color w:val="000000" w:themeColor="text1"/>
          <w:sz w:val="22"/>
          <w:szCs w:val="22"/>
        </w:rPr>
        <w:t xml:space="preserve"> obliki</w:t>
      </w:r>
      <w:r w:rsidRPr="00264492">
        <w:rPr>
          <w:rFonts w:ascii="Trebuchet MS" w:hAnsi="Trebuchet MS" w:cs="Trebuchet MS"/>
          <w:color w:val="000000" w:themeColor="text1"/>
          <w:sz w:val="22"/>
          <w:szCs w:val="22"/>
        </w:rPr>
        <w:t>;</w:t>
      </w:r>
    </w:p>
    <w:p w14:paraId="24DE16FA" w14:textId="092C3393" w:rsidR="0000259D" w:rsidRDefault="0000259D" w:rsidP="0000259D">
      <w:pPr>
        <w:pStyle w:val="Default"/>
        <w:ind w:left="207" w:right="-285"/>
        <w:jc w:val="both"/>
        <w:rPr>
          <w:rFonts w:ascii="Trebuchet MS" w:hAnsi="Trebuchet MS" w:cs="Trebuchet MS"/>
          <w:color w:val="auto"/>
          <w:sz w:val="22"/>
          <w:szCs w:val="22"/>
        </w:rPr>
      </w:pPr>
    </w:p>
    <w:p w14:paraId="7FC34C97" w14:textId="77777777" w:rsidR="0000259D" w:rsidRPr="0000259D" w:rsidRDefault="0000259D" w:rsidP="0000259D">
      <w:pPr>
        <w:pStyle w:val="Default"/>
        <w:ind w:left="207" w:right="-285"/>
        <w:jc w:val="both"/>
        <w:rPr>
          <w:rFonts w:ascii="Trebuchet MS" w:hAnsi="Trebuchet MS" w:cs="Trebuchet MS"/>
          <w:color w:val="auto"/>
          <w:sz w:val="22"/>
          <w:szCs w:val="22"/>
        </w:rPr>
      </w:pPr>
    </w:p>
    <w:p w14:paraId="46E7F562" w14:textId="77777777" w:rsidR="001740A0" w:rsidRPr="009803A0" w:rsidRDefault="001740A0" w:rsidP="009803A0">
      <w:pPr>
        <w:keepNext/>
        <w:keepLines/>
        <w:ind w:left="567" w:hanging="567"/>
        <w:jc w:val="both"/>
        <w:rPr>
          <w:b/>
          <w:bCs/>
        </w:rPr>
      </w:pPr>
      <w:r w:rsidRPr="009803A0">
        <w:rPr>
          <w:b/>
          <w:bCs/>
        </w:rPr>
        <w:t xml:space="preserve">Ponudnik v informacijskem sistemu e-JN naloži </w:t>
      </w:r>
    </w:p>
    <w:p w14:paraId="4BBD9142" w14:textId="101B7A36" w:rsidR="001740A0" w:rsidRPr="0000259D" w:rsidRDefault="001740A0" w:rsidP="00CA0D8B">
      <w:pPr>
        <w:pStyle w:val="Odstavekseznama"/>
        <w:keepNext/>
        <w:keepLines/>
        <w:numPr>
          <w:ilvl w:val="0"/>
          <w:numId w:val="23"/>
        </w:numPr>
        <w:ind w:left="567"/>
        <w:jc w:val="both"/>
        <w:rPr>
          <w:rFonts w:ascii="Trebuchet MS" w:hAnsi="Trebuchet MS"/>
          <w:sz w:val="22"/>
          <w:szCs w:val="22"/>
        </w:rPr>
      </w:pPr>
      <w:r w:rsidRPr="0000259D">
        <w:rPr>
          <w:rFonts w:ascii="Trebuchet MS" w:hAnsi="Trebuchet MS"/>
          <w:sz w:val="22"/>
          <w:szCs w:val="22"/>
        </w:rPr>
        <w:t>v razdelek „Predračun” :  izpolnjen obrazec Ponudbena cena (O</w:t>
      </w:r>
      <w:r w:rsidR="0000259D">
        <w:rPr>
          <w:rFonts w:ascii="Trebuchet MS" w:hAnsi="Trebuchet MS"/>
          <w:sz w:val="22"/>
          <w:szCs w:val="22"/>
        </w:rPr>
        <w:t>br</w:t>
      </w:r>
      <w:r w:rsidRPr="0000259D">
        <w:rPr>
          <w:rFonts w:ascii="Trebuchet MS" w:hAnsi="Trebuchet MS"/>
          <w:sz w:val="22"/>
          <w:szCs w:val="22"/>
        </w:rPr>
        <w:t>_2) v .</w:t>
      </w:r>
      <w:proofErr w:type="spellStart"/>
      <w:r w:rsidRPr="0000259D">
        <w:rPr>
          <w:rFonts w:ascii="Trebuchet MS" w:hAnsi="Trebuchet MS"/>
          <w:sz w:val="22"/>
          <w:szCs w:val="22"/>
        </w:rPr>
        <w:t>pdf</w:t>
      </w:r>
      <w:proofErr w:type="spellEnd"/>
      <w:r w:rsidRPr="0000259D">
        <w:rPr>
          <w:rFonts w:ascii="Trebuchet MS" w:hAnsi="Trebuchet MS"/>
          <w:sz w:val="22"/>
          <w:szCs w:val="22"/>
        </w:rPr>
        <w:t xml:space="preserve"> datoteki, ki bo dostopen na javnem odpiranju ponudb,</w:t>
      </w:r>
    </w:p>
    <w:p w14:paraId="784CBA41" w14:textId="77777777" w:rsidR="001740A0" w:rsidRPr="0000259D" w:rsidRDefault="001740A0" w:rsidP="00CA0D8B">
      <w:pPr>
        <w:pStyle w:val="Odstavekseznama"/>
        <w:keepNext/>
        <w:keepLines/>
        <w:numPr>
          <w:ilvl w:val="0"/>
          <w:numId w:val="23"/>
        </w:numPr>
        <w:ind w:left="567"/>
        <w:jc w:val="both"/>
        <w:rPr>
          <w:rFonts w:ascii="Trebuchet MS" w:hAnsi="Trebuchet MS"/>
          <w:bCs/>
          <w:sz w:val="22"/>
          <w:szCs w:val="22"/>
        </w:rPr>
      </w:pPr>
      <w:r w:rsidRPr="0000259D">
        <w:rPr>
          <w:rFonts w:ascii="Trebuchet MS" w:hAnsi="Trebuchet MS"/>
          <w:sz w:val="22"/>
          <w:szCs w:val="22"/>
        </w:rPr>
        <w:t>v razdelek „Drugi dokumenti” priloži vse ostale dokumente. Če se zahteva podpis le-teh, so lahko podpisani fizično in skenirani kot *.</w:t>
      </w:r>
      <w:proofErr w:type="spellStart"/>
      <w:r w:rsidRPr="0000259D">
        <w:rPr>
          <w:rFonts w:ascii="Trebuchet MS" w:hAnsi="Trebuchet MS"/>
          <w:sz w:val="22"/>
          <w:szCs w:val="22"/>
        </w:rPr>
        <w:t>pdf</w:t>
      </w:r>
      <w:proofErr w:type="spellEnd"/>
      <w:r w:rsidRPr="0000259D">
        <w:rPr>
          <w:rFonts w:ascii="Trebuchet MS" w:hAnsi="Trebuchet MS"/>
          <w:sz w:val="22"/>
          <w:szCs w:val="22"/>
        </w:rPr>
        <w:t xml:space="preserve"> dokument ali drug format, ki omogoča shranjevanje skeniranega dokumenta (kot primeroma *.</w:t>
      </w:r>
      <w:proofErr w:type="spellStart"/>
      <w:r w:rsidRPr="0000259D">
        <w:rPr>
          <w:rFonts w:ascii="Trebuchet MS" w:hAnsi="Trebuchet MS"/>
          <w:sz w:val="22"/>
          <w:szCs w:val="22"/>
        </w:rPr>
        <w:t>tif</w:t>
      </w:r>
      <w:proofErr w:type="spellEnd"/>
      <w:r w:rsidRPr="0000259D">
        <w:rPr>
          <w:rFonts w:ascii="Trebuchet MS" w:hAnsi="Trebuchet MS"/>
          <w:sz w:val="22"/>
          <w:szCs w:val="22"/>
        </w:rPr>
        <w:t>, *.</w:t>
      </w:r>
      <w:proofErr w:type="spellStart"/>
      <w:r w:rsidRPr="0000259D">
        <w:rPr>
          <w:rFonts w:ascii="Trebuchet MS" w:hAnsi="Trebuchet MS"/>
          <w:sz w:val="22"/>
          <w:szCs w:val="22"/>
        </w:rPr>
        <w:t>jpg</w:t>
      </w:r>
      <w:proofErr w:type="spellEnd"/>
      <w:r w:rsidRPr="0000259D">
        <w:rPr>
          <w:rFonts w:ascii="Trebuchet MS" w:hAnsi="Trebuchet MS"/>
          <w:sz w:val="22"/>
          <w:szCs w:val="22"/>
        </w:rPr>
        <w:t xml:space="preserve"> ali drugi), lahko pa so podpisani elektronsko in naloženi kot *.</w:t>
      </w:r>
      <w:proofErr w:type="spellStart"/>
      <w:r w:rsidRPr="0000259D">
        <w:rPr>
          <w:rFonts w:ascii="Trebuchet MS" w:hAnsi="Trebuchet MS"/>
          <w:sz w:val="22"/>
          <w:szCs w:val="22"/>
        </w:rPr>
        <w:t>pdf</w:t>
      </w:r>
      <w:proofErr w:type="spellEnd"/>
      <w:r w:rsidRPr="0000259D">
        <w:rPr>
          <w:rFonts w:ascii="Trebuchet MS" w:hAnsi="Trebuchet MS"/>
          <w:sz w:val="22"/>
          <w:szCs w:val="22"/>
        </w:rPr>
        <w:t xml:space="preserve"> dokument.  </w:t>
      </w:r>
    </w:p>
    <w:p w14:paraId="32925A9B" w14:textId="025E33EC" w:rsidR="001740A0" w:rsidRDefault="001740A0" w:rsidP="001740A0">
      <w:pPr>
        <w:pStyle w:val="Default"/>
        <w:ind w:right="-285"/>
        <w:jc w:val="both"/>
        <w:rPr>
          <w:rFonts w:ascii="Trebuchet MS" w:hAnsi="Trebuchet MS" w:cs="Trebuchet MS"/>
          <w:color w:val="auto"/>
          <w:sz w:val="22"/>
          <w:szCs w:val="22"/>
        </w:rPr>
      </w:pPr>
    </w:p>
    <w:p w14:paraId="72FA89F9" w14:textId="77777777" w:rsidR="0000259D" w:rsidRPr="0000259D" w:rsidRDefault="0000259D" w:rsidP="001740A0">
      <w:pPr>
        <w:pStyle w:val="Default"/>
        <w:ind w:right="-285"/>
        <w:jc w:val="both"/>
        <w:rPr>
          <w:rFonts w:ascii="Trebuchet MS" w:hAnsi="Trebuchet MS" w:cs="Trebuchet MS"/>
          <w:color w:val="auto"/>
          <w:sz w:val="22"/>
          <w:szCs w:val="22"/>
        </w:rPr>
      </w:pPr>
    </w:p>
    <w:p w14:paraId="33AAC40D" w14:textId="77777777" w:rsidR="001740A0" w:rsidRPr="0000259D" w:rsidRDefault="001740A0" w:rsidP="001740A0">
      <w:pPr>
        <w:pStyle w:val="Default"/>
        <w:pBdr>
          <w:top w:val="single" w:sz="4" w:space="1" w:color="auto"/>
          <w:left w:val="single" w:sz="4" w:space="22" w:color="auto"/>
          <w:bottom w:val="single" w:sz="4" w:space="1" w:color="auto"/>
          <w:right w:val="single" w:sz="4" w:space="4" w:color="auto"/>
        </w:pBdr>
        <w:ind w:left="426"/>
        <w:jc w:val="both"/>
        <w:rPr>
          <w:rFonts w:ascii="Trebuchet MS" w:hAnsi="Trebuchet MS" w:cs="Trebuchet MS"/>
          <w:b/>
          <w:bCs/>
          <w:i/>
          <w:iCs/>
          <w:color w:val="auto"/>
          <w:sz w:val="22"/>
          <w:szCs w:val="22"/>
        </w:rPr>
      </w:pPr>
      <w:r w:rsidRPr="0000259D">
        <w:rPr>
          <w:rFonts w:ascii="Trebuchet MS" w:hAnsi="Trebuchet MS"/>
          <w:b/>
          <w:bCs/>
          <w:i/>
          <w:iCs/>
          <w:color w:val="auto"/>
          <w:sz w:val="22"/>
          <w:szCs w:val="22"/>
        </w:rPr>
        <w:t>fizična oddaja:</w:t>
      </w:r>
      <w:r w:rsidRPr="0000259D">
        <w:rPr>
          <w:rFonts w:ascii="Trebuchet MS" w:hAnsi="Trebuchet MS" w:cs="Trebuchet MS"/>
          <w:b/>
          <w:bCs/>
          <w:i/>
          <w:iCs/>
          <w:sz w:val="22"/>
          <w:szCs w:val="22"/>
        </w:rPr>
        <w:t xml:space="preserve"> </w:t>
      </w:r>
    </w:p>
    <w:p w14:paraId="392FF519" w14:textId="77777777" w:rsidR="001740A0" w:rsidRPr="0000259D" w:rsidRDefault="001740A0" w:rsidP="00CA0D8B">
      <w:pPr>
        <w:pStyle w:val="Default"/>
        <w:numPr>
          <w:ilvl w:val="0"/>
          <w:numId w:val="25"/>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Obrazec za pisemsko ovojnico - za finančno zavarovanje za resnost ponudbe (Obr_0), nalepljen na pisemsko ovojnico;</w:t>
      </w:r>
    </w:p>
    <w:p w14:paraId="7FDA99C5" w14:textId="3CDF1832" w:rsidR="001740A0" w:rsidRPr="0000259D" w:rsidRDefault="001740A0" w:rsidP="00CA0D8B">
      <w:pPr>
        <w:pStyle w:val="Default"/>
        <w:numPr>
          <w:ilvl w:val="0"/>
          <w:numId w:val="25"/>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izpolnjen, podpisan</w:t>
      </w:r>
      <w:r w:rsidR="0000259D">
        <w:rPr>
          <w:rFonts w:ascii="Trebuchet MS" w:hAnsi="Trebuchet MS" w:cs="Trebuchet MS"/>
          <w:color w:val="auto"/>
          <w:sz w:val="22"/>
          <w:szCs w:val="22"/>
        </w:rPr>
        <w:t xml:space="preserve"> in žigosan</w:t>
      </w:r>
      <w:r w:rsidRPr="0000259D">
        <w:rPr>
          <w:rFonts w:ascii="Trebuchet MS" w:hAnsi="Trebuchet MS" w:cs="Trebuchet MS"/>
          <w:color w:val="auto"/>
          <w:sz w:val="22"/>
          <w:szCs w:val="22"/>
        </w:rPr>
        <w:t xml:space="preserve"> obrazec Menična izjava za resnost ponudbe s pooblastilom za izpolnitev in unovčenje menice (Obr_8) in bianco menica</w:t>
      </w:r>
      <w:r w:rsidR="0000259D">
        <w:rPr>
          <w:rFonts w:ascii="Trebuchet MS" w:hAnsi="Trebuchet MS" w:cs="Trebuchet MS"/>
          <w:color w:val="auto"/>
          <w:sz w:val="22"/>
          <w:szCs w:val="22"/>
        </w:rPr>
        <w:t>, v zahtevanem številu izvodov oziroma komadov</w:t>
      </w:r>
      <w:r w:rsidRPr="0000259D">
        <w:rPr>
          <w:rFonts w:ascii="Trebuchet MS" w:hAnsi="Trebuchet MS" w:cs="Trebuchet MS"/>
          <w:color w:val="auto"/>
          <w:sz w:val="22"/>
          <w:szCs w:val="22"/>
        </w:rPr>
        <w:t>.</w:t>
      </w:r>
    </w:p>
    <w:p w14:paraId="259FD6A0" w14:textId="77777777" w:rsidR="00E67AFE" w:rsidRPr="00A204C8" w:rsidRDefault="00E67AFE" w:rsidP="007F2AEC">
      <w:pPr>
        <w:autoSpaceDE w:val="0"/>
        <w:autoSpaceDN w:val="0"/>
        <w:adjustRightInd w:val="0"/>
        <w:jc w:val="both"/>
        <w:rPr>
          <w:rFonts w:eastAsia="Times New Roman"/>
          <w:lang w:eastAsia="sl-SI"/>
        </w:rPr>
      </w:pPr>
    </w:p>
    <w:p w14:paraId="65DDDC95" w14:textId="77777777" w:rsidR="007F2AEC" w:rsidRPr="008D221A" w:rsidRDefault="007F2AEC" w:rsidP="007F2AEC">
      <w:pPr>
        <w:keepNext/>
        <w:outlineLvl w:val="3"/>
        <w:rPr>
          <w:rFonts w:eastAsia="Times New Roman"/>
          <w:b/>
          <w:i/>
          <w:iCs/>
          <w:lang w:val="en-US"/>
        </w:rPr>
      </w:pPr>
      <w:r w:rsidRPr="008D221A">
        <w:rPr>
          <w:rFonts w:eastAsia="Times New Roman"/>
          <w:b/>
          <w:i/>
          <w:iCs/>
          <w:lang w:val="en-US"/>
        </w:rPr>
        <w:t xml:space="preserve">6.3.2. </w:t>
      </w:r>
      <w:proofErr w:type="spellStart"/>
      <w:r w:rsidRPr="008D221A">
        <w:rPr>
          <w:rFonts w:eastAsia="Times New Roman"/>
          <w:b/>
          <w:i/>
          <w:iCs/>
          <w:lang w:val="en-US"/>
        </w:rPr>
        <w:t>Podpisan</w:t>
      </w:r>
      <w:proofErr w:type="spellEnd"/>
      <w:r w:rsidRPr="008D221A">
        <w:rPr>
          <w:rFonts w:eastAsia="Times New Roman"/>
          <w:b/>
          <w:i/>
          <w:iCs/>
          <w:lang w:val="en-US"/>
        </w:rPr>
        <w:t xml:space="preserve"> </w:t>
      </w:r>
      <w:proofErr w:type="spellStart"/>
      <w:r w:rsidRPr="008D221A">
        <w:rPr>
          <w:rFonts w:eastAsia="Times New Roman"/>
          <w:b/>
          <w:i/>
          <w:iCs/>
          <w:lang w:val="en-US"/>
        </w:rPr>
        <w:t>vzorec</w:t>
      </w:r>
      <w:proofErr w:type="spellEnd"/>
      <w:r w:rsidRPr="008D221A">
        <w:rPr>
          <w:rFonts w:eastAsia="Times New Roman"/>
          <w:b/>
          <w:i/>
          <w:iCs/>
          <w:lang w:val="en-US"/>
        </w:rPr>
        <w:t xml:space="preserve"> </w:t>
      </w:r>
      <w:proofErr w:type="spellStart"/>
      <w:r w:rsidRPr="008D221A">
        <w:rPr>
          <w:rFonts w:eastAsia="Times New Roman"/>
          <w:b/>
          <w:i/>
          <w:iCs/>
          <w:lang w:val="en-US"/>
        </w:rPr>
        <w:t>pogodbe</w:t>
      </w:r>
      <w:proofErr w:type="spellEnd"/>
      <w:r w:rsidRPr="008D221A">
        <w:rPr>
          <w:rFonts w:eastAsia="Times New Roman"/>
          <w:b/>
          <w:i/>
          <w:iCs/>
          <w:lang w:val="en-US"/>
        </w:rPr>
        <w:t xml:space="preserve"> </w:t>
      </w:r>
    </w:p>
    <w:p w14:paraId="0B6437F1" w14:textId="77777777" w:rsidR="007F2AEC" w:rsidRPr="00A204C8" w:rsidRDefault="007F2AEC" w:rsidP="007F2AEC">
      <w:pPr>
        <w:autoSpaceDE w:val="0"/>
        <w:autoSpaceDN w:val="0"/>
        <w:adjustRightInd w:val="0"/>
        <w:jc w:val="both"/>
        <w:rPr>
          <w:rFonts w:eastAsia="Times New Roman"/>
          <w:lang w:eastAsia="sl-SI"/>
        </w:rPr>
      </w:pPr>
    </w:p>
    <w:p w14:paraId="1EC2DD0A" w14:textId="526AF706"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Ponudnik mora izpolniti in parafirati</w:t>
      </w:r>
      <w:r w:rsidR="00801BA9">
        <w:rPr>
          <w:rFonts w:eastAsia="Times New Roman"/>
          <w:lang w:eastAsia="sl-SI"/>
        </w:rPr>
        <w:t xml:space="preserve"> (</w:t>
      </w:r>
      <w:r w:rsidR="009803A0">
        <w:rPr>
          <w:rFonts w:eastAsia="Times New Roman"/>
          <w:lang w:eastAsia="sl-SI"/>
        </w:rPr>
        <w:t>podpisati)</w:t>
      </w:r>
      <w:r w:rsidRPr="00A204C8">
        <w:rPr>
          <w:rFonts w:eastAsia="Times New Roman"/>
          <w:lang w:eastAsia="sl-SI"/>
        </w:rPr>
        <w:t xml:space="preserve"> vzorec pogodbe, ki jo mora podpisati njegov zakoniti zastopnik ali prokurist in opremiti z žigom ponudnika</w:t>
      </w:r>
      <w:r w:rsidR="009803A0">
        <w:rPr>
          <w:rFonts w:eastAsia="Times New Roman"/>
          <w:lang w:eastAsia="sl-SI"/>
        </w:rPr>
        <w:t>, s čimer ponudnik izrazi strinjanje z vsemi določili pogodbe</w:t>
      </w:r>
      <w:r w:rsidRPr="00A204C8">
        <w:rPr>
          <w:rFonts w:eastAsia="Times New Roman"/>
          <w:lang w:eastAsia="sl-SI"/>
        </w:rPr>
        <w:t>.</w:t>
      </w:r>
    </w:p>
    <w:p w14:paraId="34A67CDC" w14:textId="77777777" w:rsidR="007F2AEC" w:rsidRPr="00A204C8" w:rsidRDefault="007F2AEC" w:rsidP="007F2AEC">
      <w:pPr>
        <w:autoSpaceDE w:val="0"/>
        <w:autoSpaceDN w:val="0"/>
        <w:adjustRightInd w:val="0"/>
        <w:jc w:val="both"/>
        <w:rPr>
          <w:rFonts w:eastAsia="Times New Roman"/>
          <w:lang w:eastAsia="sl-SI"/>
        </w:rPr>
      </w:pPr>
    </w:p>
    <w:p w14:paraId="7210CE8C" w14:textId="77777777"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V primeru skupne ponudbe vzorec pogodbe podpiše in žigosa tisti partner, kot je to določeno v dogovoru o skupnem nastopanju. V primeru ponudbe s podizvajalci vzorec pogodbe podpiše in žigosa glavni izvajalec.</w:t>
      </w:r>
    </w:p>
    <w:p w14:paraId="09D0CDC5" w14:textId="1DCFF1EE" w:rsidR="007F2AEC" w:rsidRDefault="007F2AEC" w:rsidP="00914778">
      <w:pPr>
        <w:pStyle w:val="Naslov3"/>
      </w:pPr>
    </w:p>
    <w:p w14:paraId="4D80FA12" w14:textId="77777777" w:rsidR="009803A0" w:rsidRPr="009803A0" w:rsidRDefault="009803A0" w:rsidP="009803A0">
      <w:pPr>
        <w:rPr>
          <w:lang w:val="en-US"/>
        </w:rPr>
      </w:pPr>
    </w:p>
    <w:p w14:paraId="0BFA2F1F" w14:textId="77777777" w:rsidR="007F2AEC" w:rsidRPr="00A204C8" w:rsidRDefault="007F2AEC" w:rsidP="007F2AEC">
      <w:pPr>
        <w:rPr>
          <w:b/>
          <w:u w:val="single"/>
        </w:rPr>
      </w:pPr>
      <w:r w:rsidRPr="00A204C8">
        <w:rPr>
          <w:b/>
          <w:u w:val="single"/>
        </w:rPr>
        <w:t>6.4. Druga pravila o ponudbi</w:t>
      </w:r>
    </w:p>
    <w:p w14:paraId="17EE71E2" w14:textId="77777777" w:rsidR="007F2AEC" w:rsidRPr="00A204C8" w:rsidRDefault="007F2AEC" w:rsidP="007F2AEC">
      <w:pPr>
        <w:rPr>
          <w:b/>
          <w:u w:val="single"/>
        </w:rPr>
      </w:pPr>
    </w:p>
    <w:p w14:paraId="3193B8BA" w14:textId="77777777" w:rsidR="007F2AEC" w:rsidRPr="000E1D9D" w:rsidRDefault="007F2AEC" w:rsidP="007F2AEC">
      <w:pPr>
        <w:keepNext/>
        <w:outlineLvl w:val="3"/>
        <w:rPr>
          <w:rFonts w:eastAsia="Times New Roman"/>
          <w:b/>
          <w:bCs/>
          <w:i/>
          <w:iCs/>
          <w:lang w:val="en-US"/>
        </w:rPr>
      </w:pPr>
      <w:r w:rsidRPr="000E1D9D">
        <w:rPr>
          <w:rFonts w:eastAsia="Times New Roman"/>
          <w:b/>
          <w:bCs/>
          <w:i/>
          <w:iCs/>
          <w:lang w:val="en-US"/>
        </w:rPr>
        <w:t xml:space="preserve">6.4.1. </w:t>
      </w:r>
      <w:proofErr w:type="spellStart"/>
      <w:r w:rsidRPr="000E1D9D">
        <w:rPr>
          <w:rFonts w:eastAsia="Times New Roman"/>
          <w:b/>
          <w:bCs/>
          <w:i/>
          <w:iCs/>
          <w:lang w:val="en-US"/>
        </w:rPr>
        <w:t>Obseg</w:t>
      </w:r>
      <w:proofErr w:type="spellEnd"/>
      <w:r w:rsidRPr="000E1D9D">
        <w:rPr>
          <w:rFonts w:eastAsia="Times New Roman"/>
          <w:b/>
          <w:bCs/>
          <w:i/>
          <w:iCs/>
          <w:lang w:val="en-US"/>
        </w:rPr>
        <w:t xml:space="preserve"> </w:t>
      </w:r>
      <w:proofErr w:type="spellStart"/>
      <w:r w:rsidRPr="000E1D9D">
        <w:rPr>
          <w:rFonts w:eastAsia="Times New Roman"/>
          <w:b/>
          <w:bCs/>
          <w:i/>
          <w:iCs/>
          <w:lang w:val="en-US"/>
        </w:rPr>
        <w:t>ponudbe</w:t>
      </w:r>
      <w:proofErr w:type="spellEnd"/>
      <w:r w:rsidRPr="000E1D9D">
        <w:rPr>
          <w:rFonts w:eastAsia="Times New Roman"/>
          <w:b/>
          <w:bCs/>
          <w:i/>
          <w:iCs/>
          <w:lang w:val="en-US"/>
        </w:rPr>
        <w:t xml:space="preserve"> </w:t>
      </w:r>
      <w:proofErr w:type="spellStart"/>
      <w:r w:rsidRPr="000E1D9D">
        <w:rPr>
          <w:rFonts w:eastAsia="Times New Roman"/>
          <w:b/>
          <w:bCs/>
          <w:i/>
          <w:iCs/>
          <w:lang w:val="en-US"/>
        </w:rPr>
        <w:t>ter</w:t>
      </w:r>
      <w:proofErr w:type="spellEnd"/>
      <w:r w:rsidRPr="000E1D9D">
        <w:rPr>
          <w:rFonts w:eastAsia="Times New Roman"/>
          <w:b/>
          <w:bCs/>
          <w:i/>
          <w:iCs/>
          <w:lang w:val="en-US"/>
        </w:rPr>
        <w:t xml:space="preserve"> </w:t>
      </w:r>
      <w:proofErr w:type="spellStart"/>
      <w:r w:rsidRPr="000E1D9D">
        <w:rPr>
          <w:rFonts w:eastAsia="Times New Roman"/>
          <w:b/>
          <w:bCs/>
          <w:i/>
          <w:iCs/>
          <w:lang w:val="en-US"/>
        </w:rPr>
        <w:t>alternativne</w:t>
      </w:r>
      <w:proofErr w:type="spellEnd"/>
      <w:r w:rsidRPr="000E1D9D">
        <w:rPr>
          <w:rFonts w:eastAsia="Times New Roman"/>
          <w:b/>
          <w:bCs/>
          <w:i/>
          <w:iCs/>
          <w:lang w:val="en-US"/>
        </w:rPr>
        <w:t xml:space="preserve"> in </w:t>
      </w:r>
      <w:proofErr w:type="spellStart"/>
      <w:r w:rsidRPr="000E1D9D">
        <w:rPr>
          <w:rFonts w:eastAsia="Times New Roman"/>
          <w:b/>
          <w:bCs/>
          <w:i/>
          <w:iCs/>
          <w:lang w:val="en-US"/>
        </w:rPr>
        <w:t>variante</w:t>
      </w:r>
      <w:proofErr w:type="spellEnd"/>
      <w:r w:rsidRPr="000E1D9D">
        <w:rPr>
          <w:rFonts w:eastAsia="Times New Roman"/>
          <w:b/>
          <w:bCs/>
          <w:i/>
          <w:iCs/>
          <w:lang w:val="en-US"/>
        </w:rPr>
        <w:t xml:space="preserve"> </w:t>
      </w:r>
      <w:proofErr w:type="spellStart"/>
      <w:r w:rsidRPr="000E1D9D">
        <w:rPr>
          <w:rFonts w:eastAsia="Times New Roman"/>
          <w:b/>
          <w:bCs/>
          <w:i/>
          <w:iCs/>
          <w:lang w:val="en-US"/>
        </w:rPr>
        <w:t>ponudbe</w:t>
      </w:r>
      <w:proofErr w:type="spellEnd"/>
    </w:p>
    <w:p w14:paraId="0B22984E" w14:textId="77777777" w:rsidR="007F2AEC" w:rsidRPr="00A204C8" w:rsidRDefault="007F2AEC" w:rsidP="007F2AEC">
      <w:pPr>
        <w:jc w:val="both"/>
      </w:pPr>
    </w:p>
    <w:p w14:paraId="4939AEEB" w14:textId="77777777" w:rsidR="007F2AEC" w:rsidRPr="00A204C8" w:rsidRDefault="007F2AEC" w:rsidP="007F2AEC">
      <w:pPr>
        <w:jc w:val="both"/>
      </w:pPr>
      <w:r w:rsidRPr="00A204C8">
        <w:t xml:space="preserve">Ponudnik mora oddati ponudbo za predmet naročila v celoti. </w:t>
      </w:r>
    </w:p>
    <w:p w14:paraId="44F84B42" w14:textId="77777777" w:rsidR="007F2AEC" w:rsidRPr="00A204C8" w:rsidRDefault="007F2AEC" w:rsidP="007F2AEC">
      <w:pPr>
        <w:autoSpaceDE w:val="0"/>
        <w:autoSpaceDN w:val="0"/>
        <w:adjustRightInd w:val="0"/>
        <w:jc w:val="both"/>
        <w:rPr>
          <w:rFonts w:eastAsia="Times New Roman"/>
          <w:lang w:eastAsia="sl-SI"/>
        </w:rPr>
      </w:pPr>
    </w:p>
    <w:p w14:paraId="046BED4F" w14:textId="77777777"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Alternativne in variantne ponudbe niso dovoljene. Vsak ponudnik lahko predloži le eno ponudbo. Ponudnika, ki bo oddal več kot eno ponudbo, ne glede na to ali nastopa samostojno, ali kot partner v skupni ponudbi, bo naročnik izločil glede vseh ponudb, ki jih bo oddal.</w:t>
      </w:r>
    </w:p>
    <w:p w14:paraId="3B7BAA5E" w14:textId="77777777" w:rsidR="007F2AEC" w:rsidRPr="00A204C8" w:rsidRDefault="007F2AEC" w:rsidP="007F2AEC">
      <w:pPr>
        <w:autoSpaceDE w:val="0"/>
        <w:autoSpaceDN w:val="0"/>
        <w:adjustRightInd w:val="0"/>
        <w:jc w:val="both"/>
        <w:rPr>
          <w:rFonts w:eastAsia="Times New Roman"/>
          <w:lang w:eastAsia="sl-SI"/>
        </w:rPr>
      </w:pPr>
    </w:p>
    <w:p w14:paraId="4B5A99B6" w14:textId="77777777" w:rsidR="007F2AEC" w:rsidRPr="000E1D9D" w:rsidRDefault="007F2AEC" w:rsidP="007F2AEC">
      <w:pPr>
        <w:keepNext/>
        <w:outlineLvl w:val="3"/>
        <w:rPr>
          <w:rFonts w:eastAsia="Times New Roman"/>
          <w:b/>
          <w:bCs/>
          <w:i/>
          <w:iCs/>
          <w:lang w:val="en-US"/>
        </w:rPr>
      </w:pPr>
      <w:r w:rsidRPr="000E1D9D">
        <w:rPr>
          <w:rFonts w:eastAsia="Times New Roman"/>
          <w:b/>
          <w:bCs/>
          <w:i/>
          <w:iCs/>
          <w:lang w:val="en-US"/>
        </w:rPr>
        <w:t xml:space="preserve">6.4.2. </w:t>
      </w:r>
      <w:proofErr w:type="spellStart"/>
      <w:r w:rsidRPr="000E1D9D">
        <w:rPr>
          <w:rFonts w:eastAsia="Times New Roman"/>
          <w:b/>
          <w:bCs/>
          <w:i/>
          <w:iCs/>
          <w:lang w:val="en-US"/>
        </w:rPr>
        <w:t>Samostojna</w:t>
      </w:r>
      <w:proofErr w:type="spellEnd"/>
      <w:r w:rsidRPr="000E1D9D">
        <w:rPr>
          <w:rFonts w:eastAsia="Times New Roman"/>
          <w:b/>
          <w:bCs/>
          <w:i/>
          <w:iCs/>
          <w:lang w:val="en-US"/>
        </w:rPr>
        <w:t xml:space="preserve"> </w:t>
      </w:r>
      <w:proofErr w:type="spellStart"/>
      <w:r w:rsidRPr="000E1D9D">
        <w:rPr>
          <w:rFonts w:eastAsia="Times New Roman"/>
          <w:b/>
          <w:bCs/>
          <w:i/>
          <w:iCs/>
          <w:lang w:val="en-US"/>
        </w:rPr>
        <w:t>ponudba</w:t>
      </w:r>
      <w:proofErr w:type="spellEnd"/>
    </w:p>
    <w:p w14:paraId="6DC7A6F1" w14:textId="77777777" w:rsidR="007F2AEC" w:rsidRPr="00A204C8" w:rsidRDefault="007F2AEC" w:rsidP="007F2AEC">
      <w:pPr>
        <w:rPr>
          <w:lang w:val="en-US"/>
        </w:rPr>
      </w:pPr>
    </w:p>
    <w:p w14:paraId="1F5C64DD" w14:textId="77777777" w:rsidR="007F2AEC" w:rsidRPr="00A204C8" w:rsidRDefault="007F2AEC" w:rsidP="007F2AEC">
      <w:pPr>
        <w:jc w:val="both"/>
        <w:rPr>
          <w:lang w:val="en-US"/>
        </w:rPr>
      </w:pPr>
      <w:proofErr w:type="spellStart"/>
      <w:r w:rsidRPr="00A204C8">
        <w:rPr>
          <w:lang w:val="en-US"/>
        </w:rPr>
        <w:t>Samostojna</w:t>
      </w:r>
      <w:proofErr w:type="spellEnd"/>
      <w:r w:rsidRPr="00A204C8">
        <w:rPr>
          <w:lang w:val="en-US"/>
        </w:rPr>
        <w:t xml:space="preserve"> </w:t>
      </w:r>
      <w:proofErr w:type="spellStart"/>
      <w:r w:rsidRPr="00A204C8">
        <w:rPr>
          <w:lang w:val="en-US"/>
        </w:rPr>
        <w:t>ponudba</w:t>
      </w:r>
      <w:proofErr w:type="spellEnd"/>
      <w:r w:rsidRPr="00A204C8">
        <w:rPr>
          <w:lang w:val="en-US"/>
        </w:rPr>
        <w:t xml:space="preserve"> je </w:t>
      </w:r>
      <w:proofErr w:type="spellStart"/>
      <w:r w:rsidRPr="00A204C8">
        <w:rPr>
          <w:lang w:val="en-US"/>
        </w:rPr>
        <w:t>ponudba</w:t>
      </w:r>
      <w:proofErr w:type="spellEnd"/>
      <w:r w:rsidRPr="00A204C8">
        <w:rPr>
          <w:lang w:val="en-US"/>
        </w:rPr>
        <w:t xml:space="preserve">, ki jo </w:t>
      </w:r>
      <w:proofErr w:type="spellStart"/>
      <w:r w:rsidRPr="00A204C8">
        <w:rPr>
          <w:lang w:val="en-US"/>
        </w:rPr>
        <w:t>ponudnik</w:t>
      </w:r>
      <w:proofErr w:type="spellEnd"/>
      <w:r w:rsidRPr="00A204C8">
        <w:rPr>
          <w:lang w:val="en-US"/>
        </w:rPr>
        <w:t xml:space="preserve"> </w:t>
      </w:r>
      <w:proofErr w:type="spellStart"/>
      <w:r w:rsidRPr="00A204C8">
        <w:rPr>
          <w:lang w:val="en-US"/>
        </w:rPr>
        <w:t>predloži</w:t>
      </w:r>
      <w:proofErr w:type="spellEnd"/>
      <w:r w:rsidRPr="00A204C8">
        <w:rPr>
          <w:lang w:val="en-US"/>
        </w:rPr>
        <w:t xml:space="preserve"> </w:t>
      </w:r>
      <w:proofErr w:type="spellStart"/>
      <w:r w:rsidRPr="00A204C8">
        <w:rPr>
          <w:lang w:val="en-US"/>
        </w:rPr>
        <w:t>samostojno</w:t>
      </w:r>
      <w:proofErr w:type="spellEnd"/>
      <w:r w:rsidRPr="00A204C8">
        <w:rPr>
          <w:lang w:val="en-US"/>
        </w:rPr>
        <w:t xml:space="preserve">, </w:t>
      </w:r>
      <w:proofErr w:type="spellStart"/>
      <w:r w:rsidRPr="00A204C8">
        <w:rPr>
          <w:lang w:val="en-US"/>
        </w:rPr>
        <w:t>brez</w:t>
      </w:r>
      <w:proofErr w:type="spellEnd"/>
      <w:r w:rsidRPr="00A204C8">
        <w:rPr>
          <w:lang w:val="en-US"/>
        </w:rPr>
        <w:t xml:space="preserve"> </w:t>
      </w:r>
      <w:proofErr w:type="spellStart"/>
      <w:r w:rsidRPr="00A204C8">
        <w:rPr>
          <w:lang w:val="en-US"/>
        </w:rPr>
        <w:t>partnerjev</w:t>
      </w:r>
      <w:proofErr w:type="spellEnd"/>
      <w:r w:rsidRPr="00A204C8">
        <w:rPr>
          <w:lang w:val="en-US"/>
        </w:rPr>
        <w:t xml:space="preserve"> v </w:t>
      </w:r>
      <w:proofErr w:type="spellStart"/>
      <w:r w:rsidRPr="00A204C8">
        <w:rPr>
          <w:lang w:val="en-US"/>
        </w:rPr>
        <w:t>skupni</w:t>
      </w:r>
      <w:proofErr w:type="spellEnd"/>
      <w:r w:rsidRPr="00A204C8">
        <w:rPr>
          <w:lang w:val="en-US"/>
        </w:rPr>
        <w:t xml:space="preserve"> </w:t>
      </w:r>
      <w:proofErr w:type="spellStart"/>
      <w:r w:rsidRPr="00A204C8">
        <w:rPr>
          <w:lang w:val="en-US"/>
        </w:rPr>
        <w:t>ponudbi</w:t>
      </w:r>
      <w:proofErr w:type="spellEnd"/>
      <w:r w:rsidRPr="00A204C8">
        <w:rPr>
          <w:lang w:val="en-US"/>
        </w:rPr>
        <w:t xml:space="preserve"> in </w:t>
      </w:r>
      <w:proofErr w:type="spellStart"/>
      <w:r w:rsidRPr="00A204C8">
        <w:rPr>
          <w:lang w:val="en-US"/>
        </w:rPr>
        <w:t>brez</w:t>
      </w:r>
      <w:proofErr w:type="spellEnd"/>
      <w:r w:rsidRPr="00A204C8">
        <w:rPr>
          <w:lang w:val="en-US"/>
        </w:rPr>
        <w:t xml:space="preserve"> </w:t>
      </w:r>
      <w:proofErr w:type="spellStart"/>
      <w:r w:rsidRPr="00A204C8">
        <w:rPr>
          <w:lang w:val="en-US"/>
        </w:rPr>
        <w:t>podizvajalcev</w:t>
      </w:r>
      <w:proofErr w:type="spellEnd"/>
      <w:r w:rsidRPr="00A204C8">
        <w:rPr>
          <w:lang w:val="en-US"/>
        </w:rPr>
        <w:t xml:space="preserve">. V </w:t>
      </w:r>
      <w:proofErr w:type="spellStart"/>
      <w:r w:rsidRPr="00A204C8">
        <w:rPr>
          <w:lang w:val="en-US"/>
        </w:rPr>
        <w:t>navedenem</w:t>
      </w:r>
      <w:proofErr w:type="spellEnd"/>
      <w:r w:rsidRPr="00A204C8">
        <w:rPr>
          <w:lang w:val="en-US"/>
        </w:rPr>
        <w:t xml:space="preserve"> </w:t>
      </w:r>
      <w:proofErr w:type="spellStart"/>
      <w:r w:rsidRPr="00A204C8">
        <w:rPr>
          <w:lang w:val="en-US"/>
        </w:rPr>
        <w:t>primeru</w:t>
      </w:r>
      <w:proofErr w:type="spellEnd"/>
      <w:r w:rsidRPr="00A204C8">
        <w:rPr>
          <w:lang w:val="en-US"/>
        </w:rPr>
        <w:t xml:space="preserve"> mora </w:t>
      </w:r>
      <w:proofErr w:type="spellStart"/>
      <w:r w:rsidRPr="00A204C8">
        <w:rPr>
          <w:lang w:val="en-US"/>
        </w:rPr>
        <w:t>biti</w:t>
      </w:r>
      <w:proofErr w:type="spellEnd"/>
      <w:r w:rsidRPr="00A204C8">
        <w:rPr>
          <w:lang w:val="en-US"/>
        </w:rPr>
        <w:t xml:space="preserve"> </w:t>
      </w:r>
      <w:proofErr w:type="spellStart"/>
      <w:r w:rsidRPr="00A204C8">
        <w:rPr>
          <w:lang w:val="en-US"/>
        </w:rPr>
        <w:t>ponudnik</w:t>
      </w:r>
      <w:proofErr w:type="spellEnd"/>
      <w:r w:rsidRPr="00A204C8">
        <w:rPr>
          <w:lang w:val="en-US"/>
        </w:rPr>
        <w:t xml:space="preserve"> v </w:t>
      </w:r>
      <w:proofErr w:type="spellStart"/>
      <w:r w:rsidRPr="00A204C8">
        <w:rPr>
          <w:lang w:val="en-US"/>
        </w:rPr>
        <w:t>celoti</w:t>
      </w:r>
      <w:proofErr w:type="spellEnd"/>
      <w:r w:rsidRPr="00A204C8">
        <w:rPr>
          <w:lang w:val="en-US"/>
        </w:rPr>
        <w:t xml:space="preserve"> </w:t>
      </w:r>
      <w:proofErr w:type="spellStart"/>
      <w:r w:rsidRPr="00A204C8">
        <w:rPr>
          <w:lang w:val="en-US"/>
        </w:rPr>
        <w:t>tehnično</w:t>
      </w:r>
      <w:proofErr w:type="spellEnd"/>
      <w:r w:rsidRPr="00A204C8">
        <w:rPr>
          <w:lang w:val="en-US"/>
        </w:rPr>
        <w:t xml:space="preserve"> in </w:t>
      </w:r>
      <w:proofErr w:type="spellStart"/>
      <w:r w:rsidRPr="00A204C8">
        <w:rPr>
          <w:lang w:val="en-US"/>
        </w:rPr>
        <w:t>strokovno</w:t>
      </w:r>
      <w:proofErr w:type="spellEnd"/>
      <w:r w:rsidRPr="00A204C8">
        <w:rPr>
          <w:lang w:val="en-US"/>
        </w:rPr>
        <w:t xml:space="preserve"> </w:t>
      </w:r>
      <w:proofErr w:type="spellStart"/>
      <w:r w:rsidRPr="00A204C8">
        <w:rPr>
          <w:lang w:val="en-US"/>
        </w:rPr>
        <w:t>sam</w:t>
      </w:r>
      <w:proofErr w:type="spellEnd"/>
      <w:r w:rsidRPr="00A204C8">
        <w:rPr>
          <w:lang w:val="en-US"/>
        </w:rPr>
        <w:t xml:space="preserve"> </w:t>
      </w:r>
      <w:proofErr w:type="spellStart"/>
      <w:r w:rsidRPr="00A204C8">
        <w:rPr>
          <w:lang w:val="en-US"/>
        </w:rPr>
        <w:t>sposoben</w:t>
      </w:r>
      <w:proofErr w:type="spellEnd"/>
      <w:r w:rsidRPr="00A204C8">
        <w:rPr>
          <w:lang w:val="en-US"/>
        </w:rPr>
        <w:t xml:space="preserve"> </w:t>
      </w:r>
      <w:proofErr w:type="spellStart"/>
      <w:r w:rsidRPr="00A204C8">
        <w:rPr>
          <w:lang w:val="en-US"/>
        </w:rPr>
        <w:t>izvesti</w:t>
      </w:r>
      <w:proofErr w:type="spellEnd"/>
      <w:r w:rsidRPr="00A204C8">
        <w:rPr>
          <w:lang w:val="en-US"/>
        </w:rPr>
        <w:t xml:space="preserve"> </w:t>
      </w:r>
      <w:proofErr w:type="spellStart"/>
      <w:r w:rsidRPr="00A204C8">
        <w:rPr>
          <w:lang w:val="en-US"/>
        </w:rPr>
        <w:t>naročilo</w:t>
      </w:r>
      <w:proofErr w:type="spellEnd"/>
      <w:r w:rsidRPr="00A204C8">
        <w:rPr>
          <w:lang w:val="en-US"/>
        </w:rPr>
        <w:t xml:space="preserve">, ki je </w:t>
      </w:r>
      <w:proofErr w:type="spellStart"/>
      <w:r w:rsidRPr="00A204C8">
        <w:rPr>
          <w:lang w:val="en-US"/>
        </w:rPr>
        <w:t>predmet</w:t>
      </w:r>
      <w:proofErr w:type="spellEnd"/>
      <w:r w:rsidRPr="00A204C8">
        <w:rPr>
          <w:lang w:val="en-US"/>
        </w:rPr>
        <w:t xml:space="preserve"> </w:t>
      </w:r>
      <w:proofErr w:type="spellStart"/>
      <w:r w:rsidRPr="00A204C8">
        <w:rPr>
          <w:lang w:val="en-US"/>
        </w:rPr>
        <w:t>javnega</w:t>
      </w:r>
      <w:proofErr w:type="spellEnd"/>
      <w:r w:rsidRPr="00A204C8">
        <w:rPr>
          <w:lang w:val="en-US"/>
        </w:rPr>
        <w:t xml:space="preserve"> naročila.</w:t>
      </w:r>
    </w:p>
    <w:p w14:paraId="369628C2" w14:textId="77777777" w:rsidR="007F2AEC" w:rsidRDefault="007F2AEC" w:rsidP="007F2AEC">
      <w:pPr>
        <w:pStyle w:val="Naslov4"/>
        <w:spacing w:before="0" w:after="0"/>
        <w:rPr>
          <w:rFonts w:ascii="Trebuchet MS" w:hAnsi="Trebuchet MS" w:cs="Trebuchet MS"/>
          <w:sz w:val="22"/>
          <w:szCs w:val="22"/>
        </w:rPr>
      </w:pPr>
    </w:p>
    <w:p w14:paraId="4216B59B" w14:textId="77777777" w:rsidR="007F2AEC" w:rsidRPr="000E1D9D" w:rsidRDefault="007F2AEC" w:rsidP="007F2AEC">
      <w:pPr>
        <w:pStyle w:val="Naslov4"/>
        <w:spacing w:before="0" w:after="0"/>
        <w:rPr>
          <w:rFonts w:ascii="Trebuchet MS" w:hAnsi="Trebuchet MS" w:cs="Trebuchet MS"/>
          <w:i/>
          <w:iCs/>
          <w:sz w:val="22"/>
          <w:szCs w:val="22"/>
        </w:rPr>
      </w:pPr>
      <w:r w:rsidRPr="000E1D9D">
        <w:rPr>
          <w:rFonts w:ascii="Trebuchet MS" w:hAnsi="Trebuchet MS" w:cs="Trebuchet MS"/>
          <w:i/>
          <w:iCs/>
          <w:sz w:val="22"/>
          <w:szCs w:val="22"/>
        </w:rPr>
        <w:t xml:space="preserve">6.4.3. </w:t>
      </w:r>
      <w:proofErr w:type="spellStart"/>
      <w:r w:rsidRPr="000E1D9D">
        <w:rPr>
          <w:rFonts w:ascii="Trebuchet MS" w:hAnsi="Trebuchet MS" w:cs="Trebuchet MS"/>
          <w:i/>
          <w:iCs/>
          <w:sz w:val="22"/>
          <w:szCs w:val="22"/>
        </w:rPr>
        <w:t>Skupna</w:t>
      </w:r>
      <w:proofErr w:type="spellEnd"/>
      <w:r w:rsidRPr="000E1D9D">
        <w:rPr>
          <w:rFonts w:ascii="Trebuchet MS" w:hAnsi="Trebuchet MS" w:cs="Trebuchet MS"/>
          <w:i/>
          <w:iCs/>
          <w:sz w:val="22"/>
          <w:szCs w:val="22"/>
        </w:rPr>
        <w:t xml:space="preserve"> </w:t>
      </w:r>
      <w:proofErr w:type="spellStart"/>
      <w:r w:rsidRPr="000E1D9D">
        <w:rPr>
          <w:rFonts w:ascii="Trebuchet MS" w:hAnsi="Trebuchet MS" w:cs="Trebuchet MS"/>
          <w:i/>
          <w:iCs/>
          <w:sz w:val="22"/>
          <w:szCs w:val="22"/>
        </w:rPr>
        <w:t>ponudba</w:t>
      </w:r>
      <w:proofErr w:type="spellEnd"/>
    </w:p>
    <w:p w14:paraId="7C41D884" w14:textId="77777777" w:rsidR="007F2AEC" w:rsidRPr="00CE0066" w:rsidRDefault="007F2AEC" w:rsidP="007F2AEC">
      <w:pPr>
        <w:pStyle w:val="Default"/>
        <w:jc w:val="both"/>
        <w:rPr>
          <w:rFonts w:ascii="Trebuchet MS" w:hAnsi="Trebuchet MS" w:cs="Trebuchet MS"/>
          <w:color w:val="auto"/>
          <w:sz w:val="22"/>
          <w:szCs w:val="22"/>
        </w:rPr>
      </w:pPr>
    </w:p>
    <w:p w14:paraId="051C3EA9" w14:textId="489924B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Ponudbo lahko predloži skupina gospodarskih subjektov (</w:t>
      </w:r>
      <w:proofErr w:type="spellStart"/>
      <w:r w:rsidRPr="00810AC4">
        <w:rPr>
          <w:rFonts w:ascii="Trebuchet MS" w:hAnsi="Trebuchet MS" w:cs="Trebuchet MS"/>
          <w:color w:val="auto"/>
          <w:sz w:val="22"/>
          <w:szCs w:val="22"/>
        </w:rPr>
        <w:t>soponudnikov</w:t>
      </w:r>
      <w:proofErr w:type="spellEnd"/>
      <w:r w:rsidRPr="00810AC4">
        <w:rPr>
          <w:rFonts w:ascii="Trebuchet MS" w:hAnsi="Trebuchet MS" w:cs="Trebuchet MS"/>
          <w:color w:val="auto"/>
          <w:sz w:val="22"/>
          <w:szCs w:val="22"/>
        </w:rPr>
        <w:t>). Pri skupni ponudbi se izpolnjevanje pogojev za izključitev ugotavlja za vsakega ponudnika posebej, medtem ko se ostali pogoji za priznanje sposobnosti ugotavljajo za vse ponudnike v skupini skupaj, razen pogoj</w:t>
      </w:r>
      <w:r w:rsidR="009803A0">
        <w:rPr>
          <w:rFonts w:ascii="Trebuchet MS" w:hAnsi="Trebuchet MS" w:cs="Trebuchet MS"/>
          <w:color w:val="auto"/>
          <w:sz w:val="22"/>
          <w:szCs w:val="22"/>
        </w:rPr>
        <w:t>ev</w:t>
      </w:r>
      <w:r w:rsidRPr="00810AC4">
        <w:rPr>
          <w:rFonts w:ascii="Trebuchet MS" w:hAnsi="Trebuchet MS" w:cs="Trebuchet MS"/>
          <w:color w:val="auto"/>
          <w:sz w:val="22"/>
          <w:szCs w:val="22"/>
        </w:rPr>
        <w:t xml:space="preserve"> pod točko 5.3.1</w:t>
      </w:r>
      <w:r>
        <w:rPr>
          <w:rFonts w:ascii="Trebuchet MS" w:hAnsi="Trebuchet MS" w:cs="Trebuchet MS"/>
          <w:color w:val="auto"/>
          <w:sz w:val="22"/>
          <w:szCs w:val="22"/>
        </w:rPr>
        <w:t>.</w:t>
      </w:r>
      <w:r w:rsidR="009803A0">
        <w:rPr>
          <w:rFonts w:ascii="Trebuchet MS" w:hAnsi="Trebuchet MS" w:cs="Trebuchet MS"/>
          <w:color w:val="auto"/>
          <w:sz w:val="22"/>
          <w:szCs w:val="22"/>
        </w:rPr>
        <w:t>,</w:t>
      </w:r>
      <w:r w:rsidRPr="00810AC4">
        <w:rPr>
          <w:rFonts w:ascii="Trebuchet MS" w:hAnsi="Trebuchet MS" w:cs="Trebuchet MS"/>
          <w:color w:val="auto"/>
          <w:sz w:val="22"/>
          <w:szCs w:val="22"/>
        </w:rPr>
        <w:t xml:space="preserve"> 5.3.2.</w:t>
      </w:r>
      <w:r w:rsidR="009803A0">
        <w:rPr>
          <w:rFonts w:ascii="Trebuchet MS" w:hAnsi="Trebuchet MS" w:cs="Trebuchet MS"/>
          <w:color w:val="auto"/>
          <w:sz w:val="22"/>
          <w:szCs w:val="22"/>
        </w:rPr>
        <w:t xml:space="preserve"> in 5.3.4.</w:t>
      </w:r>
      <w:r w:rsidRPr="00810AC4">
        <w:rPr>
          <w:rFonts w:ascii="Trebuchet MS" w:hAnsi="Trebuchet MS" w:cs="Trebuchet MS"/>
          <w:color w:val="auto"/>
          <w:sz w:val="22"/>
          <w:szCs w:val="22"/>
        </w:rPr>
        <w:t xml:space="preserve">, ki </w:t>
      </w:r>
      <w:r w:rsidR="009803A0">
        <w:rPr>
          <w:rFonts w:ascii="Trebuchet MS" w:hAnsi="Trebuchet MS" w:cs="Trebuchet MS"/>
          <w:color w:val="auto"/>
          <w:sz w:val="22"/>
          <w:szCs w:val="22"/>
        </w:rPr>
        <w:t>jih</w:t>
      </w:r>
      <w:r w:rsidRPr="00810AC4">
        <w:rPr>
          <w:rFonts w:ascii="Trebuchet MS" w:hAnsi="Trebuchet MS" w:cs="Trebuchet MS"/>
          <w:color w:val="auto"/>
          <w:sz w:val="22"/>
          <w:szCs w:val="22"/>
        </w:rPr>
        <w:t xml:space="preserve"> mora izpolnjevati vsak </w:t>
      </w:r>
      <w:proofErr w:type="spellStart"/>
      <w:r w:rsidRPr="00810AC4">
        <w:rPr>
          <w:rFonts w:ascii="Trebuchet MS" w:hAnsi="Trebuchet MS" w:cs="Trebuchet MS"/>
          <w:color w:val="auto"/>
          <w:sz w:val="22"/>
          <w:szCs w:val="22"/>
        </w:rPr>
        <w:t>soponudnik</w:t>
      </w:r>
      <w:proofErr w:type="spellEnd"/>
      <w:r w:rsidRPr="00810AC4">
        <w:rPr>
          <w:rFonts w:ascii="Trebuchet MS" w:hAnsi="Trebuchet MS" w:cs="Trebuchet MS"/>
          <w:color w:val="auto"/>
          <w:sz w:val="22"/>
          <w:szCs w:val="22"/>
        </w:rPr>
        <w:t xml:space="preserve"> (partner v skupini).</w:t>
      </w:r>
    </w:p>
    <w:p w14:paraId="279C92DE" w14:textId="77777777" w:rsidR="007F2AEC" w:rsidRPr="00810AC4" w:rsidRDefault="007F2AEC" w:rsidP="007F2AEC">
      <w:pPr>
        <w:pStyle w:val="Default"/>
        <w:jc w:val="both"/>
        <w:rPr>
          <w:rFonts w:ascii="Trebuchet MS" w:hAnsi="Trebuchet MS" w:cs="Trebuchet MS"/>
          <w:color w:val="auto"/>
          <w:sz w:val="22"/>
          <w:szCs w:val="22"/>
        </w:rPr>
      </w:pPr>
    </w:p>
    <w:p w14:paraId="3CBB0E5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predložitev skupne ponudbe ponudniki odgovarjajo naročniku neomejeno solidarno. </w:t>
      </w:r>
    </w:p>
    <w:p w14:paraId="159342AF" w14:textId="77777777" w:rsidR="001B729F" w:rsidRDefault="001B729F" w:rsidP="007F2AEC">
      <w:pPr>
        <w:autoSpaceDE w:val="0"/>
        <w:autoSpaceDN w:val="0"/>
        <w:adjustRightInd w:val="0"/>
      </w:pPr>
    </w:p>
    <w:p w14:paraId="7F450BF8" w14:textId="2C10A4E9" w:rsidR="007F2AEC" w:rsidRPr="00CE0066" w:rsidRDefault="007F2AEC" w:rsidP="007F2AEC">
      <w:pPr>
        <w:autoSpaceDE w:val="0"/>
        <w:autoSpaceDN w:val="0"/>
        <w:adjustRightInd w:val="0"/>
      </w:pPr>
      <w:r w:rsidRPr="00CE0066">
        <w:t>V primeru skupne ponudbe morajo biti ponudbi priloženi izpolnjeni, podpisani in žigosani tudi:</w:t>
      </w:r>
    </w:p>
    <w:p w14:paraId="16E91D76" w14:textId="77777777" w:rsidR="007F2AEC" w:rsidRPr="00CE0066" w:rsidRDefault="007F2AEC" w:rsidP="007F2AEC">
      <w:pPr>
        <w:autoSpaceDE w:val="0"/>
        <w:autoSpaceDN w:val="0"/>
        <w:adjustRightInd w:val="0"/>
      </w:pPr>
      <w:r w:rsidRPr="00CE0066">
        <w:t>- obrazec Skupna ponudba (Obr_</w:t>
      </w:r>
      <w:r>
        <w:t>5</w:t>
      </w:r>
      <w:r w:rsidRPr="00CE0066">
        <w:t>),</w:t>
      </w:r>
    </w:p>
    <w:p w14:paraId="081BEECB" w14:textId="56939261" w:rsidR="007F2AEC" w:rsidRPr="00CE0066" w:rsidRDefault="007F2AEC" w:rsidP="000E1D9D">
      <w:pPr>
        <w:autoSpaceDE w:val="0"/>
        <w:autoSpaceDN w:val="0"/>
        <w:adjustRightInd w:val="0"/>
        <w:jc w:val="both"/>
      </w:pPr>
      <w:r w:rsidRPr="00CE0066">
        <w:t>- obrazec Pooblastilo za podpis</w:t>
      </w:r>
      <w:r>
        <w:t xml:space="preserve"> skupne</w:t>
      </w:r>
      <w:r w:rsidRPr="00CE0066">
        <w:t xml:space="preserve"> ponudbe (Obr_</w:t>
      </w:r>
      <w:r>
        <w:t>5</w:t>
      </w:r>
      <w:r w:rsidRPr="00CE0066">
        <w:t>a)</w:t>
      </w:r>
      <w:r w:rsidR="000E1D9D" w:rsidRPr="000E1D9D">
        <w:t xml:space="preserve"> </w:t>
      </w:r>
      <w:r w:rsidR="000E1D9D" w:rsidRPr="00810AC4">
        <w:t>– za vsakega od ponudnikov</w:t>
      </w:r>
      <w:r w:rsidR="000E1D9D">
        <w:t xml:space="preserve"> </w:t>
      </w:r>
      <w:r w:rsidR="000E1D9D" w:rsidRPr="00810AC4">
        <w:t>(partnerjev) v skupini</w:t>
      </w:r>
      <w:r w:rsidRPr="00CE0066">
        <w:t>,</w:t>
      </w:r>
    </w:p>
    <w:p w14:paraId="32A49AB1" w14:textId="77777777" w:rsidR="007F2AEC" w:rsidRPr="00810AC4" w:rsidRDefault="007F2AEC" w:rsidP="007F2AEC">
      <w:pPr>
        <w:autoSpaceDE w:val="0"/>
        <w:autoSpaceDN w:val="0"/>
        <w:adjustRightInd w:val="0"/>
        <w:jc w:val="both"/>
      </w:pPr>
      <w:r w:rsidRPr="00810AC4">
        <w:t>- obrazec Izjava ponudnika o sprejemu pogojev javnega naročila</w:t>
      </w:r>
      <w:r>
        <w:t xml:space="preserve"> in posredovanju podatkov (Obr_3)</w:t>
      </w:r>
      <w:r w:rsidRPr="00810AC4">
        <w:t xml:space="preserve"> – za vsakega od ponudnikov (partnerjev) v skupini,</w:t>
      </w:r>
    </w:p>
    <w:p w14:paraId="6FCF53EF" w14:textId="5FF09853" w:rsidR="007F2AEC" w:rsidRPr="00810AC4" w:rsidRDefault="007F2AEC" w:rsidP="007F2AEC">
      <w:pPr>
        <w:autoSpaceDE w:val="0"/>
        <w:autoSpaceDN w:val="0"/>
        <w:adjustRightInd w:val="0"/>
        <w:jc w:val="both"/>
      </w:pPr>
      <w:r w:rsidRPr="00810AC4">
        <w:t>- dokazila o izpolnjevanju pogojev, ki se nanašajo na izključitvene razloge</w:t>
      </w:r>
      <w:r w:rsidR="001B729F">
        <w:t xml:space="preserve"> (5.2.)</w:t>
      </w:r>
      <w:r w:rsidRPr="00810AC4">
        <w:t xml:space="preserve"> in pogoje za sodelovanje iz 5. točke teh Navodil</w:t>
      </w:r>
      <w:r w:rsidR="001B729F">
        <w:t>, in sicer pod</w:t>
      </w:r>
      <w:r w:rsidRPr="00810AC4">
        <w:t xml:space="preserve"> </w:t>
      </w:r>
      <w:r w:rsidR="001B729F" w:rsidRPr="00810AC4">
        <w:t>5.3.1</w:t>
      </w:r>
      <w:r w:rsidR="001B729F">
        <w:t>.,</w:t>
      </w:r>
      <w:r w:rsidR="001B729F" w:rsidRPr="00810AC4">
        <w:t xml:space="preserve"> 5.3.2.</w:t>
      </w:r>
      <w:r w:rsidR="001B729F">
        <w:t xml:space="preserve"> in 5.3.4.</w:t>
      </w:r>
      <w:r w:rsidR="001B729F" w:rsidRPr="00810AC4">
        <w:t xml:space="preserve"> </w:t>
      </w:r>
      <w:r w:rsidRPr="00810AC4">
        <w:t>– za vsakega od ponudnikov (partnerjev) v skupini.</w:t>
      </w:r>
    </w:p>
    <w:p w14:paraId="7FD3FDA5"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   </w:t>
      </w:r>
    </w:p>
    <w:p w14:paraId="02B68CAB" w14:textId="77777777" w:rsidR="007F2AEC" w:rsidRDefault="007F2AEC" w:rsidP="007F2AEC">
      <w:pPr>
        <w:autoSpaceDE w:val="0"/>
        <w:autoSpaceDN w:val="0"/>
        <w:adjustRightInd w:val="0"/>
        <w:jc w:val="both"/>
      </w:pPr>
      <w:r w:rsidRPr="00CE0066">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303F3AFD" w14:textId="77777777" w:rsidR="007F2AEC" w:rsidRPr="00810AC4" w:rsidRDefault="007F2AEC" w:rsidP="007F2AEC">
      <w:pPr>
        <w:pStyle w:val="Default"/>
        <w:jc w:val="both"/>
        <w:rPr>
          <w:rFonts w:ascii="Trebuchet MS" w:hAnsi="Trebuchet MS" w:cs="Trebuchet MS"/>
          <w:color w:val="auto"/>
          <w:sz w:val="22"/>
          <w:szCs w:val="22"/>
        </w:rPr>
      </w:pPr>
    </w:p>
    <w:p w14:paraId="04C6BE9A" w14:textId="77777777" w:rsidR="007F2AEC" w:rsidRPr="00810AC4" w:rsidRDefault="007F2AEC" w:rsidP="007F2AEC">
      <w:pPr>
        <w:autoSpaceDE w:val="0"/>
        <w:autoSpaceDN w:val="0"/>
        <w:adjustRightInd w:val="0"/>
      </w:pPr>
      <w:r w:rsidRPr="00810AC4">
        <w:t>Pravni akt o skupni izvedbi naročila bo moral (mora) vsebovati:</w:t>
      </w:r>
    </w:p>
    <w:p w14:paraId="578AD763" w14:textId="77777777" w:rsidR="007F2AEC" w:rsidRPr="00810AC4" w:rsidRDefault="007F2AEC" w:rsidP="007F2AEC">
      <w:pPr>
        <w:autoSpaceDE w:val="0"/>
        <w:autoSpaceDN w:val="0"/>
        <w:adjustRightInd w:val="0"/>
        <w:jc w:val="both"/>
      </w:pPr>
      <w:r w:rsidRPr="00810AC4">
        <w:t>• navedbo vodilnega partnerja in vseh drugih partnerjev v skupini (naziv in naslov partnerja, zakonitega zastopnika, matična številka, davčna številka, številka transakcijskega računa),</w:t>
      </w:r>
    </w:p>
    <w:p w14:paraId="0475C8B6" w14:textId="77777777" w:rsidR="007F2AEC" w:rsidRPr="00810AC4" w:rsidRDefault="007F2AEC" w:rsidP="007F2AEC">
      <w:pPr>
        <w:autoSpaceDE w:val="0"/>
        <w:autoSpaceDN w:val="0"/>
        <w:adjustRightInd w:val="0"/>
        <w:jc w:val="both"/>
      </w:pPr>
      <w:r w:rsidRPr="00810AC4">
        <w:t xml:space="preserve">• </w:t>
      </w:r>
      <w:proofErr w:type="spellStart"/>
      <w:r w:rsidRPr="00810AC4">
        <w:rPr>
          <w:lang w:val="it-IT"/>
        </w:rPr>
        <w:t>pooblastilo</w:t>
      </w:r>
      <w:proofErr w:type="spellEnd"/>
      <w:r w:rsidRPr="00810AC4">
        <w:rPr>
          <w:lang w:val="it-IT"/>
        </w:rPr>
        <w:t xml:space="preserve"> </w:t>
      </w:r>
      <w:proofErr w:type="spellStart"/>
      <w:r w:rsidRPr="00810AC4">
        <w:rPr>
          <w:lang w:val="it-IT"/>
        </w:rPr>
        <w:t>vodilnemu</w:t>
      </w:r>
      <w:proofErr w:type="spellEnd"/>
      <w:r w:rsidRPr="00810AC4">
        <w:rPr>
          <w:lang w:val="it-IT"/>
        </w:rPr>
        <w:t xml:space="preserve"> </w:t>
      </w:r>
      <w:proofErr w:type="spellStart"/>
      <w:r w:rsidRPr="00810AC4">
        <w:rPr>
          <w:lang w:val="it-IT"/>
        </w:rPr>
        <w:t>partnerju</w:t>
      </w:r>
      <w:proofErr w:type="spellEnd"/>
      <w:r w:rsidRPr="00810AC4">
        <w:rPr>
          <w:lang w:val="it-IT"/>
        </w:rPr>
        <w:t xml:space="preserve"> v </w:t>
      </w:r>
      <w:proofErr w:type="spellStart"/>
      <w:r w:rsidRPr="00810AC4">
        <w:rPr>
          <w:lang w:val="it-IT"/>
        </w:rPr>
        <w:t>skupini</w:t>
      </w:r>
      <w:proofErr w:type="spellEnd"/>
      <w:r w:rsidRPr="00810AC4">
        <w:rPr>
          <w:lang w:val="it-IT"/>
        </w:rPr>
        <w:t>,</w:t>
      </w:r>
    </w:p>
    <w:p w14:paraId="35A19621" w14:textId="77777777" w:rsidR="007F2AEC" w:rsidRPr="00810AC4" w:rsidRDefault="007F2AEC" w:rsidP="007F2AEC">
      <w:pPr>
        <w:autoSpaceDE w:val="0"/>
        <w:autoSpaceDN w:val="0"/>
        <w:adjustRightInd w:val="0"/>
        <w:ind w:right="-836"/>
        <w:jc w:val="both"/>
        <w:rPr>
          <w:lang w:val="it-IT"/>
        </w:rPr>
      </w:pPr>
      <w:r w:rsidRPr="00810AC4">
        <w:t xml:space="preserve">• navedbo del, ki jih bo izvedel posamezni partner, in </w:t>
      </w:r>
      <w:proofErr w:type="spellStart"/>
      <w:r w:rsidRPr="00810AC4">
        <w:rPr>
          <w:lang w:val="it-IT"/>
        </w:rPr>
        <w:t>delež</w:t>
      </w:r>
      <w:proofErr w:type="spellEnd"/>
      <w:r w:rsidRPr="00810AC4">
        <w:rPr>
          <w:lang w:val="it-IT"/>
        </w:rPr>
        <w:t xml:space="preserve"> </w:t>
      </w:r>
      <w:proofErr w:type="spellStart"/>
      <w:r w:rsidRPr="00810AC4">
        <w:rPr>
          <w:lang w:val="it-IT"/>
        </w:rPr>
        <w:t>vsakega</w:t>
      </w:r>
      <w:proofErr w:type="spellEnd"/>
      <w:r w:rsidRPr="00810AC4">
        <w:rPr>
          <w:lang w:val="it-IT"/>
        </w:rPr>
        <w:t xml:space="preserve"> </w:t>
      </w:r>
      <w:proofErr w:type="spellStart"/>
      <w:r w:rsidRPr="00810AC4">
        <w:rPr>
          <w:lang w:val="it-IT"/>
        </w:rPr>
        <w:t>partnerja</w:t>
      </w:r>
      <w:proofErr w:type="spellEnd"/>
      <w:r w:rsidRPr="00810AC4">
        <w:rPr>
          <w:lang w:val="it-IT"/>
        </w:rPr>
        <w:t xml:space="preserve"> v </w:t>
      </w:r>
      <w:proofErr w:type="spellStart"/>
      <w:r w:rsidRPr="00810AC4">
        <w:rPr>
          <w:lang w:val="it-IT"/>
        </w:rPr>
        <w:t>skupini</w:t>
      </w:r>
      <w:proofErr w:type="spellEnd"/>
      <w:r w:rsidRPr="00810AC4">
        <w:rPr>
          <w:lang w:val="it-IT"/>
        </w:rPr>
        <w:t xml:space="preserve"> v %,</w:t>
      </w:r>
    </w:p>
    <w:p w14:paraId="130949A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navedbo odgovornih predstavnikov partnerjev za izvajanje dogovora,</w:t>
      </w:r>
    </w:p>
    <w:p w14:paraId="665C5BF2"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neomejeno solidarno odgovornost vseh partnerjev za izvedbo del po pogodbi,</w:t>
      </w:r>
    </w:p>
    <w:p w14:paraId="0040348D" w14:textId="77777777" w:rsidR="007F2AEC" w:rsidRPr="00810AC4" w:rsidRDefault="007F2AEC" w:rsidP="007F2AEC">
      <w:pPr>
        <w:autoSpaceDE w:val="0"/>
        <w:autoSpaceDN w:val="0"/>
        <w:adjustRightInd w:val="0"/>
        <w:jc w:val="both"/>
      </w:pPr>
      <w:r w:rsidRPr="00810AC4">
        <w:t>• določbe v primeru izstopa kateregakoli od partnerjev v skupini,</w:t>
      </w:r>
    </w:p>
    <w:p w14:paraId="3A2CAC56" w14:textId="77777777" w:rsidR="007F2AEC" w:rsidRPr="00810AC4" w:rsidRDefault="007F2AEC" w:rsidP="007F2AEC">
      <w:pPr>
        <w:autoSpaceDE w:val="0"/>
        <w:autoSpaceDN w:val="0"/>
        <w:adjustRightInd w:val="0"/>
        <w:jc w:val="both"/>
        <w:rPr>
          <w:lang w:val="en-US"/>
        </w:rPr>
      </w:pPr>
      <w:r w:rsidRPr="00810AC4">
        <w:t xml:space="preserve">• </w:t>
      </w:r>
      <w:proofErr w:type="spellStart"/>
      <w:r w:rsidRPr="00810AC4">
        <w:rPr>
          <w:lang w:val="en-US"/>
        </w:rPr>
        <w:t>reševanje</w:t>
      </w:r>
      <w:proofErr w:type="spellEnd"/>
      <w:r w:rsidRPr="00810AC4">
        <w:rPr>
          <w:lang w:val="en-US"/>
        </w:rPr>
        <w:t xml:space="preserve"> </w:t>
      </w:r>
      <w:proofErr w:type="spellStart"/>
      <w:r w:rsidRPr="00810AC4">
        <w:rPr>
          <w:lang w:val="en-US"/>
        </w:rPr>
        <w:t>sporov</w:t>
      </w:r>
      <w:proofErr w:type="spellEnd"/>
      <w:r w:rsidRPr="00810AC4">
        <w:rPr>
          <w:lang w:val="en-US"/>
        </w:rPr>
        <w:t xml:space="preserve"> med </w:t>
      </w:r>
      <w:proofErr w:type="spellStart"/>
      <w:r w:rsidRPr="00810AC4">
        <w:rPr>
          <w:lang w:val="en-US"/>
        </w:rPr>
        <w:t>partnerji</w:t>
      </w:r>
      <w:proofErr w:type="spellEnd"/>
      <w:r w:rsidRPr="00810AC4">
        <w:rPr>
          <w:lang w:val="en-US"/>
        </w:rPr>
        <w:t xml:space="preserve"> v </w:t>
      </w:r>
      <w:proofErr w:type="spellStart"/>
      <w:r w:rsidRPr="00810AC4">
        <w:rPr>
          <w:lang w:val="en-US"/>
        </w:rPr>
        <w:t>skupini</w:t>
      </w:r>
      <w:proofErr w:type="spellEnd"/>
      <w:r w:rsidRPr="00810AC4">
        <w:rPr>
          <w:lang w:val="en-US"/>
        </w:rPr>
        <w:t>,</w:t>
      </w:r>
    </w:p>
    <w:p w14:paraId="5EDC320A" w14:textId="77777777" w:rsidR="007F2AEC" w:rsidRPr="00810AC4" w:rsidRDefault="007F2AEC" w:rsidP="007F2AEC">
      <w:pPr>
        <w:autoSpaceDE w:val="0"/>
        <w:autoSpaceDN w:val="0"/>
        <w:adjustRightInd w:val="0"/>
        <w:jc w:val="both"/>
        <w:rPr>
          <w:lang w:val="it-IT"/>
        </w:rPr>
      </w:pPr>
      <w:r w:rsidRPr="00810AC4">
        <w:t xml:space="preserve">• </w:t>
      </w:r>
      <w:proofErr w:type="spellStart"/>
      <w:r w:rsidRPr="00810AC4">
        <w:rPr>
          <w:lang w:val="it-IT"/>
        </w:rPr>
        <w:t>druge</w:t>
      </w:r>
      <w:proofErr w:type="spellEnd"/>
      <w:r w:rsidRPr="00810AC4">
        <w:rPr>
          <w:lang w:val="it-IT"/>
        </w:rPr>
        <w:t xml:space="preserve"> </w:t>
      </w:r>
      <w:proofErr w:type="spellStart"/>
      <w:r w:rsidRPr="00810AC4">
        <w:rPr>
          <w:lang w:val="it-IT"/>
        </w:rPr>
        <w:t>morebitne</w:t>
      </w:r>
      <w:proofErr w:type="spellEnd"/>
      <w:r w:rsidRPr="00810AC4">
        <w:rPr>
          <w:lang w:val="it-IT"/>
        </w:rPr>
        <w:t xml:space="preserve"> </w:t>
      </w:r>
      <w:proofErr w:type="spellStart"/>
      <w:r w:rsidRPr="00810AC4">
        <w:rPr>
          <w:lang w:val="it-IT"/>
        </w:rPr>
        <w:t>pravice</w:t>
      </w:r>
      <w:proofErr w:type="spellEnd"/>
      <w:r w:rsidRPr="00810AC4">
        <w:rPr>
          <w:lang w:val="it-IT"/>
        </w:rPr>
        <w:t xml:space="preserve"> in </w:t>
      </w:r>
      <w:proofErr w:type="spellStart"/>
      <w:r w:rsidRPr="00810AC4">
        <w:rPr>
          <w:lang w:val="it-IT"/>
        </w:rPr>
        <w:t>obveznosti</w:t>
      </w:r>
      <w:proofErr w:type="spellEnd"/>
      <w:r w:rsidRPr="00810AC4">
        <w:rPr>
          <w:lang w:val="it-IT"/>
        </w:rPr>
        <w:t xml:space="preserve"> med </w:t>
      </w:r>
      <w:proofErr w:type="spellStart"/>
      <w:r w:rsidRPr="00810AC4">
        <w:rPr>
          <w:lang w:val="it-IT"/>
        </w:rPr>
        <w:t>partnerji</w:t>
      </w:r>
      <w:proofErr w:type="spellEnd"/>
      <w:r w:rsidRPr="00810AC4">
        <w:rPr>
          <w:lang w:val="it-IT"/>
        </w:rPr>
        <w:t xml:space="preserve"> v </w:t>
      </w:r>
      <w:proofErr w:type="spellStart"/>
      <w:r w:rsidRPr="00810AC4">
        <w:rPr>
          <w:lang w:val="it-IT"/>
        </w:rPr>
        <w:t>skupini</w:t>
      </w:r>
      <w:proofErr w:type="spellEnd"/>
      <w:r w:rsidRPr="00810AC4">
        <w:rPr>
          <w:lang w:val="it-IT"/>
        </w:rPr>
        <w:t>,</w:t>
      </w:r>
    </w:p>
    <w:p w14:paraId="407886D8" w14:textId="77777777" w:rsidR="007F2AEC" w:rsidRPr="00810AC4" w:rsidRDefault="007F2AEC" w:rsidP="007F2AEC">
      <w:pPr>
        <w:autoSpaceDE w:val="0"/>
        <w:autoSpaceDN w:val="0"/>
        <w:adjustRightInd w:val="0"/>
        <w:jc w:val="both"/>
        <w:rPr>
          <w:lang w:val="it-IT"/>
        </w:rPr>
      </w:pPr>
      <w:r w:rsidRPr="00810AC4">
        <w:t xml:space="preserve">• </w:t>
      </w:r>
      <w:proofErr w:type="spellStart"/>
      <w:r w:rsidRPr="00810AC4">
        <w:rPr>
          <w:lang w:val="it-IT"/>
        </w:rPr>
        <w:t>rok</w:t>
      </w:r>
      <w:proofErr w:type="spellEnd"/>
      <w:r w:rsidRPr="00810AC4">
        <w:rPr>
          <w:lang w:val="it-IT"/>
        </w:rPr>
        <w:t xml:space="preserve"> </w:t>
      </w:r>
      <w:proofErr w:type="spellStart"/>
      <w:r w:rsidRPr="00810AC4">
        <w:rPr>
          <w:lang w:val="it-IT"/>
        </w:rPr>
        <w:t>veljavnosti</w:t>
      </w:r>
      <w:proofErr w:type="spellEnd"/>
      <w:r w:rsidRPr="00810AC4">
        <w:rPr>
          <w:lang w:val="it-IT"/>
        </w:rPr>
        <w:t xml:space="preserve"> </w:t>
      </w:r>
      <w:proofErr w:type="spellStart"/>
      <w:r w:rsidRPr="00810AC4">
        <w:rPr>
          <w:lang w:val="it-IT"/>
        </w:rPr>
        <w:t>pravnega</w:t>
      </w:r>
      <w:proofErr w:type="spellEnd"/>
      <w:r w:rsidRPr="00810AC4">
        <w:rPr>
          <w:lang w:val="it-IT"/>
        </w:rPr>
        <w:t xml:space="preserve"> </w:t>
      </w:r>
      <w:proofErr w:type="spellStart"/>
      <w:r w:rsidRPr="00810AC4">
        <w:rPr>
          <w:lang w:val="it-IT"/>
        </w:rPr>
        <w:t>akta</w:t>
      </w:r>
      <w:proofErr w:type="spellEnd"/>
      <w:r w:rsidRPr="00810AC4">
        <w:rPr>
          <w:lang w:val="it-IT"/>
        </w:rPr>
        <w:t>.</w:t>
      </w:r>
    </w:p>
    <w:p w14:paraId="6AD9E4CF" w14:textId="77777777" w:rsidR="007F2AEC" w:rsidRPr="00CE0066" w:rsidRDefault="007F2AEC" w:rsidP="007F2AEC">
      <w:pPr>
        <w:autoSpaceDE w:val="0"/>
        <w:autoSpaceDN w:val="0"/>
        <w:adjustRightInd w:val="0"/>
        <w:jc w:val="both"/>
      </w:pPr>
    </w:p>
    <w:p w14:paraId="442BB8F5"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lang w:eastAsia="en-US"/>
        </w:rPr>
        <w:t xml:space="preserve">Pravni akt o skupni izvedbi naročila bo moral (mora) biti </w:t>
      </w:r>
      <w:r w:rsidRPr="00CE0066">
        <w:rPr>
          <w:rFonts w:ascii="Trebuchet MS" w:hAnsi="Trebuchet MS" w:cs="Trebuchet MS"/>
          <w:color w:val="auto"/>
          <w:sz w:val="22"/>
          <w:szCs w:val="22"/>
        </w:rPr>
        <w:t>podpisan in žigosan s strani vseh partnerjev (oz. njihove osebe, pooblaščene za zastopanje) in mora veljati ves čas trajanja  pogodbe o izvedb</w:t>
      </w:r>
      <w:r>
        <w:rPr>
          <w:rFonts w:ascii="Trebuchet MS" w:hAnsi="Trebuchet MS" w:cs="Trebuchet MS"/>
          <w:color w:val="auto"/>
          <w:sz w:val="22"/>
          <w:szCs w:val="22"/>
        </w:rPr>
        <w:t>i razpisanega javnega naročila.</w:t>
      </w:r>
    </w:p>
    <w:p w14:paraId="6D88EED4" w14:textId="77777777" w:rsidR="007F2AEC" w:rsidRPr="00810AC4" w:rsidRDefault="007F2AEC" w:rsidP="007F2AEC">
      <w:pPr>
        <w:pStyle w:val="Default"/>
        <w:jc w:val="both"/>
        <w:rPr>
          <w:rFonts w:ascii="Trebuchet MS" w:hAnsi="Trebuchet MS" w:cs="Trebuchet MS"/>
          <w:color w:val="auto"/>
          <w:sz w:val="22"/>
          <w:szCs w:val="22"/>
        </w:rPr>
      </w:pPr>
    </w:p>
    <w:p w14:paraId="393F1E99" w14:textId="77777777" w:rsidR="007F2AEC" w:rsidRPr="000E1D9D" w:rsidRDefault="007F2AEC" w:rsidP="007F2AEC">
      <w:pPr>
        <w:pStyle w:val="Naslov4"/>
        <w:spacing w:before="0" w:after="0"/>
        <w:rPr>
          <w:rFonts w:ascii="Trebuchet MS" w:hAnsi="Trebuchet MS" w:cs="Trebuchet MS"/>
          <w:i/>
          <w:iCs/>
          <w:sz w:val="22"/>
          <w:szCs w:val="22"/>
        </w:rPr>
      </w:pPr>
      <w:r w:rsidRPr="000E1D9D">
        <w:rPr>
          <w:rFonts w:ascii="Trebuchet MS" w:hAnsi="Trebuchet MS" w:cs="Trebuchet MS"/>
          <w:i/>
          <w:iCs/>
          <w:sz w:val="22"/>
          <w:szCs w:val="22"/>
        </w:rPr>
        <w:t xml:space="preserve">6.4.4. </w:t>
      </w:r>
      <w:proofErr w:type="spellStart"/>
      <w:r w:rsidRPr="000E1D9D">
        <w:rPr>
          <w:rFonts w:ascii="Trebuchet MS" w:hAnsi="Trebuchet MS" w:cs="Trebuchet MS"/>
          <w:i/>
          <w:iCs/>
          <w:sz w:val="22"/>
          <w:szCs w:val="22"/>
        </w:rPr>
        <w:t>Ponudba</w:t>
      </w:r>
      <w:proofErr w:type="spellEnd"/>
      <w:r w:rsidRPr="000E1D9D">
        <w:rPr>
          <w:rFonts w:ascii="Trebuchet MS" w:hAnsi="Trebuchet MS" w:cs="Trebuchet MS"/>
          <w:i/>
          <w:iCs/>
          <w:sz w:val="22"/>
          <w:szCs w:val="22"/>
        </w:rPr>
        <w:t xml:space="preserve"> s </w:t>
      </w:r>
      <w:proofErr w:type="spellStart"/>
      <w:r w:rsidRPr="000E1D9D">
        <w:rPr>
          <w:rFonts w:ascii="Trebuchet MS" w:hAnsi="Trebuchet MS" w:cs="Trebuchet MS"/>
          <w:i/>
          <w:iCs/>
          <w:sz w:val="22"/>
          <w:szCs w:val="22"/>
        </w:rPr>
        <w:t>podizvajalci</w:t>
      </w:r>
      <w:proofErr w:type="spellEnd"/>
      <w:r w:rsidRPr="000E1D9D">
        <w:rPr>
          <w:rFonts w:ascii="Trebuchet MS" w:hAnsi="Trebuchet MS" w:cs="Trebuchet MS"/>
          <w:i/>
          <w:iCs/>
          <w:sz w:val="22"/>
          <w:szCs w:val="22"/>
        </w:rPr>
        <w:t xml:space="preserve"> </w:t>
      </w:r>
    </w:p>
    <w:p w14:paraId="4585967E" w14:textId="77777777" w:rsidR="007F2AEC" w:rsidRPr="00810AC4" w:rsidRDefault="007F2AEC" w:rsidP="007F2AEC">
      <w:pPr>
        <w:pStyle w:val="Default"/>
        <w:jc w:val="both"/>
        <w:rPr>
          <w:rFonts w:ascii="Trebuchet MS" w:hAnsi="Trebuchet MS" w:cs="Trebuchet MS"/>
          <w:color w:val="auto"/>
          <w:sz w:val="22"/>
          <w:szCs w:val="22"/>
        </w:rPr>
      </w:pPr>
    </w:p>
    <w:p w14:paraId="30EB417B"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primeru, da bo ponudnik pri izvedbi javnega naročila posloval z enim ali več podizvajalci, mora to v ponudbi navesti skladno s priloženim obrazcem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 xml:space="preserve">). </w:t>
      </w:r>
    </w:p>
    <w:p w14:paraId="4C3BE021" w14:textId="77777777" w:rsidR="007F2AEC" w:rsidRDefault="007F2AEC" w:rsidP="007F2AEC">
      <w:pPr>
        <w:pStyle w:val="Default"/>
        <w:jc w:val="both"/>
        <w:rPr>
          <w:rFonts w:ascii="Trebuchet MS" w:hAnsi="Trebuchet MS" w:cs="Trebuchet MS"/>
          <w:color w:val="auto"/>
          <w:sz w:val="22"/>
          <w:szCs w:val="22"/>
        </w:rPr>
      </w:pPr>
    </w:p>
    <w:p w14:paraId="301220AA"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427BE8F5" w14:textId="77777777" w:rsidR="007F2AEC" w:rsidRDefault="007F2AEC" w:rsidP="007F2AEC">
      <w:pPr>
        <w:pStyle w:val="Default"/>
        <w:jc w:val="both"/>
        <w:rPr>
          <w:rFonts w:ascii="Trebuchet MS" w:hAnsi="Trebuchet MS" w:cs="Trebuchet MS"/>
          <w:color w:val="auto"/>
          <w:sz w:val="22"/>
          <w:szCs w:val="22"/>
        </w:rPr>
      </w:pPr>
    </w:p>
    <w:p w14:paraId="26A4D89F"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Če bo ponudnik izvajal javno naročilo s podizvajalci, </w:t>
      </w:r>
      <w:r w:rsidRPr="001B729F">
        <w:rPr>
          <w:rFonts w:ascii="Trebuchet MS" w:hAnsi="Trebuchet MS" w:cs="Trebuchet MS"/>
          <w:b/>
          <w:bCs/>
          <w:color w:val="auto"/>
          <w:sz w:val="22"/>
          <w:szCs w:val="22"/>
        </w:rPr>
        <w:t>mora v ponudbi</w:t>
      </w:r>
      <w:r>
        <w:rPr>
          <w:rFonts w:ascii="Trebuchet MS" w:hAnsi="Trebuchet MS" w:cs="Trebuchet MS"/>
          <w:color w:val="auto"/>
          <w:sz w:val="22"/>
          <w:szCs w:val="22"/>
        </w:rPr>
        <w:t>:</w:t>
      </w:r>
    </w:p>
    <w:p w14:paraId="1D170888"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navesti podizvajalce ter vsak del javnega naročila, ki ga namerava dati v </w:t>
      </w:r>
      <w:proofErr w:type="spellStart"/>
      <w:r>
        <w:rPr>
          <w:rFonts w:ascii="Trebuchet MS" w:hAnsi="Trebuchet MS" w:cs="Trebuchet MS"/>
          <w:color w:val="auto"/>
          <w:sz w:val="22"/>
          <w:szCs w:val="22"/>
        </w:rPr>
        <w:t>podizvajanje</w:t>
      </w:r>
      <w:proofErr w:type="spellEnd"/>
      <w:r>
        <w:rPr>
          <w:rFonts w:ascii="Trebuchet MS" w:hAnsi="Trebuchet MS" w:cs="Trebuchet MS"/>
          <w:color w:val="auto"/>
          <w:sz w:val="22"/>
          <w:szCs w:val="22"/>
        </w:rPr>
        <w:t>,</w:t>
      </w:r>
    </w:p>
    <w:p w14:paraId="17AF08CC" w14:textId="56273D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w:t>
      </w:r>
      <w:r w:rsidR="001B729F">
        <w:rPr>
          <w:rFonts w:ascii="Trebuchet MS" w:hAnsi="Trebuchet MS" w:cs="Trebuchet MS"/>
          <w:color w:val="auto"/>
          <w:sz w:val="22"/>
          <w:szCs w:val="22"/>
        </w:rPr>
        <w:t xml:space="preserve">navesti </w:t>
      </w:r>
      <w:r>
        <w:rPr>
          <w:rFonts w:ascii="Trebuchet MS" w:hAnsi="Trebuchet MS" w:cs="Trebuchet MS"/>
          <w:color w:val="auto"/>
          <w:sz w:val="22"/>
          <w:szCs w:val="22"/>
        </w:rPr>
        <w:t>kontaktne podatke in zakonite zastopnike predlaganih podizvajalcev,</w:t>
      </w:r>
    </w:p>
    <w:p w14:paraId="30F14736" w14:textId="72FD84D7" w:rsidR="007F2AEC" w:rsidRPr="002C5719" w:rsidRDefault="007F2AEC" w:rsidP="007F2AEC">
      <w:pPr>
        <w:pStyle w:val="Default"/>
        <w:jc w:val="both"/>
        <w:rPr>
          <w:rFonts w:ascii="Trebuchet MS" w:hAnsi="Trebuchet MS" w:cs="Trebuchet MS"/>
          <w:color w:val="auto"/>
          <w:sz w:val="22"/>
          <w:szCs w:val="22"/>
        </w:rPr>
      </w:pP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 xml:space="preserve">predložiti </w:t>
      </w:r>
      <w:r w:rsidRPr="002C5719">
        <w:rPr>
          <w:rFonts w:ascii="Trebuchet MS" w:hAnsi="Trebuchet MS" w:cs="Trebuchet MS"/>
          <w:color w:val="auto"/>
          <w:sz w:val="22"/>
          <w:szCs w:val="22"/>
        </w:rPr>
        <w:t>dokazil</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glede vseh izključitvenih razlogov (5.2.) in</w:t>
      </w:r>
      <w:r w:rsidR="002C5719">
        <w:rPr>
          <w:rFonts w:ascii="Trebuchet MS" w:hAnsi="Trebuchet MS" w:cs="Trebuchet MS"/>
          <w:color w:val="auto"/>
          <w:sz w:val="22"/>
          <w:szCs w:val="22"/>
        </w:rPr>
        <w:t xml:space="preserve"> glede</w:t>
      </w:r>
      <w:r w:rsidR="001B729F" w:rsidRPr="002C5719">
        <w:rPr>
          <w:rFonts w:ascii="Trebuchet MS" w:hAnsi="Trebuchet MS" w:cs="Trebuchet MS"/>
          <w:color w:val="auto"/>
          <w:sz w:val="22"/>
          <w:szCs w:val="22"/>
        </w:rPr>
        <w:t xml:space="preserve"> </w:t>
      </w:r>
      <w:r w:rsidRPr="002C5719">
        <w:rPr>
          <w:rFonts w:ascii="Trebuchet MS" w:hAnsi="Trebuchet MS" w:cs="Trebuchet MS"/>
          <w:color w:val="auto"/>
          <w:sz w:val="22"/>
          <w:szCs w:val="22"/>
        </w:rPr>
        <w:t>izpolnjevanj</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pogojev</w:t>
      </w:r>
      <w:r w:rsidR="002C5719">
        <w:rPr>
          <w:rFonts w:ascii="Trebuchet MS" w:hAnsi="Trebuchet MS" w:cs="Trebuchet MS"/>
          <w:color w:val="auto"/>
          <w:sz w:val="22"/>
          <w:szCs w:val="22"/>
        </w:rPr>
        <w:t xml:space="preserve">, navedenih v </w:t>
      </w:r>
      <w:r w:rsidR="002C5719" w:rsidRPr="002C5719">
        <w:rPr>
          <w:rFonts w:ascii="Trebuchet MS" w:hAnsi="Trebuchet MS"/>
          <w:sz w:val="22"/>
          <w:szCs w:val="22"/>
        </w:rPr>
        <w:t>5. točk</w:t>
      </w:r>
      <w:r w:rsidR="002C5719">
        <w:rPr>
          <w:rFonts w:ascii="Trebuchet MS" w:hAnsi="Trebuchet MS"/>
          <w:sz w:val="22"/>
          <w:szCs w:val="22"/>
        </w:rPr>
        <w:t>i</w:t>
      </w:r>
      <w:r w:rsidR="002C5719" w:rsidRPr="002C5719">
        <w:rPr>
          <w:rFonts w:ascii="Trebuchet MS" w:hAnsi="Trebuchet MS"/>
          <w:sz w:val="22"/>
          <w:szCs w:val="22"/>
        </w:rPr>
        <w:t xml:space="preserve"> teh Navodil, in sicer pod </w:t>
      </w:r>
      <w:r w:rsidR="002C5719" w:rsidRPr="002C5719">
        <w:rPr>
          <w:rFonts w:ascii="Trebuchet MS" w:hAnsi="Trebuchet MS" w:cs="Trebuchet MS"/>
          <w:color w:val="auto"/>
          <w:sz w:val="22"/>
          <w:szCs w:val="22"/>
        </w:rPr>
        <w:t>5.3.1., 5.3.2. in 5.3.4.</w:t>
      </w:r>
      <w:r w:rsidRPr="002C5719">
        <w:rPr>
          <w:rFonts w:ascii="Trebuchet MS" w:hAnsi="Trebuchet MS" w:cs="Trebuchet MS"/>
          <w:color w:val="auto"/>
          <w:sz w:val="22"/>
          <w:szCs w:val="22"/>
        </w:rPr>
        <w:t>,</w:t>
      </w:r>
    </w:p>
    <w:p w14:paraId="3345B8F0" w14:textId="7EDC340F"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predložiti </w:t>
      </w:r>
      <w:r w:rsidR="000E1D9D">
        <w:rPr>
          <w:rFonts w:ascii="Trebuchet MS" w:hAnsi="Trebuchet MS" w:cs="Trebuchet MS"/>
          <w:color w:val="auto"/>
          <w:sz w:val="22"/>
          <w:szCs w:val="22"/>
        </w:rPr>
        <w:t>izpolnjen obrazec Izjava podizvajalca o neposrednem plačilu naročnika (Obr_4a)</w:t>
      </w:r>
      <w:r>
        <w:rPr>
          <w:rFonts w:ascii="Trebuchet MS" w:hAnsi="Trebuchet MS" w:cs="Trebuchet MS"/>
          <w:color w:val="auto"/>
          <w:sz w:val="22"/>
          <w:szCs w:val="22"/>
        </w:rPr>
        <w:t>.</w:t>
      </w:r>
    </w:p>
    <w:p w14:paraId="34BA00F4" w14:textId="77777777" w:rsidR="00C57636" w:rsidRDefault="00C57636" w:rsidP="007F2AEC">
      <w:pPr>
        <w:pStyle w:val="Default"/>
        <w:jc w:val="both"/>
        <w:rPr>
          <w:rFonts w:ascii="Trebuchet MS" w:hAnsi="Trebuchet MS" w:cs="Trebuchet MS"/>
          <w:color w:val="auto"/>
          <w:sz w:val="22"/>
          <w:szCs w:val="22"/>
        </w:rPr>
      </w:pPr>
    </w:p>
    <w:p w14:paraId="3A87D182" w14:textId="712D44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lastRenderedPageBreak/>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gradenj po sklenjeni pogodbi, in sicer najpozneje v petih dneh po spremembi. V primeru vključitve novih podizvajalcev mora glavni izvajalec skupaj z obvestilom posredovati tudi podatke, ki </w:t>
      </w:r>
      <w:r w:rsidRPr="00775AE3">
        <w:rPr>
          <w:rFonts w:ascii="Trebuchet MS" w:hAnsi="Trebuchet MS" w:cs="Trebuchet MS"/>
          <w:color w:val="auto"/>
          <w:sz w:val="22"/>
          <w:szCs w:val="22"/>
        </w:rPr>
        <w:t xml:space="preserve">se nanašajo na </w:t>
      </w:r>
      <w:r w:rsidR="002C5719">
        <w:rPr>
          <w:rFonts w:ascii="Trebuchet MS" w:hAnsi="Trebuchet MS" w:cs="Trebuchet MS"/>
          <w:color w:val="auto"/>
          <w:sz w:val="22"/>
          <w:szCs w:val="22"/>
        </w:rPr>
        <w:t xml:space="preserve">(vse) </w:t>
      </w:r>
      <w:r w:rsidRPr="00775AE3">
        <w:rPr>
          <w:rFonts w:ascii="Trebuchet MS" w:hAnsi="Trebuchet MS" w:cs="Trebuchet MS"/>
          <w:color w:val="auto"/>
          <w:sz w:val="22"/>
          <w:szCs w:val="22"/>
        </w:rPr>
        <w:t>razloge za izključitev</w:t>
      </w:r>
      <w:r>
        <w:rPr>
          <w:rFonts w:ascii="Trebuchet MS" w:hAnsi="Trebuchet MS" w:cs="Trebuchet MS"/>
          <w:color w:val="auto"/>
          <w:sz w:val="22"/>
          <w:szCs w:val="22"/>
        </w:rPr>
        <w:t xml:space="preserve"> in pogoje za priznanje sposobnosti</w:t>
      </w:r>
      <w:r w:rsidR="002C5719">
        <w:rPr>
          <w:rFonts w:ascii="Trebuchet MS" w:hAnsi="Trebuchet MS" w:cs="Trebuchet MS"/>
          <w:color w:val="auto"/>
          <w:sz w:val="22"/>
          <w:szCs w:val="22"/>
        </w:rPr>
        <w:t xml:space="preserve"> iz točk </w:t>
      </w:r>
      <w:r w:rsidR="002C5719" w:rsidRPr="002C5719">
        <w:rPr>
          <w:rFonts w:ascii="Trebuchet MS" w:hAnsi="Trebuchet MS" w:cs="Trebuchet MS"/>
          <w:color w:val="auto"/>
          <w:sz w:val="22"/>
          <w:szCs w:val="22"/>
        </w:rPr>
        <w:t>5.3.1., 5.3.2. in 5.3.4.</w:t>
      </w:r>
      <w:r w:rsidRPr="00775AE3">
        <w:rPr>
          <w:rFonts w:ascii="Trebuchet MS" w:hAnsi="Trebuchet MS" w:cs="Trebuchet MS"/>
          <w:color w:val="auto"/>
          <w:sz w:val="22"/>
          <w:szCs w:val="22"/>
        </w:rPr>
        <w:t xml:space="preserve"> te </w:t>
      </w:r>
      <w:r w:rsidR="002C5719">
        <w:rPr>
          <w:rFonts w:ascii="Trebuchet MS" w:hAnsi="Trebuchet MS" w:cs="Trebuchet MS"/>
          <w:color w:val="auto"/>
          <w:sz w:val="22"/>
          <w:szCs w:val="22"/>
        </w:rPr>
        <w:t xml:space="preserve">razpisne </w:t>
      </w:r>
      <w:r w:rsidRPr="00775AE3">
        <w:rPr>
          <w:rFonts w:ascii="Trebuchet MS" w:hAnsi="Trebuchet MS" w:cs="Trebuchet MS"/>
          <w:color w:val="auto"/>
          <w:sz w:val="22"/>
          <w:szCs w:val="22"/>
        </w:rPr>
        <w:t>dokumentacije.</w:t>
      </w:r>
    </w:p>
    <w:p w14:paraId="077D4777" w14:textId="709BA271" w:rsidR="007F2AEC" w:rsidRPr="002C5719" w:rsidRDefault="007F2AEC" w:rsidP="007F2AEC">
      <w:pPr>
        <w:pStyle w:val="Default"/>
        <w:jc w:val="both"/>
        <w:rPr>
          <w:rFonts w:ascii="Trebuchet MS" w:hAnsi="Trebuchet MS" w:cs="Trebuchet MS"/>
          <w:color w:val="auto"/>
          <w:sz w:val="22"/>
          <w:szCs w:val="22"/>
        </w:rPr>
      </w:pPr>
    </w:p>
    <w:p w14:paraId="4A7CA595" w14:textId="2F098D48" w:rsidR="002C5719" w:rsidRPr="002C5719" w:rsidRDefault="002C5719" w:rsidP="002C5719">
      <w:pPr>
        <w:jc w:val="both"/>
      </w:pPr>
      <w:r w:rsidRPr="002C5719">
        <w:t>Podizvajalci, ki bodo v javno naročilo vključeni po sklenitvi pogodbe z glavnim izvajalcem ali s konzorcijem izvajalcev, morajo obrazec »</w:t>
      </w:r>
      <w:r>
        <w:t>I</w:t>
      </w:r>
      <w:r w:rsidRPr="002C5719">
        <w:t>zjava o izpolnjevanju pogojev iz dokumentacije v zvezi z oddajo javnega naročila« oz</w:t>
      </w:r>
      <w:r>
        <w:t>iroma</w:t>
      </w:r>
      <w:r w:rsidRPr="002C5719">
        <w:t xml:space="preserve"> dokazila o neobstoju razlogov za izključitev in </w:t>
      </w:r>
      <w:r>
        <w:t xml:space="preserve">o </w:t>
      </w:r>
      <w:r w:rsidRPr="002C5719">
        <w:t xml:space="preserve">izpolnjevanju pogojev predložiti ob nominaciji, pred pričetkom izvedbe del. Noben naknadno angažiran podizvajalec, ki ni bil priglašen že ob oddaji ponudbe, ne sme pričeti z izvedbo del prej, preden naročnik ne odobri njegovega angažiranja. </w:t>
      </w:r>
    </w:p>
    <w:p w14:paraId="32D2622E" w14:textId="77777777" w:rsidR="002C5719" w:rsidRDefault="002C5719" w:rsidP="007F2AEC">
      <w:pPr>
        <w:pStyle w:val="Default"/>
        <w:jc w:val="both"/>
        <w:rPr>
          <w:rFonts w:ascii="Trebuchet MS" w:hAnsi="Trebuchet MS" w:cs="Trebuchet MS"/>
          <w:color w:val="auto"/>
          <w:sz w:val="22"/>
          <w:szCs w:val="22"/>
        </w:rPr>
      </w:pPr>
    </w:p>
    <w:p w14:paraId="6C2B4E89" w14:textId="5111A84C"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w:t>
      </w:r>
      <w:r w:rsidR="00795559">
        <w:rPr>
          <w:rFonts w:ascii="Trebuchet MS" w:hAnsi="Trebuchet MS" w:cs="Trebuchet MS"/>
          <w:color w:val="auto"/>
          <w:sz w:val="22"/>
          <w:szCs w:val="22"/>
        </w:rPr>
        <w:t xml:space="preserve">pogodbenih obveznosti </w:t>
      </w:r>
      <w:r>
        <w:rPr>
          <w:rFonts w:ascii="Trebuchet MS" w:hAnsi="Trebuchet MS" w:cs="Trebuchet MS"/>
          <w:color w:val="auto"/>
          <w:sz w:val="22"/>
          <w:szCs w:val="22"/>
        </w:rPr>
        <w:t xml:space="preserve">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w:t>
      </w:r>
      <w:r w:rsidR="00795559">
        <w:rPr>
          <w:rFonts w:ascii="Trebuchet MS" w:hAnsi="Trebuchet MS" w:cs="Trebuchet MS"/>
          <w:color w:val="auto"/>
          <w:sz w:val="22"/>
          <w:szCs w:val="22"/>
        </w:rPr>
        <w:t>izvajanje storitev</w:t>
      </w:r>
      <w:r>
        <w:rPr>
          <w:rFonts w:ascii="Trebuchet MS" w:hAnsi="Trebuchet MS" w:cs="Trebuchet MS"/>
          <w:color w:val="auto"/>
          <w:sz w:val="22"/>
          <w:szCs w:val="22"/>
        </w:rPr>
        <w:t xml:space="preserve"> po sklenjeni pogodbi za predmetno javno naročilo.</w:t>
      </w:r>
    </w:p>
    <w:p w14:paraId="5470C159" w14:textId="77777777" w:rsidR="007F2AEC" w:rsidRDefault="007F2AEC" w:rsidP="007F2AEC">
      <w:pPr>
        <w:pStyle w:val="Default"/>
        <w:jc w:val="both"/>
        <w:rPr>
          <w:rFonts w:ascii="Trebuchet MS" w:hAnsi="Trebuchet MS" w:cs="Trebuchet MS"/>
          <w:color w:val="auto"/>
          <w:sz w:val="22"/>
          <w:szCs w:val="22"/>
        </w:rPr>
      </w:pPr>
    </w:p>
    <w:p w14:paraId="04B65C9C"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630B8803"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C6DD5E6"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podizvajalec predložiti soglasje, na podlagi katerega naročnik namesto ponudnika poravnava podizvajalčevo terjatev do ponudnika;</w:t>
      </w:r>
    </w:p>
    <w:p w14:paraId="2CB3A73B"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svojemu računu ali situaciji priložiti račun ali situacijo podizvajalca, ki ga je predhodno potrdil.</w:t>
      </w:r>
    </w:p>
    <w:p w14:paraId="032351A3" w14:textId="77777777" w:rsidR="007F2AEC" w:rsidRDefault="007F2AEC" w:rsidP="007F2AEC">
      <w:pPr>
        <w:pStyle w:val="Default"/>
        <w:jc w:val="both"/>
        <w:rPr>
          <w:rFonts w:ascii="Trebuchet MS" w:hAnsi="Trebuchet MS" w:cs="Trebuchet MS"/>
          <w:color w:val="auto"/>
          <w:sz w:val="22"/>
          <w:szCs w:val="22"/>
        </w:rPr>
      </w:pPr>
    </w:p>
    <w:p w14:paraId="7CFF8D76"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2E2F15C" w14:textId="77777777" w:rsidR="007F2AEC" w:rsidRDefault="007F2AEC" w:rsidP="007F2AEC">
      <w:pPr>
        <w:pStyle w:val="Default"/>
        <w:jc w:val="both"/>
        <w:rPr>
          <w:rFonts w:ascii="Trebuchet MS" w:hAnsi="Trebuchet MS" w:cs="Trebuchet MS"/>
          <w:color w:val="auto"/>
          <w:sz w:val="22"/>
          <w:szCs w:val="22"/>
        </w:rPr>
      </w:pPr>
    </w:p>
    <w:p w14:paraId="213478CE"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6.4.5. Jezik </w:t>
      </w:r>
      <w:proofErr w:type="spellStart"/>
      <w:r w:rsidRPr="00795559">
        <w:rPr>
          <w:rFonts w:ascii="Trebuchet MS" w:hAnsi="Trebuchet MS" w:cs="Trebuchet MS"/>
          <w:i/>
          <w:iCs/>
          <w:sz w:val="22"/>
          <w:szCs w:val="22"/>
        </w:rPr>
        <w:t>ponudbe</w:t>
      </w:r>
      <w:proofErr w:type="spellEnd"/>
    </w:p>
    <w:p w14:paraId="750B39AB" w14:textId="77777777" w:rsidR="007F2AEC" w:rsidRPr="00323083" w:rsidRDefault="007F2AEC" w:rsidP="007F2AEC">
      <w:pPr>
        <w:rPr>
          <w:lang w:val="en-US"/>
        </w:rPr>
      </w:pPr>
    </w:p>
    <w:p w14:paraId="1C82A89A" w14:textId="684ABBA3" w:rsidR="007F2AEC" w:rsidRPr="002C5719"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 xml:space="preserve">Ponudba mora biti </w:t>
      </w:r>
      <w:r w:rsidRPr="00810AC4">
        <w:rPr>
          <w:rFonts w:ascii="Trebuchet MS" w:hAnsi="Trebuchet MS" w:cs="Trebuchet MS"/>
          <w:b/>
          <w:bCs/>
          <w:color w:val="auto"/>
          <w:sz w:val="22"/>
          <w:szCs w:val="22"/>
        </w:rPr>
        <w:t xml:space="preserve">v celoti </w:t>
      </w:r>
      <w:r w:rsidRPr="00810AC4">
        <w:rPr>
          <w:rFonts w:ascii="Trebuchet MS" w:hAnsi="Trebuchet MS" w:cs="Trebuchet MS"/>
          <w:color w:val="auto"/>
          <w:sz w:val="22"/>
          <w:szCs w:val="22"/>
        </w:rPr>
        <w:t xml:space="preserve">predložena v slovenskem jeziku. Dokumentom, potrdilom, dokazilom in podobno, ki so v tujem jeziku, morajo biti priloženi tudi </w:t>
      </w:r>
      <w:r w:rsidRPr="00810AC4">
        <w:rPr>
          <w:rFonts w:ascii="Trebuchet MS" w:hAnsi="Trebuchet MS" w:cs="Trebuchet MS"/>
          <w:b/>
          <w:bCs/>
          <w:color w:val="auto"/>
          <w:sz w:val="22"/>
          <w:szCs w:val="22"/>
        </w:rPr>
        <w:t>overjeni prevodi v slovenskem jeziku.</w:t>
      </w:r>
      <w:r w:rsidR="002C5719">
        <w:rPr>
          <w:rFonts w:ascii="Trebuchet MS" w:hAnsi="Trebuchet MS" w:cs="Trebuchet MS"/>
          <w:b/>
          <w:bCs/>
          <w:color w:val="auto"/>
          <w:sz w:val="22"/>
          <w:szCs w:val="22"/>
        </w:rPr>
        <w:t xml:space="preserve"> </w:t>
      </w:r>
      <w:r w:rsidRPr="00810AC4">
        <w:rPr>
          <w:rFonts w:ascii="Trebuchet MS" w:hAnsi="Trebuchet MS" w:cs="Trebuchet MS"/>
          <w:color w:val="auto"/>
          <w:sz w:val="22"/>
          <w:szCs w:val="22"/>
        </w:rPr>
        <w:t xml:space="preserve">V kolikor bo katerikoli dokument predložen v tujem jeziku brez uradnega prevoda, se šteje, kot da ga ponudnik ni predložil. </w:t>
      </w:r>
    </w:p>
    <w:p w14:paraId="7B54C516" w14:textId="77777777" w:rsidR="007F2AEC" w:rsidRPr="00810AC4" w:rsidRDefault="007F2AEC" w:rsidP="007F2AEC">
      <w:pPr>
        <w:pStyle w:val="Default"/>
        <w:jc w:val="both"/>
        <w:rPr>
          <w:rFonts w:ascii="Trebuchet MS" w:hAnsi="Trebuchet MS" w:cs="Trebuchet MS"/>
          <w:b/>
          <w:bCs/>
          <w:color w:val="auto"/>
          <w:sz w:val="22"/>
          <w:szCs w:val="22"/>
        </w:rPr>
      </w:pPr>
    </w:p>
    <w:p w14:paraId="7E19E116"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6.4.6. </w:t>
      </w:r>
      <w:proofErr w:type="spellStart"/>
      <w:r w:rsidRPr="00795559">
        <w:rPr>
          <w:rFonts w:ascii="Trebuchet MS" w:hAnsi="Trebuchet MS" w:cs="Trebuchet MS"/>
          <w:i/>
          <w:iCs/>
          <w:sz w:val="22"/>
          <w:szCs w:val="22"/>
        </w:rPr>
        <w:t>Oblika</w:t>
      </w:r>
      <w:proofErr w:type="spellEnd"/>
      <w:r w:rsidRPr="00795559">
        <w:rPr>
          <w:rFonts w:ascii="Trebuchet MS" w:hAnsi="Trebuchet MS" w:cs="Trebuchet MS"/>
          <w:i/>
          <w:iCs/>
          <w:sz w:val="22"/>
          <w:szCs w:val="22"/>
        </w:rPr>
        <w:t xml:space="preserve"> </w:t>
      </w:r>
      <w:proofErr w:type="spellStart"/>
      <w:r w:rsidRPr="00795559">
        <w:rPr>
          <w:rFonts w:ascii="Trebuchet MS" w:hAnsi="Trebuchet MS" w:cs="Trebuchet MS"/>
          <w:i/>
          <w:iCs/>
          <w:sz w:val="22"/>
          <w:szCs w:val="22"/>
        </w:rPr>
        <w:t>ponudbe</w:t>
      </w:r>
      <w:proofErr w:type="spellEnd"/>
    </w:p>
    <w:p w14:paraId="41DD1230" w14:textId="77777777" w:rsidR="007F2AEC" w:rsidRPr="00810AC4" w:rsidRDefault="007F2AEC" w:rsidP="007F2AEC">
      <w:pPr>
        <w:pStyle w:val="Default"/>
        <w:jc w:val="both"/>
        <w:rPr>
          <w:rFonts w:ascii="Trebuchet MS" w:hAnsi="Trebuchet MS" w:cs="Trebuchet MS"/>
          <w:color w:val="auto"/>
          <w:sz w:val="22"/>
          <w:szCs w:val="22"/>
        </w:rPr>
      </w:pPr>
    </w:p>
    <w:p w14:paraId="590F8564" w14:textId="29EDE4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Ponudnikove listine morajo biti žigosane in podpisane s strani osebe, ki ima pravico zastopanja ponudnika</w:t>
      </w:r>
      <w:r>
        <w:rPr>
          <w:rFonts w:ascii="Trebuchet MS" w:hAnsi="Trebuchet MS" w:cs="Trebuchet MS"/>
          <w:color w:val="auto"/>
          <w:sz w:val="22"/>
          <w:szCs w:val="22"/>
        </w:rPr>
        <w:t xml:space="preserve"> (velja tudi elektronski podpis)</w:t>
      </w:r>
      <w:r w:rsidRPr="00810AC4">
        <w:rPr>
          <w:rFonts w:ascii="Trebuchet MS" w:hAnsi="Trebuchet MS" w:cs="Trebuchet MS"/>
          <w:color w:val="auto"/>
          <w:sz w:val="22"/>
          <w:szCs w:val="22"/>
        </w:rPr>
        <w:t xml:space="preserve">.  </w:t>
      </w:r>
    </w:p>
    <w:p w14:paraId="437D31E2" w14:textId="77777777" w:rsidR="007F2AEC" w:rsidRDefault="007F2AEC" w:rsidP="007F2AEC">
      <w:pPr>
        <w:pStyle w:val="Default"/>
        <w:jc w:val="both"/>
        <w:rPr>
          <w:rFonts w:ascii="Trebuchet MS" w:hAnsi="Trebuchet MS" w:cs="Trebuchet MS"/>
          <w:color w:val="auto"/>
          <w:sz w:val="22"/>
          <w:szCs w:val="22"/>
        </w:rPr>
      </w:pPr>
    </w:p>
    <w:p w14:paraId="34EF7BCD"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Ponudnik mora v vseh obrazcih, ki sestavljajo ponudbeno dokumentacijo, izpolniti vsa prazna mesta, z jasnimi tiskanimi črkami in le-te datirati, podpisati in žigosati. Vsi dokumenti morajo biti </w:t>
      </w:r>
      <w:r w:rsidRPr="00CE0066">
        <w:rPr>
          <w:rFonts w:ascii="Trebuchet MS" w:hAnsi="Trebuchet MS" w:cs="Trebuchet MS"/>
          <w:color w:val="auto"/>
          <w:sz w:val="22"/>
          <w:szCs w:val="22"/>
        </w:rPr>
        <w:lastRenderedPageBreak/>
        <w:t>na mestih, kjer je to zahtevano, podpisani s strani osebe, ki ima pravico zastopanja ponudnika, in žigosani z žigom. Ponudnik mora zahtevane obrazce izpolniti brez dodatnih pripisov in pogojev. Pripisi in dodatni pogoji ponudnika se ne upoštevajo.</w:t>
      </w:r>
    </w:p>
    <w:p w14:paraId="626D3300" w14:textId="77777777" w:rsidR="007F2AEC" w:rsidRPr="00810AC4" w:rsidRDefault="007F2AEC" w:rsidP="007F2AEC">
      <w:pPr>
        <w:pStyle w:val="Default"/>
        <w:jc w:val="both"/>
        <w:rPr>
          <w:rFonts w:ascii="Trebuchet MS" w:hAnsi="Trebuchet MS" w:cs="Trebuchet MS"/>
          <w:color w:val="auto"/>
          <w:sz w:val="22"/>
          <w:szCs w:val="22"/>
        </w:rPr>
      </w:pPr>
    </w:p>
    <w:p w14:paraId="124A6470"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kolikor ponudnik predloži izjave in druga dokazila na lastnih obrazcih, morajo le-ti po vsebini ustrezati priloženim obrazcem (</w:t>
      </w:r>
      <w:proofErr w:type="spellStart"/>
      <w:r w:rsidRPr="00CE0066">
        <w:rPr>
          <w:rFonts w:ascii="Trebuchet MS" w:hAnsi="Trebuchet MS" w:cs="Trebuchet MS"/>
          <w:color w:val="auto"/>
          <w:sz w:val="22"/>
          <w:szCs w:val="22"/>
        </w:rPr>
        <w:t>Obr_nn</w:t>
      </w:r>
      <w:proofErr w:type="spellEnd"/>
      <w:r w:rsidRPr="00CE0066">
        <w:rPr>
          <w:rFonts w:ascii="Trebuchet MS" w:hAnsi="Trebuchet MS" w:cs="Trebuchet MS"/>
          <w:color w:val="auto"/>
          <w:sz w:val="22"/>
          <w:szCs w:val="22"/>
        </w:rPr>
        <w:t xml:space="preserve">).  </w:t>
      </w:r>
    </w:p>
    <w:p w14:paraId="4AFBE392" w14:textId="77777777" w:rsidR="007F2AEC" w:rsidRPr="00CE0066" w:rsidRDefault="007F2AEC" w:rsidP="007F2AEC">
      <w:pPr>
        <w:pStyle w:val="Default"/>
        <w:jc w:val="both"/>
        <w:rPr>
          <w:rFonts w:ascii="Trebuchet MS" w:hAnsi="Trebuchet MS" w:cs="Trebuchet MS"/>
          <w:color w:val="auto"/>
          <w:sz w:val="22"/>
          <w:szCs w:val="22"/>
        </w:rPr>
      </w:pPr>
    </w:p>
    <w:p w14:paraId="3C562B6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primeru skupne ponudbe oziroma ponudbe s podizvajalci mora vodilni partner oziroma glavni izvajalec najprej priloži</w:t>
      </w:r>
      <w:r>
        <w:rPr>
          <w:rFonts w:ascii="Trebuchet MS" w:hAnsi="Trebuchet MS" w:cs="Trebuchet MS"/>
          <w:color w:val="auto"/>
          <w:sz w:val="22"/>
          <w:szCs w:val="22"/>
        </w:rPr>
        <w:t>ti</w:t>
      </w:r>
      <w:r w:rsidRPr="00CE0066">
        <w:rPr>
          <w:rFonts w:ascii="Trebuchet MS" w:hAnsi="Trebuchet MS" w:cs="Trebuchet MS"/>
          <w:color w:val="auto"/>
          <w:sz w:val="22"/>
          <w:szCs w:val="22"/>
        </w:rPr>
        <w:t xml:space="preserve"> svoj dokument ter takoj za njim dokument partnerja oziroma podizvajalca.</w:t>
      </w:r>
    </w:p>
    <w:p w14:paraId="50CD2188" w14:textId="77777777" w:rsidR="007F2AEC" w:rsidRPr="00CE0066" w:rsidRDefault="007F2AEC" w:rsidP="007F2AEC">
      <w:pPr>
        <w:pStyle w:val="Default"/>
        <w:jc w:val="both"/>
        <w:rPr>
          <w:rFonts w:ascii="Trebuchet MS" w:hAnsi="Trebuchet MS" w:cs="Trebuchet MS"/>
          <w:color w:val="auto"/>
          <w:sz w:val="22"/>
          <w:szCs w:val="22"/>
        </w:rPr>
      </w:pPr>
    </w:p>
    <w:p w14:paraId="688C40E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67A40B8E" w14:textId="77777777" w:rsidR="007F2AEC" w:rsidRPr="00CE0066" w:rsidRDefault="007F2AEC" w:rsidP="007F2AEC">
      <w:pPr>
        <w:pStyle w:val="Default"/>
        <w:jc w:val="both"/>
        <w:rPr>
          <w:rFonts w:ascii="Trebuchet MS" w:hAnsi="Trebuchet MS" w:cs="Trebuchet MS"/>
          <w:color w:val="auto"/>
          <w:sz w:val="22"/>
          <w:szCs w:val="22"/>
        </w:rPr>
      </w:pPr>
    </w:p>
    <w:p w14:paraId="1B5C34A8"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Ponudnik nosi vse stroške, ki so povezani s pripravo in predložitvijo ponudbe.</w:t>
      </w:r>
    </w:p>
    <w:p w14:paraId="3B5CE45A" w14:textId="77777777" w:rsidR="007F2AEC" w:rsidRDefault="007F2AEC" w:rsidP="007F2AEC">
      <w:pPr>
        <w:pStyle w:val="Default"/>
        <w:jc w:val="both"/>
        <w:rPr>
          <w:rFonts w:ascii="Trebuchet MS" w:hAnsi="Trebuchet MS" w:cs="Trebuchet MS"/>
          <w:b/>
          <w:bCs/>
          <w:color w:val="auto"/>
          <w:sz w:val="22"/>
          <w:szCs w:val="22"/>
        </w:rPr>
      </w:pPr>
    </w:p>
    <w:p w14:paraId="28A29C7A"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6.4.7. </w:t>
      </w:r>
      <w:proofErr w:type="spellStart"/>
      <w:r w:rsidRPr="00795559">
        <w:rPr>
          <w:rFonts w:ascii="Trebuchet MS" w:hAnsi="Trebuchet MS" w:cs="Trebuchet MS"/>
          <w:i/>
          <w:iCs/>
          <w:sz w:val="22"/>
          <w:szCs w:val="22"/>
        </w:rPr>
        <w:t>Veljavnost</w:t>
      </w:r>
      <w:proofErr w:type="spellEnd"/>
      <w:r w:rsidRPr="00795559">
        <w:rPr>
          <w:rFonts w:ascii="Trebuchet MS" w:hAnsi="Trebuchet MS" w:cs="Trebuchet MS"/>
          <w:i/>
          <w:iCs/>
          <w:sz w:val="22"/>
          <w:szCs w:val="22"/>
        </w:rPr>
        <w:t xml:space="preserve"> </w:t>
      </w:r>
      <w:proofErr w:type="spellStart"/>
      <w:r w:rsidRPr="00795559">
        <w:rPr>
          <w:rFonts w:ascii="Trebuchet MS" w:hAnsi="Trebuchet MS" w:cs="Trebuchet MS"/>
          <w:i/>
          <w:iCs/>
          <w:sz w:val="22"/>
          <w:szCs w:val="22"/>
        </w:rPr>
        <w:t>ponudbe</w:t>
      </w:r>
      <w:proofErr w:type="spellEnd"/>
    </w:p>
    <w:p w14:paraId="0159C878" w14:textId="77777777" w:rsidR="007F2AEC" w:rsidRPr="00810AC4" w:rsidRDefault="007F2AEC" w:rsidP="007F2AEC">
      <w:pPr>
        <w:pStyle w:val="Default"/>
        <w:jc w:val="both"/>
        <w:rPr>
          <w:rFonts w:ascii="Trebuchet MS" w:hAnsi="Trebuchet MS" w:cs="Trebuchet MS"/>
          <w:color w:val="auto"/>
          <w:sz w:val="22"/>
          <w:szCs w:val="22"/>
        </w:rPr>
      </w:pPr>
    </w:p>
    <w:p w14:paraId="6C6C5665" w14:textId="40F50B8E" w:rsidR="007F2AEC"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Ponudba mora biti veljavna najmanj</w:t>
      </w:r>
      <w:r>
        <w:rPr>
          <w:rFonts w:ascii="Trebuchet MS" w:hAnsi="Trebuchet MS" w:cs="Trebuchet MS"/>
          <w:color w:val="auto"/>
          <w:sz w:val="22"/>
          <w:szCs w:val="22"/>
        </w:rPr>
        <w:t xml:space="preserve"> </w:t>
      </w:r>
      <w:r w:rsidR="003F74C4">
        <w:rPr>
          <w:rFonts w:ascii="Trebuchet MS" w:hAnsi="Trebuchet MS" w:cs="Trebuchet MS"/>
          <w:b/>
          <w:bCs/>
          <w:color w:val="auto"/>
          <w:sz w:val="22"/>
          <w:szCs w:val="22"/>
        </w:rPr>
        <w:t>3 mesece</w:t>
      </w:r>
      <w:r w:rsidRPr="008169CA">
        <w:rPr>
          <w:rFonts w:ascii="Trebuchet MS" w:hAnsi="Trebuchet MS" w:cs="Trebuchet MS"/>
          <w:b/>
          <w:bCs/>
          <w:color w:val="auto"/>
          <w:sz w:val="22"/>
          <w:szCs w:val="22"/>
        </w:rPr>
        <w:t xml:space="preserve"> od roka za oddajo ponudb</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w:t>
      </w:r>
    </w:p>
    <w:p w14:paraId="133B406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6321869A" w14:textId="54D88FD6"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primeru, da nastopijo razlogi (vložitev zahtevka za revizijo, višja sila ipd.), zaradi katerih podpis pogodbe ne bi bil opravljen do tega datuma</w:t>
      </w:r>
      <w:r w:rsidR="00D16634">
        <w:rPr>
          <w:rFonts w:ascii="Trebuchet MS" w:hAnsi="Trebuchet MS" w:cs="Trebuchet MS"/>
          <w:color w:val="auto"/>
          <w:sz w:val="22"/>
          <w:szCs w:val="22"/>
        </w:rPr>
        <w:t xml:space="preserve"> oziroma do navedenega roka</w:t>
      </w:r>
      <w:r w:rsidRPr="00810AC4">
        <w:rPr>
          <w:rFonts w:ascii="Trebuchet MS" w:hAnsi="Trebuchet MS" w:cs="Trebuchet MS"/>
          <w:color w:val="auto"/>
          <w:sz w:val="22"/>
          <w:szCs w:val="22"/>
        </w:rPr>
        <w:t xml:space="preserve">, mora ponudnik zagotoviti, da se veljavnost ponudbe podaljša. </w:t>
      </w:r>
    </w:p>
    <w:p w14:paraId="600A2D20" w14:textId="77777777" w:rsidR="007F2AEC" w:rsidRDefault="007F2AEC" w:rsidP="007F2AEC">
      <w:pPr>
        <w:pStyle w:val="Default"/>
        <w:jc w:val="both"/>
        <w:rPr>
          <w:rFonts w:ascii="Trebuchet MS" w:hAnsi="Trebuchet MS" w:cs="Trebuchet MS"/>
          <w:color w:val="auto"/>
          <w:sz w:val="22"/>
          <w:szCs w:val="22"/>
        </w:rPr>
      </w:pPr>
    </w:p>
    <w:p w14:paraId="0171FDF2" w14:textId="77777777" w:rsidR="007F2AEC" w:rsidRPr="002C3D83" w:rsidRDefault="007F2AEC" w:rsidP="007F2AEC">
      <w:pPr>
        <w:pStyle w:val="Naslov4"/>
        <w:spacing w:before="0" w:after="0"/>
        <w:jc w:val="both"/>
        <w:rPr>
          <w:rFonts w:ascii="Trebuchet MS" w:hAnsi="Trebuchet MS" w:cs="Trebuchet MS"/>
          <w:i/>
          <w:iCs/>
          <w:sz w:val="22"/>
          <w:szCs w:val="22"/>
        </w:rPr>
      </w:pPr>
      <w:r w:rsidRPr="002C3D83">
        <w:rPr>
          <w:rFonts w:ascii="Trebuchet MS" w:hAnsi="Trebuchet MS" w:cs="Trebuchet MS"/>
          <w:i/>
          <w:iCs/>
          <w:sz w:val="22"/>
          <w:szCs w:val="22"/>
        </w:rPr>
        <w:t xml:space="preserve">6.4.8. </w:t>
      </w:r>
      <w:proofErr w:type="spellStart"/>
      <w:r w:rsidRPr="002C3D83">
        <w:rPr>
          <w:rFonts w:ascii="Trebuchet MS" w:hAnsi="Trebuchet MS"/>
          <w:i/>
          <w:iCs/>
          <w:sz w:val="22"/>
          <w:szCs w:val="22"/>
        </w:rPr>
        <w:t>Zaupnost</w:t>
      </w:r>
      <w:proofErr w:type="spellEnd"/>
      <w:r w:rsidRPr="002C3D83">
        <w:rPr>
          <w:rFonts w:ascii="Trebuchet MS" w:hAnsi="Trebuchet MS"/>
          <w:i/>
          <w:iCs/>
          <w:sz w:val="22"/>
          <w:szCs w:val="22"/>
        </w:rPr>
        <w:t xml:space="preserve"> </w:t>
      </w:r>
      <w:proofErr w:type="spellStart"/>
      <w:r w:rsidRPr="002C3D83">
        <w:rPr>
          <w:rFonts w:ascii="Trebuchet MS" w:hAnsi="Trebuchet MS"/>
          <w:i/>
          <w:iCs/>
          <w:sz w:val="22"/>
          <w:szCs w:val="22"/>
        </w:rPr>
        <w:t>podatkov</w:t>
      </w:r>
      <w:proofErr w:type="spellEnd"/>
      <w:r w:rsidRPr="002C3D83">
        <w:rPr>
          <w:rFonts w:ascii="Trebuchet MS" w:hAnsi="Trebuchet MS"/>
          <w:i/>
          <w:iCs/>
          <w:sz w:val="22"/>
          <w:szCs w:val="22"/>
        </w:rPr>
        <w:t xml:space="preserve">, </w:t>
      </w:r>
      <w:proofErr w:type="spellStart"/>
      <w:r w:rsidRPr="002C3D83">
        <w:rPr>
          <w:rFonts w:ascii="Trebuchet MS" w:hAnsi="Trebuchet MS"/>
          <w:i/>
          <w:iCs/>
          <w:sz w:val="22"/>
          <w:szCs w:val="22"/>
        </w:rPr>
        <w:t>vključenih</w:t>
      </w:r>
      <w:proofErr w:type="spellEnd"/>
      <w:r w:rsidRPr="002C3D83">
        <w:rPr>
          <w:rFonts w:ascii="Trebuchet MS" w:hAnsi="Trebuchet MS"/>
          <w:i/>
          <w:iCs/>
          <w:sz w:val="22"/>
          <w:szCs w:val="22"/>
        </w:rPr>
        <w:t xml:space="preserve"> v </w:t>
      </w:r>
      <w:proofErr w:type="spellStart"/>
      <w:r w:rsidRPr="002C3D83">
        <w:rPr>
          <w:rFonts w:ascii="Trebuchet MS" w:hAnsi="Trebuchet MS"/>
          <w:i/>
          <w:iCs/>
          <w:sz w:val="22"/>
          <w:szCs w:val="22"/>
        </w:rPr>
        <w:t>ponudbeno</w:t>
      </w:r>
      <w:proofErr w:type="spellEnd"/>
      <w:r w:rsidRPr="002C3D83">
        <w:rPr>
          <w:rFonts w:ascii="Trebuchet MS" w:hAnsi="Trebuchet MS"/>
          <w:i/>
          <w:iCs/>
          <w:sz w:val="22"/>
          <w:szCs w:val="22"/>
        </w:rPr>
        <w:t xml:space="preserve"> </w:t>
      </w:r>
      <w:proofErr w:type="spellStart"/>
      <w:r w:rsidRPr="002C3D83">
        <w:rPr>
          <w:rFonts w:ascii="Trebuchet MS" w:hAnsi="Trebuchet MS"/>
          <w:i/>
          <w:iCs/>
          <w:sz w:val="22"/>
          <w:szCs w:val="22"/>
        </w:rPr>
        <w:t>dokumentacijo</w:t>
      </w:r>
      <w:proofErr w:type="spellEnd"/>
      <w:r w:rsidRPr="002C3D83">
        <w:rPr>
          <w:rFonts w:ascii="Trebuchet MS" w:hAnsi="Trebuchet MS"/>
          <w:i/>
          <w:iCs/>
          <w:sz w:val="22"/>
          <w:szCs w:val="22"/>
        </w:rPr>
        <w:t xml:space="preserve"> in </w:t>
      </w:r>
      <w:proofErr w:type="spellStart"/>
      <w:r w:rsidRPr="002C3D83">
        <w:rPr>
          <w:rFonts w:ascii="Trebuchet MS" w:hAnsi="Trebuchet MS"/>
          <w:i/>
          <w:iCs/>
          <w:sz w:val="22"/>
          <w:szCs w:val="22"/>
        </w:rPr>
        <w:t>vpogled</w:t>
      </w:r>
      <w:proofErr w:type="spellEnd"/>
      <w:r w:rsidRPr="002C3D83">
        <w:rPr>
          <w:rFonts w:ascii="Trebuchet MS" w:hAnsi="Trebuchet MS"/>
          <w:i/>
          <w:iCs/>
          <w:sz w:val="22"/>
          <w:szCs w:val="22"/>
        </w:rPr>
        <w:t xml:space="preserve"> v </w:t>
      </w:r>
      <w:proofErr w:type="spellStart"/>
      <w:r w:rsidRPr="002C3D83">
        <w:rPr>
          <w:rFonts w:ascii="Trebuchet MS" w:hAnsi="Trebuchet MS"/>
          <w:i/>
          <w:iCs/>
          <w:sz w:val="22"/>
          <w:szCs w:val="22"/>
        </w:rPr>
        <w:t>dokumentacijo</w:t>
      </w:r>
      <w:proofErr w:type="spellEnd"/>
    </w:p>
    <w:p w14:paraId="0D27CDD0" w14:textId="77777777" w:rsidR="007F2AEC" w:rsidRPr="00810AC4" w:rsidRDefault="007F2AEC" w:rsidP="007F2AEC">
      <w:pPr>
        <w:pStyle w:val="Default"/>
        <w:jc w:val="both"/>
        <w:rPr>
          <w:rFonts w:ascii="Trebuchet MS" w:hAnsi="Trebuchet MS" w:cs="Trebuchet MS"/>
          <w:color w:val="auto"/>
          <w:sz w:val="22"/>
          <w:szCs w:val="22"/>
        </w:rPr>
      </w:pPr>
    </w:p>
    <w:p w14:paraId="4B0F4E1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25330602" w14:textId="77777777" w:rsidR="007F2AEC" w:rsidRPr="00810AC4" w:rsidRDefault="007F2AEC" w:rsidP="007F2AEC">
      <w:pPr>
        <w:pStyle w:val="Default"/>
        <w:jc w:val="both"/>
        <w:rPr>
          <w:rFonts w:ascii="Trebuchet MS" w:hAnsi="Trebuchet MS" w:cs="Trebuchet MS"/>
          <w:color w:val="auto"/>
          <w:sz w:val="22"/>
          <w:szCs w:val="22"/>
        </w:rPr>
      </w:pPr>
    </w:p>
    <w:p w14:paraId="317A4774"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42/2006 s  spremembami</w:t>
      </w:r>
      <w:r>
        <w:rPr>
          <w:rFonts w:ascii="Trebuchet MS" w:hAnsi="Trebuchet MS" w:cs="Trebuchet MS"/>
          <w:color w:val="auto"/>
          <w:sz w:val="22"/>
          <w:szCs w:val="22"/>
        </w:rPr>
        <w:t>; v nadaljnjem besedilu:</w:t>
      </w:r>
      <w:r w:rsidRPr="00323083">
        <w:rPr>
          <w:rFonts w:ascii="Trebuchet MS" w:hAnsi="Trebuchet MS" w:cs="Trebuchet MS"/>
          <w:color w:val="auto"/>
          <w:sz w:val="22"/>
          <w:szCs w:val="22"/>
        </w:rPr>
        <w:t xml:space="preserve"> </w:t>
      </w:r>
      <w:r w:rsidRPr="00810AC4">
        <w:rPr>
          <w:rFonts w:ascii="Trebuchet MS" w:hAnsi="Trebuchet MS" w:cs="Trebuchet MS"/>
          <w:color w:val="auto"/>
          <w:sz w:val="22"/>
          <w:szCs w:val="22"/>
        </w:rPr>
        <w:t>ZGD-1) lahko štejejo kot poslovna skrivnost ter podatke, ki se v skladu z Zakonom o tajnih podatkih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87/2001 s spremembami</w:t>
      </w:r>
      <w:r>
        <w:rPr>
          <w:rFonts w:ascii="Trebuchet MS" w:hAnsi="Trebuchet MS" w:cs="Trebuchet MS"/>
          <w:color w:val="auto"/>
          <w:sz w:val="22"/>
          <w:szCs w:val="22"/>
        </w:rPr>
        <w:t>; v nadaljnjem besedilu:</w:t>
      </w:r>
      <w:r w:rsidRPr="00343C4C">
        <w:rPr>
          <w:rFonts w:ascii="Trebuchet MS" w:hAnsi="Trebuchet MS" w:cs="Trebuchet MS"/>
          <w:color w:val="auto"/>
          <w:sz w:val="22"/>
          <w:szCs w:val="22"/>
        </w:rPr>
        <w:t xml:space="preserve"> </w:t>
      </w:r>
      <w:r w:rsidRPr="00810AC4">
        <w:rPr>
          <w:rFonts w:ascii="Trebuchet MS" w:hAnsi="Trebuchet MS" w:cs="Trebuchet MS"/>
          <w:color w:val="auto"/>
          <w:sz w:val="22"/>
          <w:szCs w:val="22"/>
        </w:rPr>
        <w:t>ZTP) lahko štejejo kot tajni podatek.</w:t>
      </w:r>
    </w:p>
    <w:p w14:paraId="3B1406FB" w14:textId="77777777" w:rsidR="007F2AEC" w:rsidRPr="00810AC4" w:rsidRDefault="007F2AEC" w:rsidP="007F2AEC">
      <w:pPr>
        <w:pStyle w:val="Default"/>
        <w:jc w:val="both"/>
        <w:rPr>
          <w:rFonts w:ascii="Trebuchet MS" w:hAnsi="Trebuchet MS" w:cs="Trebuchet MS"/>
          <w:color w:val="auto"/>
          <w:sz w:val="22"/>
          <w:szCs w:val="22"/>
        </w:rPr>
      </w:pPr>
    </w:p>
    <w:p w14:paraId="0A5C9CDC"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1DFA56F3" w14:textId="77777777" w:rsidR="007F2AEC" w:rsidRPr="00810AC4" w:rsidRDefault="007F2AEC" w:rsidP="007F2AEC">
      <w:pPr>
        <w:pStyle w:val="Default"/>
        <w:jc w:val="both"/>
        <w:rPr>
          <w:rFonts w:ascii="Trebuchet MS" w:hAnsi="Trebuchet MS" w:cs="Trebuchet MS"/>
          <w:color w:val="auto"/>
          <w:sz w:val="22"/>
          <w:szCs w:val="22"/>
        </w:rPr>
      </w:pPr>
    </w:p>
    <w:p w14:paraId="27E6768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ne odgovarja za zaupnost podatkov, ki ne bodo označeni, kot je zgoraj navedeno.</w:t>
      </w:r>
    </w:p>
    <w:p w14:paraId="4F5CFE9D" w14:textId="77777777" w:rsidR="007F2AEC" w:rsidRPr="00810AC4" w:rsidRDefault="007F2AEC" w:rsidP="007F2AEC">
      <w:pPr>
        <w:pStyle w:val="Default"/>
        <w:jc w:val="both"/>
        <w:rPr>
          <w:rFonts w:ascii="Trebuchet MS" w:hAnsi="Trebuchet MS" w:cs="Trebuchet MS"/>
          <w:color w:val="auto"/>
          <w:sz w:val="22"/>
          <w:szCs w:val="22"/>
        </w:rPr>
      </w:pPr>
    </w:p>
    <w:p w14:paraId="3DA0BF60"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označbo »zaupno«, »poslovna skrivnost« ipd. so javni: </w:t>
      </w:r>
    </w:p>
    <w:p w14:paraId="5ADAA6C2"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podatki iz specifikacije ponujenega blaga, storitve ali gradnje in količina iz te specifikacije,</w:t>
      </w:r>
    </w:p>
    <w:p w14:paraId="113C3500"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cena na enoto,</w:t>
      </w:r>
    </w:p>
    <w:p w14:paraId="4DC9F047"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vrednost posamezne postavke in skupna vrednost ponudbe ter</w:t>
      </w:r>
    </w:p>
    <w:p w14:paraId="5713C53C" w14:textId="77777777" w:rsidR="007F2AEC" w:rsidRPr="00810AC4" w:rsidRDefault="007F2AEC" w:rsidP="007F2AEC">
      <w:pPr>
        <w:pStyle w:val="Default"/>
        <w:numPr>
          <w:ilvl w:val="0"/>
          <w:numId w:val="1"/>
        </w:numPr>
        <w:jc w:val="both"/>
        <w:rPr>
          <w:rFonts w:ascii="Trebuchet MS" w:hAnsi="Trebuchet MS" w:cs="Trebuchet MS"/>
          <w:color w:val="auto"/>
          <w:sz w:val="22"/>
          <w:szCs w:val="22"/>
        </w:rPr>
      </w:pPr>
      <w:r w:rsidRPr="00810AC4">
        <w:rPr>
          <w:rFonts w:ascii="Trebuchet MS" w:hAnsi="Trebuchet MS" w:cs="Trebuchet MS"/>
          <w:color w:val="auto"/>
          <w:sz w:val="22"/>
          <w:szCs w:val="22"/>
        </w:rPr>
        <w:t>vsi tisti podatki, ki so vplivali na razvrstitev ponudbe v okviru drugih meril.</w:t>
      </w:r>
    </w:p>
    <w:p w14:paraId="2C8268CA" w14:textId="77777777" w:rsidR="007F2AEC" w:rsidRPr="00810AC4" w:rsidRDefault="007F2AEC" w:rsidP="007F2AEC">
      <w:pPr>
        <w:pStyle w:val="Default"/>
        <w:jc w:val="both"/>
        <w:rPr>
          <w:rFonts w:ascii="Trebuchet MS" w:hAnsi="Trebuchet MS" w:cs="Trebuchet MS"/>
          <w:color w:val="auto"/>
          <w:sz w:val="22"/>
          <w:szCs w:val="22"/>
        </w:rPr>
      </w:pPr>
    </w:p>
    <w:p w14:paraId="21FAC6A1" w14:textId="347783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po objavi odločitve o oddaji predmetnega javnega naročila omogočil vpogled v ponudbo izbranega ponudnika vsem ponudnikom</w:t>
      </w:r>
      <w:r w:rsidR="00F155A1">
        <w:rPr>
          <w:rFonts w:ascii="Trebuchet MS" w:hAnsi="Trebuchet MS" w:cs="Trebuchet MS"/>
          <w:color w:val="auto"/>
          <w:sz w:val="22"/>
          <w:szCs w:val="22"/>
        </w:rPr>
        <w:t>,</w:t>
      </w:r>
      <w:r w:rsidR="001B1D55">
        <w:rPr>
          <w:rFonts w:ascii="Trebuchet MS" w:hAnsi="Trebuchet MS" w:cs="Trebuchet MS"/>
          <w:color w:val="auto"/>
          <w:sz w:val="22"/>
          <w:szCs w:val="22"/>
        </w:rPr>
        <w:t xml:space="preserve"> ki bodo oddali dopustne ponudbe,</w:t>
      </w:r>
      <w:r w:rsidR="00F155A1">
        <w:rPr>
          <w:rFonts w:ascii="Trebuchet MS" w:hAnsi="Trebuchet MS" w:cs="Trebuchet MS"/>
          <w:color w:val="auto"/>
          <w:sz w:val="22"/>
          <w:szCs w:val="22"/>
        </w:rPr>
        <w:t xml:space="preserve"> upoštevaje </w:t>
      </w:r>
      <w:r w:rsidR="00F155A1">
        <w:rPr>
          <w:rFonts w:ascii="Trebuchet MS" w:hAnsi="Trebuchet MS" w:cs="Trebuchet MS"/>
          <w:color w:val="auto"/>
          <w:sz w:val="22"/>
          <w:szCs w:val="22"/>
        </w:rPr>
        <w:lastRenderedPageBreak/>
        <w:t>peti odstavek 35. člena ZJN-3</w:t>
      </w:r>
      <w:r w:rsidRPr="00810AC4">
        <w:rPr>
          <w:rFonts w:ascii="Trebuchet MS" w:hAnsi="Trebuchet MS" w:cs="Trebuchet MS"/>
          <w:color w:val="auto"/>
          <w:sz w:val="22"/>
          <w:szCs w:val="22"/>
        </w:rPr>
        <w:t xml:space="preserve">. Ponudnik lahko zahteva vpogled v </w:t>
      </w:r>
      <w:r w:rsidR="00F155A1">
        <w:rPr>
          <w:rFonts w:ascii="Trebuchet MS" w:hAnsi="Trebuchet MS" w:cs="Trebuchet MS"/>
          <w:color w:val="auto"/>
          <w:sz w:val="22"/>
          <w:szCs w:val="22"/>
        </w:rPr>
        <w:t>roku treh</w:t>
      </w:r>
      <w:r w:rsidRPr="00810AC4">
        <w:rPr>
          <w:rFonts w:ascii="Trebuchet MS" w:hAnsi="Trebuchet MS" w:cs="Trebuchet MS"/>
          <w:color w:val="auto"/>
          <w:sz w:val="22"/>
          <w:szCs w:val="22"/>
        </w:rPr>
        <w:t xml:space="preserve"> delovnih dn</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w:t>
      </w:r>
      <w:r w:rsidR="00F155A1">
        <w:rPr>
          <w:rFonts w:ascii="Trebuchet MS" w:hAnsi="Trebuchet MS" w:cs="Trebuchet MS"/>
          <w:color w:val="auto"/>
          <w:sz w:val="22"/>
          <w:szCs w:val="22"/>
        </w:rPr>
        <w:t>p</w:t>
      </w:r>
      <w:r w:rsidRPr="00810AC4">
        <w:rPr>
          <w:rFonts w:ascii="Trebuchet MS" w:hAnsi="Trebuchet MS" w:cs="Trebuchet MS"/>
          <w:color w:val="auto"/>
          <w:sz w:val="22"/>
          <w:szCs w:val="22"/>
        </w:rPr>
        <w:t>o objav</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odločitve, naročnik pa bo dovolil vpogled v ponudbo izbranega ponudnika naj</w:t>
      </w:r>
      <w:r w:rsidR="00F155A1">
        <w:rPr>
          <w:rFonts w:ascii="Trebuchet MS" w:hAnsi="Trebuchet MS" w:cs="Trebuchet MS"/>
          <w:color w:val="auto"/>
          <w:sz w:val="22"/>
          <w:szCs w:val="22"/>
        </w:rPr>
        <w:t>kasneje</w:t>
      </w:r>
      <w:r w:rsidRPr="00810AC4">
        <w:rPr>
          <w:rFonts w:ascii="Trebuchet MS" w:hAnsi="Trebuchet MS" w:cs="Trebuchet MS"/>
          <w:color w:val="auto"/>
          <w:sz w:val="22"/>
          <w:szCs w:val="22"/>
        </w:rPr>
        <w:t xml:space="preserve"> v </w:t>
      </w:r>
      <w:r w:rsidR="00F155A1">
        <w:rPr>
          <w:rFonts w:ascii="Trebuchet MS" w:hAnsi="Trebuchet MS" w:cs="Trebuchet MS"/>
          <w:color w:val="auto"/>
          <w:sz w:val="22"/>
          <w:szCs w:val="22"/>
        </w:rPr>
        <w:t>tr</w:t>
      </w:r>
      <w:r w:rsidRPr="00810AC4">
        <w:rPr>
          <w:rFonts w:ascii="Trebuchet MS" w:hAnsi="Trebuchet MS" w:cs="Trebuchet MS"/>
          <w:color w:val="auto"/>
          <w:sz w:val="22"/>
          <w:szCs w:val="22"/>
        </w:rPr>
        <w:t>eh delovnih dneh od prejema zahteve.</w:t>
      </w:r>
    </w:p>
    <w:p w14:paraId="2E6FCB1F" w14:textId="77777777" w:rsidR="00F155A1" w:rsidRDefault="00F155A1" w:rsidP="007F2AEC">
      <w:pPr>
        <w:pStyle w:val="Default"/>
        <w:jc w:val="both"/>
        <w:rPr>
          <w:rFonts w:ascii="Trebuchet MS" w:hAnsi="Trebuchet MS" w:cs="Trebuchet MS"/>
          <w:color w:val="auto"/>
          <w:sz w:val="22"/>
          <w:szCs w:val="22"/>
        </w:rPr>
      </w:pPr>
    </w:p>
    <w:p w14:paraId="7F6A3F30" w14:textId="4455E645"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Vpogled je brezplačen. Za posredovanje prepisa, fotokopije ali elektronskega zapisa zahtevane informacije naročnik ponudniku zaračuna materialne stroške.</w:t>
      </w:r>
    </w:p>
    <w:p w14:paraId="51FEFBA3" w14:textId="77777777" w:rsidR="00900982" w:rsidRDefault="00900982" w:rsidP="007F2AEC">
      <w:pPr>
        <w:pStyle w:val="Default"/>
        <w:jc w:val="both"/>
        <w:rPr>
          <w:rFonts w:ascii="Trebuchet MS" w:hAnsi="Trebuchet MS" w:cs="Trebuchet MS"/>
          <w:color w:val="auto"/>
          <w:sz w:val="22"/>
          <w:szCs w:val="22"/>
        </w:rPr>
      </w:pPr>
    </w:p>
    <w:p w14:paraId="3CB3DF93" w14:textId="77777777" w:rsidR="00900982" w:rsidRPr="002C3D83" w:rsidRDefault="00900982" w:rsidP="00900982">
      <w:pPr>
        <w:pStyle w:val="Naslov4"/>
        <w:spacing w:before="0" w:after="0"/>
        <w:rPr>
          <w:rFonts w:ascii="Trebuchet MS" w:hAnsi="Trebuchet MS" w:cs="Trebuchet MS"/>
          <w:i/>
          <w:iCs/>
          <w:sz w:val="22"/>
          <w:szCs w:val="22"/>
        </w:rPr>
      </w:pPr>
      <w:r w:rsidRPr="002C3D83">
        <w:rPr>
          <w:rFonts w:ascii="Trebuchet MS" w:hAnsi="Trebuchet MS" w:cs="Trebuchet MS"/>
          <w:i/>
          <w:iCs/>
          <w:sz w:val="22"/>
          <w:szCs w:val="22"/>
        </w:rPr>
        <w:t xml:space="preserve">6.4.9. </w:t>
      </w:r>
      <w:proofErr w:type="spellStart"/>
      <w:r w:rsidRPr="002C3D83">
        <w:rPr>
          <w:rFonts w:ascii="Trebuchet MS" w:hAnsi="Trebuchet MS" w:cs="Trebuchet MS"/>
          <w:i/>
          <w:iCs/>
          <w:sz w:val="22"/>
          <w:szCs w:val="22"/>
        </w:rPr>
        <w:t>Ponudbena</w:t>
      </w:r>
      <w:proofErr w:type="spellEnd"/>
      <w:r w:rsidRPr="002C3D83">
        <w:rPr>
          <w:rFonts w:ascii="Trebuchet MS" w:hAnsi="Trebuchet MS" w:cs="Trebuchet MS"/>
          <w:i/>
          <w:iCs/>
          <w:sz w:val="22"/>
          <w:szCs w:val="22"/>
        </w:rPr>
        <w:t xml:space="preserve"> </w:t>
      </w:r>
      <w:proofErr w:type="spellStart"/>
      <w:r w:rsidRPr="002C3D83">
        <w:rPr>
          <w:rFonts w:ascii="Trebuchet MS" w:hAnsi="Trebuchet MS" w:cs="Trebuchet MS"/>
          <w:i/>
          <w:iCs/>
          <w:sz w:val="22"/>
          <w:szCs w:val="22"/>
        </w:rPr>
        <w:t>cena</w:t>
      </w:r>
      <w:proofErr w:type="spellEnd"/>
    </w:p>
    <w:p w14:paraId="5B94D8A0" w14:textId="77777777" w:rsidR="00900982" w:rsidRPr="00810AC4" w:rsidRDefault="00900982" w:rsidP="00900982">
      <w:pPr>
        <w:pStyle w:val="Default"/>
        <w:jc w:val="both"/>
        <w:rPr>
          <w:rFonts w:ascii="Trebuchet MS" w:hAnsi="Trebuchet MS" w:cs="Trebuchet MS"/>
          <w:color w:val="auto"/>
          <w:sz w:val="22"/>
          <w:szCs w:val="22"/>
        </w:rPr>
      </w:pPr>
    </w:p>
    <w:p w14:paraId="1142FE0E" w14:textId="77777777" w:rsidR="00F67613" w:rsidRPr="00810AC4"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Ponudbene cene morajo biti izražene v evrih (EUR). </w:t>
      </w:r>
    </w:p>
    <w:p w14:paraId="521919D5" w14:textId="77777777" w:rsidR="00F67613" w:rsidRPr="00810AC4" w:rsidRDefault="00F67613" w:rsidP="00F67613">
      <w:pPr>
        <w:pStyle w:val="Default"/>
        <w:jc w:val="both"/>
        <w:rPr>
          <w:rFonts w:ascii="Trebuchet MS" w:hAnsi="Trebuchet MS" w:cs="Trebuchet MS"/>
          <w:color w:val="auto"/>
          <w:sz w:val="22"/>
          <w:szCs w:val="22"/>
        </w:rPr>
      </w:pPr>
    </w:p>
    <w:p w14:paraId="2800D1CF" w14:textId="77777777" w:rsidR="00F67613"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w:t>
      </w:r>
      <w:r w:rsidRPr="009A69B5">
        <w:rPr>
          <w:rFonts w:ascii="Trebuchet MS" w:hAnsi="Trebuchet MS" w:cs="Trebuchet MS"/>
          <w:b/>
          <w:bCs/>
          <w:color w:val="auto"/>
          <w:sz w:val="22"/>
          <w:szCs w:val="22"/>
        </w:rPr>
        <w:t>izpolniti vse postavke</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v</w:t>
      </w:r>
      <w:r w:rsidRPr="00810AC4">
        <w:rPr>
          <w:rFonts w:ascii="Trebuchet MS" w:hAnsi="Trebuchet MS" w:cs="Trebuchet MS"/>
          <w:color w:val="auto"/>
          <w:sz w:val="22"/>
          <w:szCs w:val="22"/>
        </w:rPr>
        <w:t xml:space="preserve"> obrazcu </w:t>
      </w:r>
      <w:r w:rsidRPr="00810AC4">
        <w:rPr>
          <w:rFonts w:ascii="Trebuchet MS" w:hAnsi="Trebuchet MS" w:cs="Trebuchet MS"/>
          <w:b/>
          <w:bCs/>
          <w:color w:val="auto"/>
          <w:sz w:val="22"/>
          <w:szCs w:val="22"/>
        </w:rPr>
        <w:t>Ponudbena cena</w:t>
      </w:r>
      <w:r w:rsidRPr="00810AC4">
        <w:rPr>
          <w:rFonts w:ascii="Trebuchet MS" w:hAnsi="Trebuchet MS" w:cs="Trebuchet MS"/>
          <w:color w:val="auto"/>
          <w:sz w:val="22"/>
          <w:szCs w:val="22"/>
        </w:rPr>
        <w:t xml:space="preserve"> (Obr_2)</w:t>
      </w:r>
      <w:r>
        <w:rPr>
          <w:rFonts w:ascii="Trebuchet MS" w:hAnsi="Trebuchet MS" w:cs="Trebuchet MS"/>
          <w:color w:val="auto"/>
          <w:sz w:val="22"/>
          <w:szCs w:val="22"/>
        </w:rPr>
        <w:t xml:space="preserve"> in vsa mesta v stolpcu »Cena na enoto« v </w:t>
      </w:r>
      <w:r w:rsidRPr="00F155A1">
        <w:rPr>
          <w:rFonts w:ascii="Trebuchet MS" w:hAnsi="Trebuchet MS" w:cs="Trebuchet MS"/>
          <w:b/>
          <w:bCs/>
          <w:color w:val="auto"/>
          <w:sz w:val="22"/>
          <w:szCs w:val="22"/>
        </w:rPr>
        <w:t>Popisih del</w:t>
      </w:r>
      <w:r>
        <w:rPr>
          <w:rFonts w:ascii="Trebuchet MS" w:hAnsi="Trebuchet MS" w:cs="Trebuchet MS"/>
          <w:color w:val="auto"/>
          <w:sz w:val="22"/>
          <w:szCs w:val="22"/>
        </w:rPr>
        <w:t xml:space="preserve"> – Predračun naročnika s številko </w:t>
      </w:r>
      <w:r w:rsidRPr="009A69B5">
        <w:rPr>
          <w:rFonts w:ascii="Trebuchet MS" w:hAnsi="Trebuchet MS" w:cs="Trebuchet MS"/>
          <w:b/>
          <w:bCs/>
          <w:color w:val="auto"/>
          <w:sz w:val="22"/>
          <w:szCs w:val="22"/>
        </w:rPr>
        <w:t>na dve decimalki natančno</w:t>
      </w:r>
      <w:r>
        <w:rPr>
          <w:rFonts w:ascii="Trebuchet MS" w:hAnsi="Trebuchet MS" w:cs="Trebuchet MS"/>
          <w:color w:val="auto"/>
          <w:sz w:val="22"/>
          <w:szCs w:val="22"/>
        </w:rPr>
        <w:t xml:space="preserve"> ter jih</w:t>
      </w:r>
      <w:r w:rsidRPr="00810AC4">
        <w:rPr>
          <w:rFonts w:ascii="Trebuchet MS" w:hAnsi="Trebuchet MS" w:cs="Trebuchet MS"/>
          <w:color w:val="auto"/>
          <w:sz w:val="22"/>
          <w:szCs w:val="22"/>
        </w:rPr>
        <w:t xml:space="preserve"> podpisa</w:t>
      </w:r>
      <w:r>
        <w:rPr>
          <w:rFonts w:ascii="Trebuchet MS" w:hAnsi="Trebuchet MS" w:cs="Trebuchet MS"/>
          <w:color w:val="auto"/>
          <w:sz w:val="22"/>
          <w:szCs w:val="22"/>
        </w:rPr>
        <w:t>ne in žigosane predložiti k ponudbi</w:t>
      </w:r>
      <w:r w:rsidRPr="00810AC4">
        <w:rPr>
          <w:rFonts w:ascii="Trebuchet MS" w:hAnsi="Trebuchet MS" w:cs="Trebuchet MS"/>
          <w:color w:val="auto"/>
          <w:sz w:val="22"/>
          <w:szCs w:val="22"/>
        </w:rPr>
        <w:t xml:space="preserve">. </w:t>
      </w:r>
    </w:p>
    <w:p w14:paraId="427DBE8D" w14:textId="77777777" w:rsidR="00F67613" w:rsidRDefault="00F67613" w:rsidP="00F67613">
      <w:pPr>
        <w:pStyle w:val="Default"/>
        <w:jc w:val="both"/>
        <w:rPr>
          <w:rFonts w:ascii="Trebuchet MS" w:hAnsi="Trebuchet MS" w:cs="Trebuchet MS"/>
          <w:color w:val="auto"/>
          <w:sz w:val="22"/>
          <w:szCs w:val="22"/>
        </w:rPr>
      </w:pPr>
    </w:p>
    <w:p w14:paraId="6D040495" w14:textId="77777777" w:rsidR="00F67613" w:rsidRPr="004B1E29" w:rsidRDefault="00F67613" w:rsidP="00F67613">
      <w:pPr>
        <w:autoSpaceDE w:val="0"/>
        <w:autoSpaceDN w:val="0"/>
        <w:adjustRightInd w:val="0"/>
        <w:jc w:val="both"/>
        <w:rPr>
          <w:rFonts w:eastAsia="Times New Roman"/>
          <w:lang w:eastAsia="sl-SI"/>
        </w:rPr>
      </w:pPr>
      <w:r w:rsidRPr="009A69B5">
        <w:rPr>
          <w:rFonts w:eastAsia="Times New Roman"/>
          <w:b/>
          <w:bCs/>
          <w:lang w:eastAsia="sl-SI"/>
        </w:rPr>
        <w:t>Ponudnik mora pri pripravi ponudbe v celoti upoštevati Popise del – Predračun naročnika, ki je sestavni del te razpisne dokumentacije</w:t>
      </w:r>
      <w:r w:rsidRPr="004B1E29">
        <w:rPr>
          <w:rFonts w:eastAsia="Times New Roman"/>
          <w:lang w:eastAsia="sl-SI"/>
        </w:rPr>
        <w:t>.</w:t>
      </w:r>
      <w:r>
        <w:rPr>
          <w:rFonts w:eastAsia="Times New Roman"/>
          <w:lang w:eastAsia="sl-SI"/>
        </w:rPr>
        <w:t xml:space="preserve"> V primeru, da bo ponudnik spreminjal popise v besedilu ali količini, bo njegova ponudba zavrnjena kot nedopustna.</w:t>
      </w:r>
      <w:r w:rsidRPr="004B1E29">
        <w:rPr>
          <w:rFonts w:eastAsia="Times New Roman"/>
          <w:lang w:eastAsia="sl-SI"/>
        </w:rPr>
        <w:t xml:space="preserve"> V kolikor predmet ponudbe ne bo izpolnjeval vseh opisov, zahtev, navedb, kvalitete, navedenih</w:t>
      </w:r>
      <w:r>
        <w:rPr>
          <w:rFonts w:eastAsia="Times New Roman"/>
          <w:lang w:eastAsia="sl-SI"/>
        </w:rPr>
        <w:t xml:space="preserve"> v Popisih del</w:t>
      </w:r>
      <w:r w:rsidRPr="004B1E29">
        <w:rPr>
          <w:rFonts w:eastAsia="Times New Roman"/>
          <w:lang w:eastAsia="sl-SI"/>
        </w:rPr>
        <w:t>, bo naročnik t</w:t>
      </w:r>
      <w:r>
        <w:rPr>
          <w:rFonts w:eastAsia="Times New Roman"/>
          <w:lang w:eastAsia="sl-SI"/>
        </w:rPr>
        <w:t>akšn</w:t>
      </w:r>
      <w:r w:rsidRPr="004B1E29">
        <w:rPr>
          <w:rFonts w:eastAsia="Times New Roman"/>
          <w:lang w:eastAsia="sl-SI"/>
        </w:rPr>
        <w:t>o ponudbo izločil iz nadaljnjega postopka ocenjevanja ponudb.</w:t>
      </w:r>
    </w:p>
    <w:p w14:paraId="4E30AE68" w14:textId="77777777" w:rsidR="00F67613" w:rsidRPr="004B1E29" w:rsidRDefault="00F67613" w:rsidP="00F67613">
      <w:pPr>
        <w:autoSpaceDE w:val="0"/>
        <w:autoSpaceDN w:val="0"/>
        <w:adjustRightInd w:val="0"/>
        <w:jc w:val="both"/>
        <w:rPr>
          <w:rFonts w:eastAsia="Times New Roman"/>
          <w:lang w:eastAsia="sl-SI"/>
        </w:rPr>
      </w:pPr>
    </w:p>
    <w:p w14:paraId="3C9FA35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Na obrazcu Ponudbena cena (Obr_2) mora »Skupna ponudbena cena z DDV« vsebovati morebitni popust in davek na dodano vrednost skladno z Zakonom o davku na dodano vrednost (Uradni list RS, št. 13/11-uradno prečiščeno besedilo). Ločeno morajo biti izkazani: neto »skupna ponudbena cena«, morebitni popust na »neto ponudbeno ceno«, neto »skupna ponudbena cena s popustom«, znesek davka na dodano vrednost in bruto »skupna ponudbena cena«.</w:t>
      </w:r>
    </w:p>
    <w:p w14:paraId="534B5A50" w14:textId="77777777" w:rsidR="00F67613" w:rsidRPr="004B1E29" w:rsidRDefault="00F67613" w:rsidP="00F67613">
      <w:pPr>
        <w:autoSpaceDE w:val="0"/>
        <w:autoSpaceDN w:val="0"/>
        <w:adjustRightInd w:val="0"/>
        <w:jc w:val="both"/>
        <w:rPr>
          <w:rFonts w:eastAsia="Times New Roman"/>
          <w:color w:val="000000"/>
          <w:lang w:eastAsia="sl-SI"/>
        </w:rPr>
      </w:pPr>
    </w:p>
    <w:p w14:paraId="0CD490F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Ponudbene cene so fiksne ves čas trajanja pogodbenega razmerja.</w:t>
      </w:r>
    </w:p>
    <w:p w14:paraId="51CB499F" w14:textId="77777777" w:rsidR="00F67613" w:rsidRDefault="00F67613" w:rsidP="00F67613">
      <w:pPr>
        <w:jc w:val="both"/>
        <w:rPr>
          <w:b/>
        </w:rPr>
      </w:pPr>
    </w:p>
    <w:p w14:paraId="7ED4416F" w14:textId="77777777" w:rsidR="00F67613" w:rsidRDefault="00F67613" w:rsidP="00F67613">
      <w:pPr>
        <w:jc w:val="both"/>
        <w:rPr>
          <w:b/>
        </w:rPr>
      </w:pPr>
      <w:r w:rsidRPr="009406A6">
        <w:rPr>
          <w:b/>
        </w:rPr>
        <w:t>V kolikor ponudnik vpiše ceno nič (0,00) EUR ali posamezno postavko pusti prazno, se šteje, da ponuja postavko brezplačno (</w:t>
      </w:r>
      <w:r>
        <w:rPr>
          <w:b/>
        </w:rPr>
        <w:t xml:space="preserve">za ceno </w:t>
      </w:r>
      <w:r w:rsidRPr="009406A6">
        <w:rPr>
          <w:b/>
        </w:rPr>
        <w:t>0,00 EUR</w:t>
      </w:r>
      <w:r>
        <w:rPr>
          <w:b/>
        </w:rPr>
        <w:t>)</w:t>
      </w:r>
      <w:r w:rsidRPr="009406A6">
        <w:rPr>
          <w:b/>
        </w:rPr>
        <w:t>.</w:t>
      </w:r>
    </w:p>
    <w:p w14:paraId="2FDF3603" w14:textId="77777777" w:rsidR="00F67613" w:rsidRPr="009406A6" w:rsidRDefault="00F67613" w:rsidP="00F67613">
      <w:pPr>
        <w:jc w:val="both"/>
        <w:rPr>
          <w:b/>
        </w:rPr>
      </w:pPr>
    </w:p>
    <w:p w14:paraId="2127E024" w14:textId="77777777" w:rsidR="00F67613" w:rsidRPr="009406A6" w:rsidRDefault="00F67613" w:rsidP="00F67613">
      <w:pPr>
        <w:jc w:val="both"/>
        <w:rPr>
          <w:b/>
        </w:rPr>
      </w:pPr>
      <w:r w:rsidRPr="009406A6">
        <w:rPr>
          <w:b/>
        </w:rPr>
        <w:t>Ponudnik ne sme spreminjati vsebine predračuna</w:t>
      </w:r>
      <w:r>
        <w:rPr>
          <w:b/>
        </w:rPr>
        <w:t xml:space="preserve"> – P</w:t>
      </w:r>
      <w:r w:rsidRPr="009406A6">
        <w:rPr>
          <w:b/>
        </w:rPr>
        <w:t>opisov</w:t>
      </w:r>
      <w:r>
        <w:rPr>
          <w:b/>
        </w:rPr>
        <w:t xml:space="preserve"> del</w:t>
      </w:r>
      <w:r w:rsidRPr="009406A6">
        <w:rPr>
          <w:b/>
        </w:rPr>
        <w:t>.</w:t>
      </w:r>
    </w:p>
    <w:p w14:paraId="11CE90C2" w14:textId="77777777" w:rsidR="00F67613" w:rsidRPr="009406A6" w:rsidRDefault="00F67613" w:rsidP="00F67613">
      <w:pPr>
        <w:jc w:val="both"/>
        <w:rPr>
          <w:b/>
        </w:rPr>
      </w:pPr>
    </w:p>
    <w:p w14:paraId="3C94277C" w14:textId="77777777" w:rsidR="00F67613" w:rsidRPr="009406A6" w:rsidRDefault="00F67613" w:rsidP="00F67613">
      <w:pPr>
        <w:jc w:val="both"/>
        <w:rPr>
          <w:b/>
        </w:rPr>
      </w:pPr>
      <w:r w:rsidRPr="009406A6">
        <w:rPr>
          <w:b/>
        </w:rPr>
        <w:t xml:space="preserve">Ponujena cena z DDV mora zajemati vse popuste in stroške (dobave blaga, špediterske, prevozne, carinske ter vse morebitne druge stroške…). </w:t>
      </w:r>
    </w:p>
    <w:p w14:paraId="1ABBA50E" w14:textId="77777777" w:rsidR="00F67613" w:rsidRPr="009406A6" w:rsidRDefault="00F67613" w:rsidP="00F67613">
      <w:pPr>
        <w:jc w:val="both"/>
        <w:rPr>
          <w:b/>
        </w:rPr>
      </w:pPr>
    </w:p>
    <w:p w14:paraId="2BB7B7DE" w14:textId="77777777" w:rsidR="00F67613" w:rsidRPr="009406A6" w:rsidRDefault="00F67613" w:rsidP="00F67613">
      <w:pPr>
        <w:jc w:val="both"/>
        <w:rPr>
          <w:b/>
        </w:rPr>
      </w:pPr>
      <w:r w:rsidRPr="009406A6">
        <w:rPr>
          <w:b/>
        </w:rPr>
        <w:t>V primeru, da bo naročnik pri pregledu in ocenjevanju ponudb odkril očitne računske napake, bo ravnal v skladu s sedmim odstavkom 89. člena ZJN-3.</w:t>
      </w:r>
    </w:p>
    <w:p w14:paraId="421598D0" w14:textId="77777777" w:rsidR="00F67613" w:rsidRPr="009406A6" w:rsidRDefault="00F67613" w:rsidP="00F67613">
      <w:pPr>
        <w:jc w:val="both"/>
        <w:rPr>
          <w:b/>
        </w:rPr>
      </w:pPr>
    </w:p>
    <w:p w14:paraId="5194433F" w14:textId="77777777" w:rsidR="00F67613" w:rsidRDefault="00F67613" w:rsidP="00F67613">
      <w:pPr>
        <w:jc w:val="both"/>
        <w:rPr>
          <w:b/>
        </w:rPr>
      </w:pPr>
      <w:r w:rsidRPr="009406A6">
        <w:rPr>
          <w:b/>
        </w:rPr>
        <w:t xml:space="preserve">Ponudnik skladno z zgornjimi zahtevami izpolni tudi </w:t>
      </w:r>
      <w:r>
        <w:rPr>
          <w:b/>
        </w:rPr>
        <w:t>Popise del</w:t>
      </w:r>
      <w:r w:rsidRPr="009406A6">
        <w:rPr>
          <w:b/>
        </w:rPr>
        <w:t xml:space="preserve">. </w:t>
      </w:r>
    </w:p>
    <w:p w14:paraId="3FE4A001" w14:textId="77777777" w:rsidR="00F67613" w:rsidRPr="009406A6" w:rsidRDefault="00F67613" w:rsidP="00F67613">
      <w:pPr>
        <w:jc w:val="both"/>
        <w:rPr>
          <w:b/>
        </w:rPr>
      </w:pPr>
    </w:p>
    <w:p w14:paraId="40DB1138" w14:textId="77777777" w:rsidR="00F67613" w:rsidRPr="009406A6" w:rsidRDefault="00F67613" w:rsidP="00F67613">
      <w:pPr>
        <w:jc w:val="both"/>
        <w:rPr>
          <w:b/>
        </w:rPr>
      </w:pPr>
      <w:r w:rsidRPr="009406A6">
        <w:rPr>
          <w:b/>
        </w:rPr>
        <w:t>Ponudnik v informacijskem sistemu e-JN v razdelek »Predračun« naloži izpolnjen obrazec »Ponudbena cena (Obr_2)« v .</w:t>
      </w:r>
      <w:proofErr w:type="spellStart"/>
      <w:r w:rsidRPr="009406A6">
        <w:rPr>
          <w:b/>
        </w:rPr>
        <w:t>pdf</w:t>
      </w:r>
      <w:proofErr w:type="spellEnd"/>
      <w:r w:rsidRPr="009406A6">
        <w:rPr>
          <w:b/>
        </w:rPr>
        <w:t xml:space="preserve"> datoteki, ki bo dostopen na javnem odpiranju ponudb, obrazec »Predračun</w:t>
      </w:r>
      <w:r>
        <w:rPr>
          <w:b/>
        </w:rPr>
        <w:t xml:space="preserve"> </w:t>
      </w:r>
      <w:r w:rsidRPr="009406A6">
        <w:rPr>
          <w:b/>
        </w:rPr>
        <w:t xml:space="preserve">- </w:t>
      </w:r>
      <w:r>
        <w:rPr>
          <w:b/>
        </w:rPr>
        <w:t>P</w:t>
      </w:r>
      <w:r w:rsidRPr="009406A6">
        <w:rPr>
          <w:b/>
        </w:rPr>
        <w:t>opisi« pa naloži v razdelek »Drugi dokumenti«. V primeru razhajanj med podatki v obrazcu Ponudbena cena (Obr_2)</w:t>
      </w:r>
      <w:r>
        <w:rPr>
          <w:b/>
        </w:rPr>
        <w:t>,</w:t>
      </w:r>
      <w:r w:rsidRPr="009406A6">
        <w:rPr>
          <w:b/>
        </w:rPr>
        <w:t xml:space="preserve"> naložen</w:t>
      </w:r>
      <w:r>
        <w:rPr>
          <w:b/>
        </w:rPr>
        <w:t>e</w:t>
      </w:r>
      <w:r w:rsidRPr="009406A6">
        <w:rPr>
          <w:b/>
        </w:rPr>
        <w:t>m v razdelek »Predračun«, in celotnim Predračunom</w:t>
      </w:r>
      <w:r>
        <w:rPr>
          <w:b/>
        </w:rPr>
        <w:t xml:space="preserve"> – P</w:t>
      </w:r>
      <w:r w:rsidRPr="009406A6">
        <w:rPr>
          <w:b/>
        </w:rPr>
        <w:t>opisi</w:t>
      </w:r>
      <w:r>
        <w:rPr>
          <w:b/>
        </w:rPr>
        <w:t>, nalo</w:t>
      </w:r>
      <w:r w:rsidRPr="009406A6">
        <w:rPr>
          <w:b/>
        </w:rPr>
        <w:t>žen</w:t>
      </w:r>
      <w:r>
        <w:rPr>
          <w:b/>
        </w:rPr>
        <w:t>i</w:t>
      </w:r>
      <w:r w:rsidRPr="009406A6">
        <w:rPr>
          <w:b/>
        </w:rPr>
        <w:t xml:space="preserve">m v razdelek »Drugi dokumenti«, kot veljavni štejejo podatki v celotnem </w:t>
      </w:r>
      <w:r>
        <w:rPr>
          <w:b/>
        </w:rPr>
        <w:t>P</w:t>
      </w:r>
      <w:r w:rsidRPr="009406A6">
        <w:rPr>
          <w:b/>
        </w:rPr>
        <w:t>redračunu</w:t>
      </w:r>
      <w:r>
        <w:rPr>
          <w:b/>
        </w:rPr>
        <w:t xml:space="preserve"> </w:t>
      </w:r>
      <w:r w:rsidRPr="009406A6">
        <w:rPr>
          <w:b/>
        </w:rPr>
        <w:t>-</w:t>
      </w:r>
      <w:r>
        <w:rPr>
          <w:b/>
        </w:rPr>
        <w:t xml:space="preserve"> P</w:t>
      </w:r>
      <w:r w:rsidRPr="009406A6">
        <w:rPr>
          <w:b/>
        </w:rPr>
        <w:t>opisih, naloženim v razdelku »Drugi dokumenti«.</w:t>
      </w:r>
    </w:p>
    <w:p w14:paraId="2F30566E" w14:textId="77777777" w:rsidR="00F67613" w:rsidRPr="009406A6" w:rsidRDefault="00F67613" w:rsidP="00F67613">
      <w:pPr>
        <w:rPr>
          <w:i/>
        </w:rPr>
      </w:pPr>
    </w:p>
    <w:p w14:paraId="4395C358" w14:textId="77777777" w:rsidR="00900982" w:rsidRPr="009902A5" w:rsidRDefault="00900982" w:rsidP="00900982">
      <w:pPr>
        <w:pStyle w:val="Default"/>
        <w:jc w:val="both"/>
        <w:rPr>
          <w:rFonts w:ascii="Trebuchet MS" w:hAnsi="Trebuchet MS" w:cs="Trebuchet MS"/>
          <w:color w:val="auto"/>
          <w:sz w:val="22"/>
          <w:szCs w:val="22"/>
          <w:highlight w:val="red"/>
        </w:rPr>
      </w:pPr>
    </w:p>
    <w:p w14:paraId="6373E394" w14:textId="77777777" w:rsidR="00900982" w:rsidRPr="005C629B" w:rsidRDefault="00900982" w:rsidP="00BB5EBE">
      <w:pPr>
        <w:pStyle w:val="Naslov2"/>
        <w:numPr>
          <w:ilvl w:val="0"/>
          <w:numId w:val="12"/>
        </w:numPr>
        <w:spacing w:before="0" w:after="0"/>
        <w:ind w:left="284" w:hanging="284"/>
        <w:rPr>
          <w:rFonts w:ascii="Trebuchet MS" w:hAnsi="Trebuchet MS" w:cs="Trebuchet MS"/>
          <w:sz w:val="22"/>
          <w:szCs w:val="22"/>
        </w:rPr>
      </w:pPr>
      <w:r w:rsidRPr="005C629B">
        <w:rPr>
          <w:rFonts w:ascii="Trebuchet MS" w:hAnsi="Trebuchet MS" w:cs="Trebuchet MS"/>
          <w:sz w:val="22"/>
          <w:szCs w:val="22"/>
        </w:rPr>
        <w:t xml:space="preserve">MERILO ZA IZBIRO NAJUGODNEJŠE PONUDBE </w:t>
      </w:r>
    </w:p>
    <w:p w14:paraId="6FEE9215" w14:textId="77777777" w:rsidR="00900982" w:rsidRPr="00810AC4" w:rsidRDefault="00900982" w:rsidP="00900982">
      <w:pPr>
        <w:pStyle w:val="Default"/>
        <w:jc w:val="both"/>
        <w:rPr>
          <w:rFonts w:ascii="Trebuchet MS" w:hAnsi="Trebuchet MS" w:cs="Trebuchet MS"/>
          <w:b/>
          <w:bCs/>
          <w:color w:val="auto"/>
          <w:sz w:val="22"/>
          <w:szCs w:val="22"/>
        </w:rPr>
      </w:pPr>
    </w:p>
    <w:p w14:paraId="2E67305B" w14:textId="036E3A81" w:rsidR="00900982" w:rsidRPr="00810AC4" w:rsidRDefault="00900982" w:rsidP="00900982">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 xml:space="preserve">Naročnik bo oddal predmetno javno naročilo na podlagi ekonomsko najugodnejše ponudbe, merilo za izbiro ekonomsko najugodnejše ponudbe pa je </w:t>
      </w:r>
      <w:r w:rsidRPr="00810AC4">
        <w:rPr>
          <w:rFonts w:ascii="Trebuchet MS" w:hAnsi="Trebuchet MS" w:cs="Trebuchet MS"/>
          <w:b/>
          <w:bCs/>
          <w:color w:val="auto"/>
          <w:sz w:val="22"/>
          <w:szCs w:val="22"/>
          <w:u w:val="single"/>
        </w:rPr>
        <w:t>najnižja ponudbena cena</w:t>
      </w:r>
      <w:r w:rsidRPr="00810AC4">
        <w:rPr>
          <w:rFonts w:ascii="Trebuchet MS" w:hAnsi="Trebuchet MS" w:cs="Trebuchet MS"/>
          <w:b/>
          <w:bCs/>
          <w:color w:val="auto"/>
          <w:sz w:val="22"/>
          <w:szCs w:val="22"/>
        </w:rPr>
        <w:t xml:space="preserve"> </w:t>
      </w:r>
      <w:r w:rsidRPr="007C130A">
        <w:rPr>
          <w:rFonts w:ascii="Trebuchet MS" w:hAnsi="Trebuchet MS" w:cs="Trebuchet MS"/>
          <w:color w:val="auto"/>
          <w:sz w:val="22"/>
          <w:szCs w:val="22"/>
        </w:rPr>
        <w:t xml:space="preserve">(končna skupna ponudbena cena </w:t>
      </w:r>
      <w:r w:rsidR="009A69B5">
        <w:rPr>
          <w:rFonts w:ascii="Trebuchet MS" w:hAnsi="Trebuchet MS" w:cs="Trebuchet MS"/>
          <w:color w:val="auto"/>
          <w:sz w:val="22"/>
          <w:szCs w:val="22"/>
        </w:rPr>
        <w:t xml:space="preserve">za celotno predvideno količino </w:t>
      </w:r>
      <w:r w:rsidRPr="007C130A">
        <w:rPr>
          <w:rFonts w:ascii="Trebuchet MS" w:hAnsi="Trebuchet MS" w:cs="Trebuchet MS"/>
          <w:color w:val="auto"/>
          <w:sz w:val="22"/>
          <w:szCs w:val="22"/>
        </w:rPr>
        <w:t>z DDV v EUR)</w:t>
      </w:r>
      <w:r>
        <w:rPr>
          <w:rFonts w:ascii="Trebuchet MS" w:hAnsi="Trebuchet MS" w:cs="Trebuchet MS"/>
          <w:color w:val="auto"/>
          <w:sz w:val="22"/>
          <w:szCs w:val="22"/>
        </w:rPr>
        <w:t>.</w:t>
      </w:r>
    </w:p>
    <w:p w14:paraId="47B6EF4C" w14:textId="77777777" w:rsidR="00900982" w:rsidRPr="00810AC4" w:rsidRDefault="00900982" w:rsidP="00900982">
      <w:pPr>
        <w:pStyle w:val="Default"/>
        <w:jc w:val="both"/>
        <w:rPr>
          <w:rFonts w:ascii="Trebuchet MS" w:hAnsi="Trebuchet MS" w:cs="Trebuchet MS"/>
          <w:b/>
          <w:bCs/>
          <w:color w:val="auto"/>
          <w:sz w:val="22"/>
          <w:szCs w:val="22"/>
        </w:rPr>
      </w:pPr>
    </w:p>
    <w:p w14:paraId="50070116"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 xml:space="preserve">Naročnik bo izmed pravočasno prejetih ponudb izbral tisto ponudbo, ki bo dopustna in bo vsebovala najnižjo ponudbeno ceno. </w:t>
      </w:r>
    </w:p>
    <w:p w14:paraId="37C197F6" w14:textId="77777777" w:rsidR="00900982" w:rsidRPr="00810AC4" w:rsidRDefault="00900982" w:rsidP="00900982">
      <w:pPr>
        <w:pStyle w:val="Default"/>
        <w:jc w:val="both"/>
        <w:rPr>
          <w:rFonts w:ascii="Trebuchet MS" w:hAnsi="Trebuchet MS" w:cs="Trebuchet MS"/>
          <w:color w:val="auto"/>
          <w:sz w:val="22"/>
          <w:szCs w:val="22"/>
        </w:rPr>
      </w:pPr>
    </w:p>
    <w:p w14:paraId="18EF9295" w14:textId="6C5C2A55"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Dopustna ponudba je ponudba, ki jo predloži ponudnik, za katerega ne obstajajo razlogi za izključitev in ki izpolnjuje pogoje za sodelovanje, njegova ponudba ustreza potrebam in zahtevam naročnika, določenim v</w:t>
      </w:r>
      <w:r w:rsidR="009A69B5">
        <w:rPr>
          <w:rFonts w:ascii="Trebuchet MS" w:hAnsi="Trebuchet MS" w:cs="Trebuchet MS"/>
          <w:color w:val="auto"/>
          <w:sz w:val="22"/>
          <w:szCs w:val="22"/>
        </w:rPr>
        <w:t xml:space="preserve"> tehničnih specifikacijah in v </w:t>
      </w:r>
      <w:r w:rsidRPr="00810AC4">
        <w:rPr>
          <w:rFonts w:ascii="Trebuchet MS" w:hAnsi="Trebuchet MS" w:cs="Trebuchet MS"/>
          <w:color w:val="auto"/>
          <w:sz w:val="22"/>
          <w:szCs w:val="22"/>
        </w:rPr>
        <w:t>dokumentaciji</w:t>
      </w:r>
      <w:r w:rsidR="009A69B5">
        <w:rPr>
          <w:rFonts w:ascii="Trebuchet MS" w:hAnsi="Trebuchet MS" w:cs="Trebuchet MS"/>
          <w:color w:val="auto"/>
          <w:sz w:val="22"/>
          <w:szCs w:val="22"/>
        </w:rPr>
        <w:t xml:space="preserve"> v zvezi z oddajo javnega naročila</w:t>
      </w:r>
      <w:r w:rsidRPr="00810AC4">
        <w:rPr>
          <w:rFonts w:ascii="Trebuchet MS" w:hAnsi="Trebuchet MS" w:cs="Trebuchet MS"/>
          <w:color w:val="auto"/>
          <w:sz w:val="22"/>
          <w:szCs w:val="22"/>
        </w:rPr>
        <w:t>, ki prispe pravočasno, pri njej ni dokazano nedovoljeno dogovarjanje ali korupcija, naročnik je ne oceni za neobičajno nizko in katere ponudbena cena ne presega zagotovljenih sredstev naročnika.</w:t>
      </w:r>
    </w:p>
    <w:p w14:paraId="39D72C48" w14:textId="77777777" w:rsidR="00900982" w:rsidRDefault="00900982" w:rsidP="00900982">
      <w:pPr>
        <w:pStyle w:val="Default"/>
        <w:jc w:val="both"/>
        <w:rPr>
          <w:rFonts w:ascii="Trebuchet MS" w:hAnsi="Trebuchet MS" w:cs="Trebuchet MS"/>
          <w:color w:val="auto"/>
          <w:sz w:val="22"/>
          <w:szCs w:val="22"/>
        </w:rPr>
      </w:pPr>
    </w:p>
    <w:p w14:paraId="0ECA8AF2" w14:textId="77777777" w:rsidR="00900982" w:rsidRPr="00810AC4" w:rsidRDefault="00900982" w:rsidP="00900982">
      <w:pPr>
        <w:pStyle w:val="Default"/>
        <w:jc w:val="both"/>
        <w:rPr>
          <w:rFonts w:ascii="Trebuchet MS" w:hAnsi="Trebuchet MS" w:cs="Trebuchet MS"/>
          <w:color w:val="auto"/>
          <w:sz w:val="22"/>
          <w:szCs w:val="22"/>
        </w:rPr>
      </w:pPr>
    </w:p>
    <w:p w14:paraId="0B410FA7" w14:textId="77777777" w:rsidR="00900982" w:rsidRPr="00810AC4" w:rsidRDefault="00900982" w:rsidP="00BB5EBE">
      <w:pPr>
        <w:pStyle w:val="Naslov2"/>
        <w:numPr>
          <w:ilvl w:val="0"/>
          <w:numId w:val="12"/>
        </w:numPr>
        <w:spacing w:before="0" w:after="0"/>
        <w:ind w:left="284" w:hanging="284"/>
        <w:rPr>
          <w:rFonts w:ascii="Trebuchet MS" w:hAnsi="Trebuchet MS" w:cs="Trebuchet MS"/>
          <w:sz w:val="22"/>
          <w:szCs w:val="22"/>
        </w:rPr>
      </w:pPr>
      <w:r w:rsidRPr="00810AC4">
        <w:rPr>
          <w:rFonts w:ascii="Trebuchet MS" w:hAnsi="Trebuchet MS" w:cs="Trebuchet MS"/>
          <w:sz w:val="22"/>
          <w:szCs w:val="22"/>
        </w:rPr>
        <w:t>FINANČNA ZAVAROVANJA</w:t>
      </w:r>
    </w:p>
    <w:p w14:paraId="5A0233D0" w14:textId="77777777" w:rsidR="00900982" w:rsidRDefault="00900982" w:rsidP="00900982">
      <w:pPr>
        <w:rPr>
          <w:lang w:val="en-US"/>
        </w:rPr>
      </w:pPr>
    </w:p>
    <w:p w14:paraId="218A8A9B" w14:textId="77777777" w:rsidR="00900982" w:rsidRPr="0087117E" w:rsidRDefault="00900982" w:rsidP="00900982">
      <w:pPr>
        <w:keepNext/>
        <w:ind w:left="284" w:hanging="284"/>
        <w:outlineLvl w:val="2"/>
        <w:rPr>
          <w:b/>
          <w:u w:val="single"/>
          <w:lang w:val="en-US"/>
        </w:rPr>
      </w:pPr>
      <w:r w:rsidRPr="0087117E">
        <w:rPr>
          <w:rFonts w:eastAsia="Times New Roman"/>
          <w:b/>
          <w:bCs/>
          <w:u w:val="single"/>
          <w:lang w:val="en-US"/>
        </w:rPr>
        <w:t>8.</w:t>
      </w:r>
      <w:r>
        <w:rPr>
          <w:rFonts w:eastAsia="Times New Roman"/>
          <w:b/>
          <w:bCs/>
          <w:u w:val="single"/>
          <w:lang w:val="en-US"/>
        </w:rPr>
        <w:t>1</w:t>
      </w:r>
      <w:r w:rsidRPr="0087117E">
        <w:rPr>
          <w:rFonts w:eastAsia="Times New Roman"/>
          <w:b/>
          <w:bCs/>
          <w:u w:val="single"/>
          <w:lang w:val="en-US"/>
        </w:rPr>
        <w:t xml:space="preserve">. </w:t>
      </w:r>
      <w:proofErr w:type="spellStart"/>
      <w:r>
        <w:rPr>
          <w:rFonts w:eastAsia="Times New Roman"/>
          <w:b/>
          <w:bCs/>
          <w:u w:val="single"/>
          <w:lang w:val="en-US" w:eastAsia="sl-SI"/>
        </w:rPr>
        <w:t>Finančno</w:t>
      </w:r>
      <w:proofErr w:type="spellEnd"/>
      <w:r>
        <w:rPr>
          <w:rFonts w:eastAsia="Times New Roman"/>
          <w:b/>
          <w:bCs/>
          <w:u w:val="single"/>
          <w:lang w:val="en-US" w:eastAsia="sl-SI"/>
        </w:rPr>
        <w:t xml:space="preserve"> </w:t>
      </w:r>
      <w:proofErr w:type="spellStart"/>
      <w:r>
        <w:rPr>
          <w:rFonts w:eastAsia="Times New Roman"/>
          <w:b/>
          <w:bCs/>
          <w:u w:val="single"/>
          <w:lang w:val="en-US" w:eastAsia="sl-SI"/>
        </w:rPr>
        <w:t>zavarovanje</w:t>
      </w:r>
      <w:proofErr w:type="spellEnd"/>
      <w:r>
        <w:rPr>
          <w:rFonts w:eastAsia="Times New Roman"/>
          <w:b/>
          <w:bCs/>
          <w:u w:val="single"/>
          <w:lang w:val="en-US" w:eastAsia="sl-SI"/>
        </w:rPr>
        <w:t xml:space="preserve"> </w:t>
      </w:r>
      <w:r w:rsidRPr="0087117E">
        <w:rPr>
          <w:b/>
          <w:u w:val="single"/>
          <w:lang w:val="en-US"/>
        </w:rPr>
        <w:t xml:space="preserve">za </w:t>
      </w:r>
      <w:proofErr w:type="spellStart"/>
      <w:r w:rsidRPr="0087117E">
        <w:rPr>
          <w:b/>
          <w:u w:val="single"/>
          <w:lang w:val="en-US"/>
        </w:rPr>
        <w:t>resnost</w:t>
      </w:r>
      <w:proofErr w:type="spellEnd"/>
      <w:r w:rsidRPr="0087117E">
        <w:rPr>
          <w:b/>
          <w:u w:val="single"/>
          <w:lang w:val="en-US"/>
        </w:rPr>
        <w:t xml:space="preserve"> </w:t>
      </w:r>
      <w:proofErr w:type="spellStart"/>
      <w:r w:rsidRPr="0087117E">
        <w:rPr>
          <w:b/>
          <w:u w:val="single"/>
          <w:lang w:val="en-US"/>
        </w:rPr>
        <w:t>ponudbe</w:t>
      </w:r>
      <w:proofErr w:type="spellEnd"/>
    </w:p>
    <w:p w14:paraId="5AF42031" w14:textId="77777777" w:rsidR="00900982" w:rsidRPr="0087117E" w:rsidRDefault="00900982" w:rsidP="00900982">
      <w:pPr>
        <w:rPr>
          <w:lang w:val="en-US"/>
        </w:rPr>
      </w:pPr>
    </w:p>
    <w:p w14:paraId="6283E75E" w14:textId="490BD372" w:rsidR="00900982" w:rsidRPr="0087117E" w:rsidRDefault="00900982" w:rsidP="00900982">
      <w:pPr>
        <w:autoSpaceDE w:val="0"/>
        <w:autoSpaceDN w:val="0"/>
        <w:adjustRightInd w:val="0"/>
        <w:jc w:val="both"/>
        <w:rPr>
          <w:rFonts w:eastAsia="Times New Roman" w:cs="Times New Roman"/>
          <w:b/>
          <w:bCs/>
          <w:lang w:eastAsia="sl-SI"/>
        </w:rPr>
      </w:pPr>
      <w:r w:rsidRPr="0087117E">
        <w:rPr>
          <w:rFonts w:eastAsia="Times New Roman" w:cs="Times New Roman"/>
          <w:bCs/>
          <w:lang w:eastAsia="sl-SI"/>
        </w:rPr>
        <w:t xml:space="preserve">Ponudbi mora ponudnik priložiti </w:t>
      </w:r>
      <w:r w:rsidR="00964D3C">
        <w:rPr>
          <w:rFonts w:eastAsia="Times New Roman" w:cs="Times New Roman"/>
          <w:bCs/>
          <w:lang w:eastAsia="sl-SI"/>
        </w:rPr>
        <w:t>3</w:t>
      </w:r>
      <w:r w:rsidRPr="0087117E">
        <w:rPr>
          <w:rFonts w:eastAsia="Times New Roman" w:cs="Times New Roman"/>
          <w:bCs/>
          <w:lang w:eastAsia="sl-SI"/>
        </w:rPr>
        <w:t xml:space="preserve"> (</w:t>
      </w:r>
      <w:r w:rsidR="00964D3C">
        <w:rPr>
          <w:rFonts w:eastAsia="Times New Roman" w:cs="Times New Roman"/>
          <w:bCs/>
          <w:lang w:eastAsia="sl-SI"/>
        </w:rPr>
        <w:t>tri</w:t>
      </w:r>
      <w:r w:rsidRPr="0087117E">
        <w:rPr>
          <w:rFonts w:eastAsia="Times New Roman" w:cs="Times New Roman"/>
          <w:bCs/>
          <w:lang w:eastAsia="sl-SI"/>
        </w:rPr>
        <w:t xml:space="preserve">) kom bianco menice in </w:t>
      </w:r>
      <w:r w:rsidR="00964D3C">
        <w:rPr>
          <w:rFonts w:eastAsia="Times New Roman" w:cs="Times New Roman"/>
          <w:bCs/>
          <w:lang w:eastAsia="sl-SI"/>
        </w:rPr>
        <w:t>3</w:t>
      </w:r>
      <w:r w:rsidRPr="0087117E">
        <w:rPr>
          <w:rFonts w:eastAsia="Times New Roman" w:cs="Times New Roman"/>
          <w:bCs/>
          <w:lang w:eastAsia="sl-SI"/>
        </w:rPr>
        <w:t xml:space="preserve"> (</w:t>
      </w:r>
      <w:r w:rsidR="00964D3C">
        <w:rPr>
          <w:rFonts w:eastAsia="Times New Roman" w:cs="Times New Roman"/>
          <w:bCs/>
          <w:lang w:eastAsia="sl-SI"/>
        </w:rPr>
        <w:t>tri</w:t>
      </w:r>
      <w:r w:rsidRPr="0087117E">
        <w:rPr>
          <w:rFonts w:eastAsia="Times New Roman" w:cs="Times New Roman"/>
          <w:bCs/>
          <w:lang w:eastAsia="sl-SI"/>
        </w:rPr>
        <w:t>) kom menične izjave za resnost ponudbe s pooblastilom za izpolnitev ter unovčenje</w:t>
      </w:r>
      <w:r w:rsidR="009A2DE6">
        <w:rPr>
          <w:rFonts w:eastAsia="Times New Roman" w:cs="Times New Roman"/>
          <w:bCs/>
          <w:lang w:eastAsia="sl-SI"/>
        </w:rPr>
        <w:t xml:space="preserve"> menice</w:t>
      </w:r>
      <w:r w:rsidRPr="0087117E">
        <w:rPr>
          <w:rFonts w:eastAsia="Times New Roman" w:cs="Times New Roman"/>
          <w:bCs/>
          <w:lang w:eastAsia="sl-SI"/>
        </w:rPr>
        <w:t xml:space="preserve">. Zahtevana višina </w:t>
      </w:r>
      <w:r>
        <w:rPr>
          <w:rFonts w:eastAsia="Times New Roman" w:cs="Times New Roman"/>
          <w:bCs/>
          <w:lang w:eastAsia="sl-SI"/>
        </w:rPr>
        <w:t xml:space="preserve">predmetnega </w:t>
      </w:r>
      <w:r w:rsidRPr="0087117E">
        <w:rPr>
          <w:rFonts w:eastAsia="Times New Roman" w:cs="Times New Roman"/>
          <w:bCs/>
          <w:lang w:eastAsia="sl-SI"/>
        </w:rPr>
        <w:t xml:space="preserve">finančnega zavarovanja je </w:t>
      </w:r>
      <w:r w:rsidR="00EB5EB3">
        <w:rPr>
          <w:rFonts w:eastAsia="Times New Roman" w:cs="Times New Roman"/>
          <w:b/>
          <w:lang w:eastAsia="sl-SI"/>
        </w:rPr>
        <w:t>5</w:t>
      </w:r>
      <w:r w:rsidR="00EA1327">
        <w:rPr>
          <w:rFonts w:eastAsia="Times New Roman" w:cs="Times New Roman"/>
          <w:b/>
          <w:lang w:eastAsia="sl-SI"/>
        </w:rPr>
        <w:t>0</w:t>
      </w:r>
      <w:r w:rsidR="00B00E7F">
        <w:rPr>
          <w:rFonts w:eastAsia="Times New Roman" w:cs="Times New Roman"/>
          <w:b/>
          <w:lang w:eastAsia="sl-SI"/>
        </w:rPr>
        <w:t>.000</w:t>
      </w:r>
      <w:r w:rsidR="00130ABC">
        <w:rPr>
          <w:rFonts w:eastAsia="Times New Roman" w:cs="Times New Roman"/>
          <w:b/>
          <w:lang w:eastAsia="sl-SI"/>
        </w:rPr>
        <w:t>,00</w:t>
      </w:r>
      <w:r w:rsidR="00EE435D">
        <w:rPr>
          <w:rFonts w:eastAsia="Times New Roman" w:cs="Times New Roman"/>
          <w:bCs/>
          <w:lang w:eastAsia="sl-SI"/>
        </w:rPr>
        <w:t xml:space="preserve"> </w:t>
      </w:r>
      <w:r w:rsidR="00EE435D" w:rsidRPr="00EE435D">
        <w:rPr>
          <w:rFonts w:eastAsia="Times New Roman" w:cs="Times New Roman"/>
          <w:b/>
          <w:lang w:eastAsia="sl-SI"/>
        </w:rPr>
        <w:t>EUR</w:t>
      </w:r>
      <w:r w:rsidRPr="003558D8">
        <w:rPr>
          <w:rFonts w:eastAsia="Times New Roman" w:cs="Times New Roman"/>
          <w:bCs/>
          <w:lang w:eastAsia="sl-SI"/>
        </w:rPr>
        <w:t>.</w:t>
      </w:r>
      <w:r w:rsidRPr="0087117E">
        <w:rPr>
          <w:rFonts w:eastAsia="Times New Roman" w:cs="Times New Roman"/>
          <w:bCs/>
          <w:lang w:eastAsia="sl-SI"/>
        </w:rPr>
        <w:t xml:space="preserve"> </w:t>
      </w:r>
      <w:r w:rsidRPr="0087117E">
        <w:rPr>
          <w:rFonts w:eastAsia="Times New Roman" w:cs="Times New Roman"/>
          <w:b/>
          <w:bCs/>
          <w:lang w:eastAsia="sl-SI"/>
        </w:rPr>
        <w:t xml:space="preserve">Veljati mora </w:t>
      </w:r>
      <w:r w:rsidR="00B00E7F">
        <w:rPr>
          <w:rFonts w:eastAsia="Times New Roman" w:cs="Times New Roman"/>
          <w:b/>
          <w:bCs/>
          <w:lang w:eastAsia="sl-SI"/>
        </w:rPr>
        <w:t xml:space="preserve">še najmanj </w:t>
      </w:r>
      <w:r w:rsidR="00E21594">
        <w:rPr>
          <w:rFonts w:eastAsia="Times New Roman" w:cs="Times New Roman"/>
          <w:b/>
          <w:bCs/>
          <w:lang w:eastAsia="sl-SI"/>
        </w:rPr>
        <w:t>4</w:t>
      </w:r>
      <w:r w:rsidR="003F74C4">
        <w:rPr>
          <w:rFonts w:eastAsia="Times New Roman" w:cs="Times New Roman"/>
          <w:b/>
          <w:bCs/>
          <w:lang w:eastAsia="sl-SI"/>
        </w:rPr>
        <w:t xml:space="preserve"> mesece</w:t>
      </w:r>
      <w:r w:rsidR="009A2DE6">
        <w:rPr>
          <w:rFonts w:eastAsia="Times New Roman" w:cs="Times New Roman"/>
          <w:b/>
          <w:bCs/>
          <w:lang w:eastAsia="sl-SI"/>
        </w:rPr>
        <w:t xml:space="preserve"> po roku za oddajo ponudb</w:t>
      </w:r>
      <w:r w:rsidR="00B00E7F">
        <w:rPr>
          <w:rFonts w:eastAsia="Times New Roman" w:cs="Times New Roman"/>
          <w:b/>
          <w:bCs/>
          <w:lang w:eastAsia="sl-SI"/>
        </w:rPr>
        <w:t xml:space="preserve">. </w:t>
      </w:r>
    </w:p>
    <w:p w14:paraId="794FECBE" w14:textId="77777777" w:rsidR="00900982" w:rsidRPr="0087117E" w:rsidRDefault="00900982" w:rsidP="00900982">
      <w:pPr>
        <w:autoSpaceDE w:val="0"/>
        <w:autoSpaceDN w:val="0"/>
        <w:adjustRightInd w:val="0"/>
        <w:jc w:val="both"/>
        <w:rPr>
          <w:rFonts w:eastAsia="Times New Roman" w:cs="Times New Roman"/>
          <w:bCs/>
          <w:color w:val="FF0000"/>
          <w:lang w:eastAsia="sl-SI"/>
        </w:rPr>
      </w:pPr>
    </w:p>
    <w:p w14:paraId="0A3A2EEF" w14:textId="25047EE0" w:rsidR="00900982"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Menična izjavo za resnost ponudbe s pooblastilom za</w:t>
      </w:r>
      <w:r w:rsidR="009A2DE6">
        <w:rPr>
          <w:rFonts w:eastAsia="Times New Roman" w:cs="Times New Roman"/>
          <w:bCs/>
          <w:lang w:eastAsia="sl-SI"/>
        </w:rPr>
        <w:t xml:space="preserve"> izpolnitev ter</w:t>
      </w:r>
      <w:r w:rsidRPr="0087117E">
        <w:rPr>
          <w:rFonts w:eastAsia="Times New Roman" w:cs="Times New Roman"/>
          <w:bCs/>
          <w:lang w:eastAsia="sl-SI"/>
        </w:rPr>
        <w:t xml:space="preserve"> unovčenje </w:t>
      </w:r>
      <w:r w:rsidR="009A2DE6">
        <w:rPr>
          <w:rFonts w:eastAsia="Times New Roman" w:cs="Times New Roman"/>
          <w:bCs/>
          <w:lang w:eastAsia="sl-SI"/>
        </w:rPr>
        <w:t xml:space="preserve">menice </w:t>
      </w:r>
      <w:r w:rsidRPr="0087117E">
        <w:rPr>
          <w:rFonts w:eastAsia="Times New Roman" w:cs="Times New Roman"/>
          <w:bCs/>
          <w:lang w:eastAsia="sl-SI"/>
        </w:rPr>
        <w:t>mora biti izstavljena v skladu z vzorcem menične izjave iz razpisne dokumentacije (Obr</w:t>
      </w:r>
      <w:r>
        <w:rPr>
          <w:rFonts w:eastAsia="Times New Roman" w:cs="Times New Roman"/>
          <w:bCs/>
          <w:lang w:eastAsia="sl-SI"/>
        </w:rPr>
        <w:t>_</w:t>
      </w:r>
      <w:r w:rsidR="00EE435D">
        <w:rPr>
          <w:rFonts w:eastAsia="Times New Roman" w:cs="Times New Roman"/>
          <w:bCs/>
          <w:lang w:eastAsia="sl-SI"/>
        </w:rPr>
        <w:t>8</w:t>
      </w:r>
      <w:r w:rsidRPr="0087117E">
        <w:rPr>
          <w:rFonts w:eastAsia="Times New Roman" w:cs="Times New Roman"/>
          <w:bCs/>
          <w:lang w:eastAsia="sl-SI"/>
        </w:rPr>
        <w:t>).</w:t>
      </w:r>
      <w:r>
        <w:rPr>
          <w:rFonts w:eastAsia="Times New Roman" w:cs="Times New Roman"/>
          <w:bCs/>
          <w:lang w:eastAsia="sl-SI"/>
        </w:rPr>
        <w:t xml:space="preserve"> </w:t>
      </w:r>
    </w:p>
    <w:p w14:paraId="75274EAD" w14:textId="77777777" w:rsidR="00900982" w:rsidRDefault="00900982" w:rsidP="00900982">
      <w:pPr>
        <w:autoSpaceDE w:val="0"/>
        <w:autoSpaceDN w:val="0"/>
        <w:adjustRightInd w:val="0"/>
        <w:jc w:val="both"/>
        <w:rPr>
          <w:rFonts w:eastAsia="Times New Roman" w:cs="Times New Roman"/>
          <w:bCs/>
          <w:lang w:eastAsia="sl-SI"/>
        </w:rPr>
      </w:pPr>
    </w:p>
    <w:p w14:paraId="00024A79" w14:textId="1518638A" w:rsidR="00900982" w:rsidRDefault="00900982" w:rsidP="00900982">
      <w:pPr>
        <w:autoSpaceDE w:val="0"/>
        <w:autoSpaceDN w:val="0"/>
        <w:adjustRightInd w:val="0"/>
        <w:jc w:val="both"/>
      </w:pPr>
      <w:r w:rsidRPr="0087117E">
        <w:t>Menice morajo biti nepoškodovane.</w:t>
      </w:r>
    </w:p>
    <w:p w14:paraId="63AF5576" w14:textId="586E6FC6" w:rsidR="00176EEC" w:rsidRDefault="00176EEC" w:rsidP="00900982">
      <w:pPr>
        <w:autoSpaceDE w:val="0"/>
        <w:autoSpaceDN w:val="0"/>
        <w:adjustRightInd w:val="0"/>
        <w:jc w:val="both"/>
      </w:pPr>
    </w:p>
    <w:p w14:paraId="13E2AE22" w14:textId="56BA87A2" w:rsidR="00176EEC" w:rsidRPr="00176EEC" w:rsidRDefault="00176EEC" w:rsidP="00176EEC">
      <w:pPr>
        <w:jc w:val="both"/>
      </w:pPr>
      <w:r w:rsidRPr="00176EEC">
        <w:t xml:space="preserve">Naročnik bo zavarovanje za </w:t>
      </w:r>
      <w:r>
        <w:t>resnost ponudbe</w:t>
      </w:r>
      <w:r w:rsidRPr="00176EEC">
        <w:t xml:space="preserve"> unovčil</w:t>
      </w:r>
      <w:r>
        <w:t>, če ponudnik</w:t>
      </w:r>
      <w:r w:rsidRPr="00176EEC">
        <w:t>:</w:t>
      </w:r>
    </w:p>
    <w:p w14:paraId="751FDA17" w14:textId="4CF22AB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po roku za oddajo ponudb</w:t>
      </w:r>
      <w:r>
        <w:rPr>
          <w:rFonts w:eastAsia="Times New Roman" w:cs="Times New Roman"/>
          <w:bCs/>
          <w:lang w:eastAsia="sl-SI"/>
        </w:rPr>
        <w:t xml:space="preserve"> v času njene veljavnosti</w:t>
      </w:r>
      <w:r w:rsidRPr="00176EEC">
        <w:rPr>
          <w:rFonts w:eastAsia="Times New Roman" w:cs="Times New Roman"/>
          <w:bCs/>
          <w:lang w:eastAsia="sl-SI"/>
        </w:rPr>
        <w:t xml:space="preserve"> svojo ponudbo umakne;</w:t>
      </w:r>
    </w:p>
    <w:p w14:paraId="61FEA41B"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v določenem roku ne predloži zahtevanih stvarnih dokazil za navedbe v ponudbi;</w:t>
      </w:r>
    </w:p>
    <w:p w14:paraId="00EA947A"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soglaša z odpravo napak v ponudbi;</w:t>
      </w:r>
    </w:p>
    <w:p w14:paraId="424EB8AE"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sklene pogodbe v določenem roku;</w:t>
      </w:r>
    </w:p>
    <w:p w14:paraId="610FB311"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xml:space="preserve">- v roku, navedenem v pogodbi, ne predloži zavarovanja za dobro izvedbo pogodbenih obveznosti. </w:t>
      </w:r>
    </w:p>
    <w:p w14:paraId="72EFAEBD" w14:textId="77777777" w:rsidR="00900982" w:rsidRDefault="00900982" w:rsidP="00900982">
      <w:pPr>
        <w:autoSpaceDE w:val="0"/>
        <w:autoSpaceDN w:val="0"/>
        <w:adjustRightInd w:val="0"/>
        <w:jc w:val="both"/>
      </w:pPr>
    </w:p>
    <w:p w14:paraId="700F7DFF" w14:textId="6302208D" w:rsidR="00900982" w:rsidRDefault="00900982" w:rsidP="00900982">
      <w:pPr>
        <w:autoSpaceDE w:val="0"/>
        <w:autoSpaceDN w:val="0"/>
        <w:adjustRightInd w:val="0"/>
        <w:jc w:val="both"/>
        <w:rPr>
          <w:rFonts w:eastAsia="Times New Roman" w:cs="Times New Roman"/>
          <w:bCs/>
          <w:lang w:eastAsia="sl-SI"/>
        </w:rPr>
      </w:pPr>
      <w:r>
        <w:rPr>
          <w:rFonts w:eastAsia="Times New Roman" w:cs="Times New Roman"/>
          <w:bCs/>
          <w:lang w:eastAsia="sl-SI"/>
        </w:rPr>
        <w:t xml:space="preserve">Ponudnik mora </w:t>
      </w:r>
      <w:r w:rsidRPr="007F7AA0">
        <w:rPr>
          <w:rFonts w:eastAsia="Times New Roman" w:cs="Times New Roman"/>
          <w:b/>
          <w:lang w:eastAsia="sl-SI"/>
        </w:rPr>
        <w:t>priložiti kopijo podpisnega kartona banke oziroma vseh bank</w:t>
      </w:r>
      <w:r>
        <w:rPr>
          <w:rFonts w:eastAsia="Times New Roman" w:cs="Times New Roman"/>
          <w:bCs/>
          <w:lang w:eastAsia="sl-SI"/>
        </w:rPr>
        <w:t>, pri katerih ima odprt poslovni račun, ki je veljaven na dan izstavitve menice, na podlagi katerega bo naročnik preveril ujemanje podpisa na menicah in podpisa, ki ga ima podpisnik deponiranega pri banki (velja za vse banke).</w:t>
      </w:r>
    </w:p>
    <w:p w14:paraId="4429D945" w14:textId="77777777" w:rsidR="00900982" w:rsidRPr="00923DDE" w:rsidRDefault="00900982" w:rsidP="00176EEC">
      <w:pPr>
        <w:autoSpaceDE w:val="0"/>
        <w:autoSpaceDN w:val="0"/>
        <w:adjustRightInd w:val="0"/>
        <w:jc w:val="both"/>
        <w:rPr>
          <w:rFonts w:eastAsia="Times New Roman"/>
          <w:b/>
          <w:u w:val="single"/>
          <w:lang w:eastAsia="sl-SI"/>
        </w:rPr>
      </w:pPr>
    </w:p>
    <w:p w14:paraId="1480F20D" w14:textId="7246CEA0" w:rsidR="00900982" w:rsidRDefault="00900982" w:rsidP="00E8059E">
      <w:pPr>
        <w:ind w:right="-283"/>
        <w:jc w:val="both"/>
        <w:rPr>
          <w:rFonts w:eastAsia="Times New Roman"/>
          <w:b/>
          <w:bCs/>
          <w:u w:val="single"/>
        </w:rPr>
      </w:pPr>
      <w:r w:rsidRPr="00923DDE">
        <w:rPr>
          <w:rFonts w:eastAsia="Times New Roman"/>
          <w:b/>
          <w:bCs/>
          <w:u w:val="single"/>
        </w:rPr>
        <w:t>Menice in menične izjave  se štejejo za pravočasno prispele, če so naročniku</w:t>
      </w:r>
      <w:r>
        <w:rPr>
          <w:rFonts w:eastAsia="Times New Roman"/>
          <w:b/>
          <w:bCs/>
          <w:u w:val="single"/>
        </w:rPr>
        <w:t xml:space="preserve"> v Glavno pisarno (vhod s Trga Celjskih knezov)</w:t>
      </w:r>
      <w:r w:rsidRPr="00923DDE">
        <w:rPr>
          <w:rFonts w:eastAsia="Times New Roman"/>
          <w:b/>
          <w:bCs/>
          <w:u w:val="single"/>
        </w:rPr>
        <w:t xml:space="preserve"> predložene </w:t>
      </w:r>
      <w:r w:rsidRPr="00923DDE">
        <w:rPr>
          <w:rFonts w:eastAsia="Times New Roman"/>
          <w:b/>
          <w:u w:val="single"/>
        </w:rPr>
        <w:t xml:space="preserve">(ne glede na način dostave) </w:t>
      </w:r>
      <w:r w:rsidRPr="00923DDE">
        <w:rPr>
          <w:rFonts w:eastAsia="Times New Roman"/>
          <w:b/>
          <w:bCs/>
          <w:u w:val="single"/>
        </w:rPr>
        <w:t>do</w:t>
      </w:r>
      <w:r>
        <w:rPr>
          <w:rFonts w:eastAsia="Times New Roman"/>
          <w:b/>
          <w:bCs/>
          <w:u w:val="single"/>
        </w:rPr>
        <w:t xml:space="preserve"> istega roka, kot velja za oddajo ponudb, to je do dne </w:t>
      </w:r>
      <w:r w:rsidR="00EF1D71">
        <w:rPr>
          <w:rFonts w:eastAsia="Times New Roman"/>
          <w:b/>
          <w:bCs/>
          <w:u w:val="single"/>
        </w:rPr>
        <w:t xml:space="preserve"> </w:t>
      </w:r>
      <w:r w:rsidR="00EB5EB3">
        <w:rPr>
          <w:rFonts w:eastAsia="Times New Roman"/>
          <w:b/>
          <w:bCs/>
          <w:u w:val="single"/>
        </w:rPr>
        <w:t>3</w:t>
      </w:r>
      <w:r w:rsidR="006F74AC">
        <w:rPr>
          <w:rFonts w:eastAsia="Times New Roman"/>
          <w:b/>
          <w:bCs/>
          <w:u w:val="single"/>
        </w:rPr>
        <w:t>0</w:t>
      </w:r>
      <w:r w:rsidR="007F7AA0" w:rsidRPr="00C21EC8">
        <w:rPr>
          <w:rFonts w:eastAsia="Times New Roman"/>
          <w:b/>
          <w:bCs/>
          <w:u w:val="single"/>
        </w:rPr>
        <w:t xml:space="preserve">. </w:t>
      </w:r>
      <w:r w:rsidR="00EB5EB3">
        <w:rPr>
          <w:rFonts w:eastAsia="Times New Roman"/>
          <w:b/>
          <w:bCs/>
          <w:u w:val="single"/>
        </w:rPr>
        <w:t>1</w:t>
      </w:r>
      <w:r w:rsidR="007F7AA0" w:rsidRPr="00C21EC8">
        <w:rPr>
          <w:rFonts w:eastAsia="Times New Roman"/>
          <w:b/>
          <w:bCs/>
          <w:u w:val="single"/>
        </w:rPr>
        <w:t>. 202</w:t>
      </w:r>
      <w:r w:rsidR="00EB5EB3">
        <w:rPr>
          <w:rFonts w:eastAsia="Times New Roman"/>
          <w:b/>
          <w:bCs/>
          <w:u w:val="single"/>
        </w:rPr>
        <w:t>5</w:t>
      </w:r>
      <w:r w:rsidR="007F7AA0">
        <w:rPr>
          <w:rFonts w:eastAsia="Times New Roman"/>
          <w:b/>
          <w:bCs/>
          <w:u w:val="single"/>
        </w:rPr>
        <w:t xml:space="preserve"> </w:t>
      </w:r>
      <w:r>
        <w:rPr>
          <w:rFonts w:eastAsia="Times New Roman"/>
          <w:b/>
          <w:bCs/>
          <w:u w:val="single"/>
        </w:rPr>
        <w:t xml:space="preserve">do vključno </w:t>
      </w:r>
      <w:r w:rsidR="004C65E5">
        <w:rPr>
          <w:rFonts w:eastAsia="Times New Roman"/>
          <w:b/>
          <w:bCs/>
          <w:u w:val="single"/>
        </w:rPr>
        <w:t>1</w:t>
      </w:r>
      <w:r w:rsidR="00BF5CB2">
        <w:rPr>
          <w:rFonts w:eastAsia="Times New Roman"/>
          <w:b/>
          <w:bCs/>
          <w:u w:val="single"/>
        </w:rPr>
        <w:t>2</w:t>
      </w:r>
      <w:r w:rsidR="00353D16">
        <w:rPr>
          <w:rFonts w:eastAsia="Times New Roman"/>
          <w:b/>
          <w:bCs/>
          <w:u w:val="single"/>
        </w:rPr>
        <w:t>.</w:t>
      </w:r>
      <w:r w:rsidR="004C65E5">
        <w:rPr>
          <w:rFonts w:eastAsia="Times New Roman"/>
          <w:b/>
          <w:bCs/>
          <w:u w:val="single"/>
        </w:rPr>
        <w:t>00</w:t>
      </w:r>
      <w:r>
        <w:rPr>
          <w:rFonts w:eastAsia="Times New Roman"/>
          <w:b/>
          <w:bCs/>
          <w:u w:val="single"/>
        </w:rPr>
        <w:t xml:space="preserve"> ure. </w:t>
      </w:r>
    </w:p>
    <w:p w14:paraId="36827794" w14:textId="4632295B" w:rsidR="00176EEC" w:rsidRDefault="00176EEC" w:rsidP="00176EEC">
      <w:pPr>
        <w:jc w:val="both"/>
        <w:rPr>
          <w:rFonts w:eastAsia="Times New Roman"/>
          <w:b/>
          <w:bCs/>
          <w:u w:val="single"/>
        </w:rPr>
      </w:pPr>
    </w:p>
    <w:p w14:paraId="0D695191" w14:textId="1F252A4D" w:rsidR="00176EEC" w:rsidRDefault="00176EEC" w:rsidP="00176EEC">
      <w:pPr>
        <w:jc w:val="both"/>
        <w:rPr>
          <w:rFonts w:eastAsia="Times New Roman"/>
          <w:b/>
          <w:bCs/>
          <w:u w:val="single"/>
        </w:rPr>
      </w:pPr>
      <w:r>
        <w:rPr>
          <w:rFonts w:eastAsia="Times New Roman"/>
          <w:b/>
          <w:bCs/>
          <w:u w:val="single"/>
        </w:rPr>
        <w:t xml:space="preserve">Ponudba, kateri ne bo priloženo finančno zavarovanje za resnost ponudbe, ali bo priloženo neustrezno finančno zavarovanje, bo ocenjena kot nedopustna in bo kot takšna izložena iz postopka brez predhodnega pozivanja na dopolnjevanje. </w:t>
      </w:r>
    </w:p>
    <w:p w14:paraId="5B8B8865" w14:textId="77777777" w:rsidR="00900982" w:rsidRDefault="00900982" w:rsidP="00900982">
      <w:pPr>
        <w:autoSpaceDE w:val="0"/>
        <w:autoSpaceDN w:val="0"/>
        <w:adjustRightInd w:val="0"/>
        <w:jc w:val="both"/>
        <w:rPr>
          <w:rFonts w:eastAsia="Times New Roman" w:cs="Times New Roman"/>
          <w:bCs/>
          <w:sz w:val="24"/>
          <w:szCs w:val="24"/>
          <w:lang w:eastAsia="sl-SI"/>
        </w:rPr>
      </w:pPr>
    </w:p>
    <w:p w14:paraId="12FC6A74" w14:textId="77777777" w:rsidR="00900982" w:rsidRPr="0087117E" w:rsidRDefault="00900982" w:rsidP="00900982">
      <w:pPr>
        <w:keepNext/>
        <w:ind w:left="284" w:hanging="284"/>
        <w:outlineLvl w:val="2"/>
        <w:rPr>
          <w:rFonts w:eastAsia="Times New Roman" w:cs="Times New Roman"/>
          <w:b/>
          <w:bCs/>
          <w:u w:val="single"/>
          <w:lang w:val="en-US"/>
        </w:rPr>
      </w:pPr>
      <w:r w:rsidRPr="0087117E">
        <w:rPr>
          <w:rFonts w:eastAsia="Times New Roman"/>
          <w:b/>
          <w:bCs/>
          <w:u w:val="single"/>
          <w:lang w:val="en-US"/>
        </w:rPr>
        <w:t xml:space="preserve">8.2. </w:t>
      </w:r>
      <w:proofErr w:type="spellStart"/>
      <w:r>
        <w:rPr>
          <w:rFonts w:eastAsia="Times New Roman"/>
          <w:b/>
          <w:bCs/>
          <w:u w:val="single"/>
          <w:lang w:val="en-US" w:eastAsia="sl-SI"/>
        </w:rPr>
        <w:t>Finančno</w:t>
      </w:r>
      <w:proofErr w:type="spellEnd"/>
      <w:r>
        <w:rPr>
          <w:rFonts w:eastAsia="Times New Roman"/>
          <w:b/>
          <w:bCs/>
          <w:u w:val="single"/>
          <w:lang w:val="en-US" w:eastAsia="sl-SI"/>
        </w:rPr>
        <w:t xml:space="preserve"> </w:t>
      </w:r>
      <w:proofErr w:type="spellStart"/>
      <w:r>
        <w:rPr>
          <w:rFonts w:eastAsia="Times New Roman"/>
          <w:b/>
          <w:bCs/>
          <w:u w:val="single"/>
          <w:lang w:val="en-US" w:eastAsia="sl-SI"/>
        </w:rPr>
        <w:t>zavarovanje</w:t>
      </w:r>
      <w:proofErr w:type="spellEnd"/>
      <w:r>
        <w:rPr>
          <w:rFonts w:eastAsia="Times New Roman"/>
          <w:b/>
          <w:bCs/>
          <w:u w:val="single"/>
          <w:lang w:val="en-US" w:eastAsia="sl-SI"/>
        </w:rPr>
        <w:t xml:space="preserve"> </w:t>
      </w:r>
      <w:r w:rsidRPr="0087117E">
        <w:rPr>
          <w:rFonts w:eastAsia="Times New Roman"/>
          <w:b/>
          <w:bCs/>
          <w:u w:val="single"/>
          <w:lang w:val="en-US" w:eastAsia="sl-SI"/>
        </w:rPr>
        <w:t xml:space="preserve">za dobro </w:t>
      </w:r>
      <w:proofErr w:type="spellStart"/>
      <w:r w:rsidRPr="0087117E">
        <w:rPr>
          <w:rFonts w:eastAsia="Times New Roman"/>
          <w:b/>
          <w:bCs/>
          <w:u w:val="single"/>
          <w:lang w:val="en-US" w:eastAsia="sl-SI"/>
        </w:rPr>
        <w:t>izvedbo</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pogodbenih</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obveznosti</w:t>
      </w:r>
      <w:proofErr w:type="spellEnd"/>
    </w:p>
    <w:p w14:paraId="788C9CDC" w14:textId="77777777" w:rsidR="00900982" w:rsidRPr="0087117E" w:rsidRDefault="00900982" w:rsidP="00900982">
      <w:pPr>
        <w:autoSpaceDE w:val="0"/>
        <w:autoSpaceDN w:val="0"/>
        <w:adjustRightInd w:val="0"/>
        <w:jc w:val="both"/>
        <w:rPr>
          <w:rFonts w:eastAsia="Times New Roman"/>
          <w:sz w:val="24"/>
          <w:szCs w:val="24"/>
          <w:lang w:eastAsia="sl-SI"/>
        </w:rPr>
      </w:pPr>
    </w:p>
    <w:p w14:paraId="1B7B1898" w14:textId="77777777" w:rsidR="00EA1327" w:rsidRPr="00AF7E00" w:rsidRDefault="00EA1327" w:rsidP="00EA1327">
      <w:pPr>
        <w:autoSpaceDE w:val="0"/>
        <w:autoSpaceDN w:val="0"/>
        <w:adjustRightInd w:val="0"/>
        <w:jc w:val="both"/>
        <w:rPr>
          <w:rFonts w:eastAsia="Times New Roman"/>
          <w:lang w:eastAsia="sl-SI"/>
        </w:rPr>
      </w:pPr>
      <w:r w:rsidRPr="00BA0223">
        <w:rPr>
          <w:rFonts w:eastAsia="Times New Roman" w:cs="Times New Roman"/>
          <w:bCs/>
          <w:lang w:eastAsia="sl-SI"/>
        </w:rPr>
        <w:t xml:space="preserve">Ponudbi mora ponudnik priložiti </w:t>
      </w:r>
      <w:r w:rsidRPr="00AF7E00">
        <w:rPr>
          <w:rFonts w:eastAsia="Times New Roman"/>
          <w:color w:val="000000"/>
          <w:lang w:eastAsia="sl-SI"/>
        </w:rPr>
        <w:t xml:space="preserve">parafiran vzorec Bančne garancije za </w:t>
      </w:r>
      <w:r>
        <w:rPr>
          <w:rFonts w:eastAsia="Times New Roman"/>
          <w:color w:val="000000"/>
          <w:lang w:eastAsia="sl-SI"/>
        </w:rPr>
        <w:t>dobro izvedbo pogodbenih obveznosti</w:t>
      </w:r>
      <w:r w:rsidRPr="00AF7E00">
        <w:rPr>
          <w:rFonts w:eastAsia="Times New Roman"/>
          <w:color w:val="000000"/>
          <w:lang w:eastAsia="sl-SI"/>
        </w:rPr>
        <w:t xml:space="preserve"> na priloženem obrazcu  (Obr_</w:t>
      </w:r>
      <w:r>
        <w:rPr>
          <w:rFonts w:eastAsia="Times New Roman"/>
          <w:color w:val="000000"/>
          <w:lang w:eastAsia="sl-SI"/>
        </w:rPr>
        <w:t>9</w:t>
      </w:r>
      <w:r w:rsidRPr="00AF7E00">
        <w:rPr>
          <w:rFonts w:eastAsia="Times New Roman"/>
          <w:color w:val="000000"/>
          <w:lang w:eastAsia="sl-SI"/>
        </w:rPr>
        <w:t>)</w:t>
      </w:r>
      <w:r w:rsidRPr="00AF7E00">
        <w:rPr>
          <w:rFonts w:eastAsia="Times New Roman"/>
          <w:lang w:eastAsia="sl-SI"/>
        </w:rPr>
        <w:t>, ki ga mora podpisati njegov zakoniti zastopnik ali  prokurist in opremiti z žigom ponudnika.</w:t>
      </w:r>
    </w:p>
    <w:p w14:paraId="5C6B48A6" w14:textId="77777777" w:rsidR="00EA1327" w:rsidRPr="00BA0223" w:rsidRDefault="00EA1327" w:rsidP="00EA1327">
      <w:pPr>
        <w:jc w:val="both"/>
        <w:rPr>
          <w:rFonts w:eastAsia="Times New Roman" w:cs="Times New Roman"/>
          <w:lang w:eastAsia="sl-SI"/>
        </w:rPr>
      </w:pPr>
    </w:p>
    <w:p w14:paraId="1ACEE272" w14:textId="77777777" w:rsidR="00EA1327" w:rsidRPr="00BA4D99" w:rsidRDefault="00EA1327" w:rsidP="00EA1327">
      <w:pPr>
        <w:jc w:val="both"/>
        <w:rPr>
          <w:rFonts w:eastAsia="Times New Roman" w:cs="Times New Roman"/>
          <w:lang w:eastAsia="sl-SI"/>
        </w:rPr>
      </w:pPr>
      <w:r w:rsidRPr="00BA4D99">
        <w:rPr>
          <w:rFonts w:eastAsia="Times New Roman" w:cs="Times New Roman"/>
          <w:lang w:eastAsia="sl-SI"/>
        </w:rPr>
        <w:t xml:space="preserve">Izbran ponudnik mora najkasneje </w:t>
      </w:r>
      <w:r w:rsidRPr="00B40B33">
        <w:rPr>
          <w:rFonts w:eastAsia="Times New Roman" w:cs="Times New Roman"/>
          <w:b/>
          <w:bCs/>
          <w:lang w:eastAsia="sl-SI"/>
        </w:rPr>
        <w:t>v roku 1</w:t>
      </w:r>
      <w:r>
        <w:rPr>
          <w:rFonts w:eastAsia="Times New Roman" w:cs="Times New Roman"/>
          <w:b/>
          <w:bCs/>
          <w:lang w:eastAsia="sl-SI"/>
        </w:rPr>
        <w:t>5</w:t>
      </w:r>
      <w:r w:rsidRPr="00B40B33">
        <w:rPr>
          <w:rFonts w:eastAsia="Times New Roman" w:cs="Times New Roman"/>
          <w:b/>
          <w:bCs/>
          <w:lang w:eastAsia="sl-SI"/>
        </w:rPr>
        <w:t xml:space="preserve"> dni</w:t>
      </w:r>
      <w:r w:rsidRPr="00BA4D99">
        <w:rPr>
          <w:rFonts w:eastAsia="Times New Roman" w:cs="Times New Roman"/>
          <w:lang w:eastAsia="sl-SI"/>
        </w:rPr>
        <w:t xml:space="preserve"> od sklenitve  pogodbe, kot pogoj za veljavnost pogodbe, predložiti naročniku nepreklicno brezpogojno bančno garancijo</w:t>
      </w:r>
      <w:r>
        <w:rPr>
          <w:rStyle w:val="Sprotnaopomba-sklic"/>
          <w:rFonts w:eastAsia="Times New Roman" w:cs="Times New Roman"/>
          <w:lang w:eastAsia="sl-SI"/>
        </w:rPr>
        <w:footnoteReference w:id="1"/>
      </w:r>
      <w:r w:rsidRPr="00BA4D99">
        <w:rPr>
          <w:rFonts w:eastAsia="Times New Roman" w:cs="Times New Roman"/>
          <w:lang w:eastAsia="sl-SI"/>
        </w:rPr>
        <w:t xml:space="preserve"> za dobro izvedbo pogodbenih obveznosti plačljivo na prvi poziv, in sicer v višini </w:t>
      </w:r>
      <w:r w:rsidRPr="00670496">
        <w:rPr>
          <w:rFonts w:eastAsia="Times New Roman" w:cs="Times New Roman"/>
          <w:b/>
          <w:bCs/>
          <w:lang w:eastAsia="sl-SI"/>
        </w:rPr>
        <w:t>10 % po</w:t>
      </w:r>
      <w:r>
        <w:rPr>
          <w:rFonts w:eastAsia="Times New Roman" w:cs="Times New Roman"/>
          <w:b/>
          <w:bCs/>
          <w:lang w:eastAsia="sl-SI"/>
        </w:rPr>
        <w:t xml:space="preserve">godbene </w:t>
      </w:r>
      <w:r w:rsidRPr="003558D8">
        <w:rPr>
          <w:rFonts w:eastAsia="Times New Roman"/>
          <w:b/>
          <w:bCs/>
          <w:lang w:eastAsia="sl-SI"/>
        </w:rPr>
        <w:t>vrednosti z DDV</w:t>
      </w:r>
      <w:r w:rsidRPr="00BA4D99">
        <w:rPr>
          <w:rFonts w:eastAsia="Times New Roman" w:cs="Times New Roman"/>
          <w:lang w:eastAsia="sl-SI"/>
        </w:rPr>
        <w:t xml:space="preserve">. </w:t>
      </w:r>
      <w:r>
        <w:rPr>
          <w:rFonts w:eastAsia="Times New Roman" w:cs="Times New Roman"/>
          <w:lang w:eastAsia="sl-SI"/>
        </w:rPr>
        <w:t xml:space="preserve"> </w:t>
      </w:r>
    </w:p>
    <w:p w14:paraId="0DD1F699" w14:textId="77777777" w:rsidR="00EA1327" w:rsidRPr="00BA4D99" w:rsidRDefault="00EA1327" w:rsidP="00EA1327">
      <w:pPr>
        <w:jc w:val="both"/>
        <w:rPr>
          <w:rFonts w:eastAsia="Times New Roman" w:cs="Times New Roman"/>
          <w:lang w:eastAsia="sl-SI"/>
        </w:rPr>
      </w:pPr>
    </w:p>
    <w:p w14:paraId="4AEE147D" w14:textId="77777777" w:rsidR="00EA1327" w:rsidRDefault="00EA1327" w:rsidP="00EA1327">
      <w:pPr>
        <w:jc w:val="both"/>
        <w:rPr>
          <w:rFonts w:eastAsia="Times New Roman" w:cs="Times New Roman"/>
          <w:bCs/>
          <w:lang w:eastAsia="sl-SI"/>
        </w:rPr>
      </w:pPr>
      <w:r>
        <w:rPr>
          <w:rFonts w:eastAsia="Times New Roman" w:cs="Times New Roman"/>
          <w:lang w:eastAsia="sl-SI"/>
        </w:rPr>
        <w:t>Bančna g</w:t>
      </w:r>
      <w:r w:rsidRPr="00BA0223">
        <w:rPr>
          <w:rFonts w:eastAsia="Times New Roman" w:cs="Times New Roman"/>
          <w:lang w:eastAsia="sl-SI"/>
        </w:rPr>
        <w:t xml:space="preserve">arancija mora biti </w:t>
      </w:r>
      <w:r w:rsidRPr="00BA0223">
        <w:rPr>
          <w:rFonts w:eastAsia="Times New Roman" w:cs="Times New Roman"/>
          <w:bCs/>
          <w:lang w:eastAsia="sl-SI"/>
        </w:rPr>
        <w:t>veljavna in izterljiva</w:t>
      </w:r>
      <w:r>
        <w:rPr>
          <w:rFonts w:eastAsia="Times New Roman" w:cs="Times New Roman"/>
          <w:bCs/>
          <w:lang w:eastAsia="sl-SI"/>
        </w:rPr>
        <w:t xml:space="preserve"> najmanj </w:t>
      </w:r>
      <w:r w:rsidRPr="00112551">
        <w:rPr>
          <w:rFonts w:eastAsia="Times New Roman" w:cs="Times New Roman"/>
          <w:b/>
          <w:lang w:eastAsia="sl-SI"/>
        </w:rPr>
        <w:t>60 dni po izteku pogodbenega roka</w:t>
      </w:r>
      <w:r>
        <w:rPr>
          <w:rFonts w:eastAsia="Times New Roman" w:cs="Times New Roman"/>
          <w:bCs/>
          <w:lang w:eastAsia="sl-SI"/>
        </w:rPr>
        <w:t>.</w:t>
      </w:r>
    </w:p>
    <w:p w14:paraId="2A94CF23" w14:textId="77777777" w:rsidR="00EA1327" w:rsidRDefault="00EA1327" w:rsidP="00EA1327">
      <w:pPr>
        <w:jc w:val="both"/>
        <w:rPr>
          <w:rFonts w:eastAsia="Times New Roman" w:cs="Times New Roman"/>
          <w:bCs/>
          <w:lang w:eastAsia="sl-SI"/>
        </w:rPr>
      </w:pPr>
    </w:p>
    <w:p w14:paraId="29DB2F62" w14:textId="77777777" w:rsidR="00EA1327" w:rsidRDefault="00EA1327" w:rsidP="00EA1327">
      <w:pPr>
        <w:jc w:val="both"/>
        <w:rPr>
          <w:rFonts w:eastAsia="Times New Roman" w:cs="Times New Roman"/>
          <w:bCs/>
          <w:lang w:eastAsia="sl-SI"/>
        </w:rPr>
      </w:pPr>
      <w:r>
        <w:rPr>
          <w:rFonts w:eastAsia="Times New Roman" w:cs="Times New Roman"/>
          <w:bCs/>
          <w:lang w:eastAsia="sl-SI"/>
        </w:rPr>
        <w:t xml:space="preserve">Ponudnik se s sklenitvijo pogodbe obvezuje k usklajevanju trajanja finančnega zavarovanja za dobro izvedbo pogodbenih obveznosti v skladu s terminskim planom izvedbe gradnje. </w:t>
      </w:r>
    </w:p>
    <w:p w14:paraId="58B588E2" w14:textId="77777777" w:rsidR="00EA1327" w:rsidRPr="00BA0223" w:rsidRDefault="00EA1327" w:rsidP="00EA1327">
      <w:pPr>
        <w:jc w:val="both"/>
        <w:rPr>
          <w:rFonts w:eastAsia="Times New Roman" w:cs="Times New Roman"/>
          <w:bCs/>
          <w:lang w:eastAsia="sl-SI"/>
        </w:rPr>
      </w:pPr>
    </w:p>
    <w:p w14:paraId="47512E7A" w14:textId="77777777" w:rsidR="00EA1327" w:rsidRPr="0087117E" w:rsidRDefault="00EA1327" w:rsidP="00EA1327">
      <w:pPr>
        <w:jc w:val="both"/>
      </w:pPr>
      <w:r w:rsidRPr="0087117E">
        <w:t>Naročnik bo zavarovanje za dobro izvedbo pogodbenih obveznosti unovčil:</w:t>
      </w:r>
    </w:p>
    <w:p w14:paraId="1070D923" w14:textId="77777777" w:rsidR="00EA1327" w:rsidRPr="0087117E" w:rsidRDefault="00EA1327" w:rsidP="00EA1327">
      <w:pPr>
        <w:jc w:val="both"/>
      </w:pPr>
      <w:r w:rsidRPr="0087117E">
        <w:t>- če ponudnik svojih obveznosti ne bo začel izvajati (tudi samo delno);</w:t>
      </w:r>
    </w:p>
    <w:p w14:paraId="5446CCE2" w14:textId="77777777" w:rsidR="00EA1327" w:rsidRPr="0087117E" w:rsidRDefault="00EA1327" w:rsidP="00EA1327">
      <w:pPr>
        <w:jc w:val="both"/>
      </w:pPr>
      <w:r w:rsidRPr="0087117E">
        <w:t>- če bo ponudnik izvajanje svojih obveznosti opustil (tudi samo delno);</w:t>
      </w:r>
    </w:p>
    <w:p w14:paraId="3B2EEAA5" w14:textId="77777777" w:rsidR="00EA1327" w:rsidRPr="0087117E" w:rsidRDefault="00EA1327" w:rsidP="00EA1327">
      <w:pPr>
        <w:jc w:val="both"/>
      </w:pPr>
      <w:r w:rsidRPr="0087117E">
        <w:t>- če bo z izvajanjem obveznosti v zamudi ali pa obveznosti drugače ne bo izvajal kvalitetno;</w:t>
      </w:r>
    </w:p>
    <w:p w14:paraId="11EC8F0A" w14:textId="77777777" w:rsidR="00EA1327" w:rsidRPr="0087117E" w:rsidRDefault="00EA1327" w:rsidP="00EA1327">
      <w:pPr>
        <w:jc w:val="both"/>
      </w:pPr>
      <w:r w:rsidRPr="0087117E">
        <w:t>- če bo pogodba odpovedana zaradi razlog</w:t>
      </w:r>
      <w:r>
        <w:t>o</w:t>
      </w:r>
      <w:r w:rsidRPr="0087117E">
        <w:t>v na strani ponudnika;</w:t>
      </w:r>
    </w:p>
    <w:p w14:paraId="3B3836F8" w14:textId="77777777" w:rsidR="00EA1327" w:rsidRPr="0087117E" w:rsidRDefault="00EA1327" w:rsidP="00EA1327">
      <w:pPr>
        <w:jc w:val="both"/>
      </w:pPr>
      <w:r w:rsidRPr="0087117E">
        <w:t>- v drugih primerih, dogovorjenih v pogodbi.</w:t>
      </w:r>
    </w:p>
    <w:p w14:paraId="76A194BE" w14:textId="77777777" w:rsidR="00EA1327" w:rsidRDefault="00EA1327" w:rsidP="00EA1327">
      <w:pPr>
        <w:jc w:val="both"/>
      </w:pPr>
    </w:p>
    <w:p w14:paraId="2FD43642" w14:textId="77777777" w:rsidR="00EA1327" w:rsidRPr="00040D25" w:rsidRDefault="00EA1327" w:rsidP="00EA1327">
      <w:pPr>
        <w:jc w:val="both"/>
      </w:pPr>
      <w:r w:rsidRPr="00040D25">
        <w:t xml:space="preserve">Besedilo </w:t>
      </w:r>
      <w:r>
        <w:t>bančne garancije</w:t>
      </w:r>
      <w:r w:rsidRPr="00040D25">
        <w:t xml:space="preserve"> za </w:t>
      </w:r>
      <w:r>
        <w:t>dobro izvedbo pogodbenih obveznosti je navedeno v</w:t>
      </w:r>
      <w:r w:rsidRPr="00040D25">
        <w:t xml:space="preserve"> razpisn</w:t>
      </w:r>
      <w:r>
        <w:t>i</w:t>
      </w:r>
      <w:r w:rsidRPr="00040D25">
        <w:t xml:space="preserve"> dokumentacij</w:t>
      </w:r>
      <w:r>
        <w:t>i</w:t>
      </w:r>
      <w:r w:rsidRPr="00040D25">
        <w:t xml:space="preserve"> na priloženem obrazcu Obr_</w:t>
      </w:r>
      <w:r>
        <w:t>9.</w:t>
      </w:r>
    </w:p>
    <w:p w14:paraId="7B3257EB" w14:textId="77777777" w:rsidR="00EA1327" w:rsidRDefault="00EA1327" w:rsidP="00EA1327">
      <w:pPr>
        <w:jc w:val="both"/>
        <w:rPr>
          <w:rFonts w:eastAsia="Times New Roman" w:cs="Times New Roman"/>
          <w:bCs/>
          <w:lang w:eastAsia="sl-SI"/>
        </w:rPr>
      </w:pPr>
    </w:p>
    <w:p w14:paraId="5563B952" w14:textId="77777777" w:rsidR="00EA1327" w:rsidRDefault="00EA1327" w:rsidP="00EA1327">
      <w:pPr>
        <w:jc w:val="both"/>
        <w:rPr>
          <w:rFonts w:eastAsia="Times New Roman" w:cs="Times New Roman"/>
          <w:bCs/>
          <w:lang w:eastAsia="sl-SI"/>
        </w:rPr>
      </w:pPr>
      <w:r w:rsidRPr="00BA0223">
        <w:rPr>
          <w:rFonts w:eastAsia="Times New Roman" w:cs="Times New Roman"/>
          <w:bCs/>
          <w:lang w:eastAsia="sl-SI"/>
        </w:rPr>
        <w:t>Pri ponudbi s podizvajalci garancijo predloži glavni izvajalec, pri skupni ponudbi pa nosilec posla/vodilni partner.</w:t>
      </w:r>
    </w:p>
    <w:p w14:paraId="5DC6AB09" w14:textId="2A8DF6B2" w:rsidR="00D01344" w:rsidRDefault="00D01344" w:rsidP="00D01344">
      <w:pPr>
        <w:jc w:val="both"/>
        <w:rPr>
          <w:rFonts w:eastAsia="Times New Roman" w:cs="Times New Roman"/>
          <w:lang w:eastAsia="sl-SI"/>
        </w:rPr>
      </w:pPr>
    </w:p>
    <w:p w14:paraId="13CDF014" w14:textId="77777777" w:rsidR="00F67613" w:rsidRPr="0043334E" w:rsidRDefault="00F67613" w:rsidP="00F67613">
      <w:pPr>
        <w:jc w:val="both"/>
        <w:rPr>
          <w:rFonts w:eastAsia="Times New Roman" w:cs="Times New Roman"/>
          <w:b/>
          <w:u w:val="single"/>
          <w:lang w:eastAsia="sl-SI"/>
        </w:rPr>
      </w:pPr>
      <w:r w:rsidRPr="0043334E">
        <w:rPr>
          <w:rFonts w:eastAsia="Times New Roman" w:cs="Times New Roman"/>
          <w:b/>
          <w:u w:val="single"/>
          <w:lang w:eastAsia="sl-SI"/>
        </w:rPr>
        <w:t>8.3</w:t>
      </w:r>
      <w:r>
        <w:rPr>
          <w:rFonts w:eastAsia="Times New Roman" w:cs="Times New Roman"/>
          <w:b/>
          <w:u w:val="single"/>
          <w:lang w:eastAsia="sl-SI"/>
        </w:rPr>
        <w:t>.</w:t>
      </w:r>
      <w:r w:rsidRPr="0043334E">
        <w:rPr>
          <w:rFonts w:eastAsia="Times New Roman" w:cs="Times New Roman"/>
          <w:b/>
          <w:u w:val="single"/>
          <w:lang w:eastAsia="sl-SI"/>
        </w:rPr>
        <w:t xml:space="preserve"> Finančno zavarovanje za odpravo napak v garancijski dobi </w:t>
      </w:r>
    </w:p>
    <w:p w14:paraId="5E7FF46C" w14:textId="77777777" w:rsidR="00F67613" w:rsidRDefault="00F67613" w:rsidP="00F67613">
      <w:pPr>
        <w:jc w:val="both"/>
        <w:rPr>
          <w:rFonts w:eastAsia="Times New Roman" w:cs="Times New Roman"/>
          <w:b/>
          <w:lang w:eastAsia="sl-SI"/>
        </w:rPr>
      </w:pPr>
    </w:p>
    <w:p w14:paraId="6DD0C62C" w14:textId="77777777" w:rsidR="00F67613" w:rsidRDefault="00F67613" w:rsidP="00F67613">
      <w:pPr>
        <w:autoSpaceDE w:val="0"/>
        <w:autoSpaceDN w:val="0"/>
        <w:adjustRightInd w:val="0"/>
        <w:jc w:val="both"/>
        <w:rPr>
          <w:rFonts w:eastAsia="Times New Roman"/>
          <w:lang w:eastAsia="sl-SI"/>
        </w:rPr>
      </w:pPr>
      <w:r w:rsidRPr="0087117E">
        <w:rPr>
          <w:rFonts w:eastAsia="Times New Roman"/>
          <w:color w:val="000000"/>
          <w:lang w:eastAsia="sl-SI"/>
        </w:rPr>
        <w:t xml:space="preserve">Ponudbi mora ponudnik priložiti parafiran vzorec </w:t>
      </w:r>
      <w:r>
        <w:rPr>
          <w:rFonts w:eastAsia="Times New Roman"/>
          <w:color w:val="000000"/>
          <w:lang w:eastAsia="sl-SI"/>
        </w:rPr>
        <w:t>Finančnega zavarovanja</w:t>
      </w:r>
      <w:r w:rsidRPr="0087117E">
        <w:rPr>
          <w:rFonts w:eastAsia="Times New Roman"/>
          <w:color w:val="000000"/>
          <w:lang w:eastAsia="sl-SI"/>
        </w:rPr>
        <w:t xml:space="preserve"> za odpravo napak v garancijskem roku na priloženem obrazcu  (Obr_1</w:t>
      </w:r>
      <w:r>
        <w:rPr>
          <w:rFonts w:eastAsia="Times New Roman"/>
          <w:color w:val="000000"/>
          <w:lang w:eastAsia="sl-SI"/>
        </w:rPr>
        <w:t>0</w:t>
      </w:r>
      <w:r w:rsidRPr="0087117E">
        <w:rPr>
          <w:rFonts w:eastAsia="Times New Roman"/>
          <w:color w:val="000000"/>
          <w:lang w:eastAsia="sl-SI"/>
        </w:rPr>
        <w:t>)</w:t>
      </w:r>
      <w:r w:rsidRPr="0087117E">
        <w:rPr>
          <w:rFonts w:eastAsia="Times New Roman"/>
          <w:lang w:eastAsia="sl-SI"/>
        </w:rPr>
        <w:t>, ki ga mora podpisati njegov zakoniti zastopnik ali  prokurist in opremiti z žigom ponudnika.</w:t>
      </w:r>
    </w:p>
    <w:p w14:paraId="7D4F783F" w14:textId="77777777" w:rsidR="00F67613" w:rsidRDefault="00F67613" w:rsidP="00F67613">
      <w:pPr>
        <w:autoSpaceDE w:val="0"/>
        <w:autoSpaceDN w:val="0"/>
        <w:adjustRightInd w:val="0"/>
        <w:jc w:val="both"/>
        <w:rPr>
          <w:rFonts w:eastAsia="Times New Roman"/>
          <w:lang w:eastAsia="sl-SI"/>
        </w:rPr>
      </w:pPr>
    </w:p>
    <w:p w14:paraId="6CC5093D" w14:textId="77777777" w:rsidR="00F67613" w:rsidRPr="0087117E" w:rsidRDefault="00F67613" w:rsidP="00F67613">
      <w:pPr>
        <w:autoSpaceDE w:val="0"/>
        <w:autoSpaceDN w:val="0"/>
        <w:adjustRightInd w:val="0"/>
        <w:jc w:val="both"/>
        <w:rPr>
          <w:rFonts w:eastAsia="Times New Roman"/>
          <w:lang w:eastAsia="sl-SI"/>
        </w:rPr>
      </w:pPr>
      <w:r>
        <w:rPr>
          <w:rFonts w:eastAsia="Times New Roman"/>
          <w:lang w:eastAsia="sl-SI"/>
        </w:rPr>
        <w:t xml:space="preserve">Izbrani ponudnik mora naročniku najkasneje </w:t>
      </w:r>
      <w:r w:rsidRPr="00112551">
        <w:rPr>
          <w:rFonts w:eastAsia="Times New Roman"/>
          <w:b/>
          <w:bCs/>
          <w:lang w:eastAsia="sl-SI"/>
        </w:rPr>
        <w:t>v 15 dneh po uspešno končanem prevzemu del</w:t>
      </w:r>
      <w:r>
        <w:rPr>
          <w:rFonts w:eastAsia="Times New Roman"/>
          <w:lang w:eastAsia="sl-SI"/>
        </w:rPr>
        <w:t xml:space="preserve"> izročiti ustrezno finančno zavarovanje </w:t>
      </w:r>
      <w:r w:rsidRPr="00112551">
        <w:rPr>
          <w:rFonts w:eastAsia="Times New Roman"/>
          <w:b/>
          <w:bCs/>
          <w:lang w:eastAsia="sl-SI"/>
        </w:rPr>
        <w:t>v višini 5% od izvedbene vrednosti z DDV</w:t>
      </w:r>
      <w:r>
        <w:rPr>
          <w:rFonts w:eastAsia="Times New Roman"/>
          <w:lang w:eastAsia="sl-SI"/>
        </w:rPr>
        <w:t xml:space="preserve"> z veljavnostjo do vključno 30. dan po preteku garancijskega (jamčevalnega) roka. </w:t>
      </w:r>
    </w:p>
    <w:p w14:paraId="5E0048D8" w14:textId="77777777" w:rsidR="00F67613" w:rsidRDefault="00F67613" w:rsidP="00F67613">
      <w:pPr>
        <w:jc w:val="both"/>
        <w:rPr>
          <w:rFonts w:eastAsia="Times New Roman"/>
          <w:b/>
          <w:bCs/>
          <w:lang w:eastAsia="sl-SI"/>
        </w:rPr>
      </w:pPr>
    </w:p>
    <w:p w14:paraId="4BF75EA9" w14:textId="77777777" w:rsidR="00F67613" w:rsidRPr="0087117E" w:rsidRDefault="00F67613" w:rsidP="00F67613">
      <w:pPr>
        <w:jc w:val="both"/>
      </w:pPr>
      <w:r>
        <w:t>Finančno zavarovanje</w:t>
      </w:r>
      <w:r w:rsidRPr="0087117E">
        <w:t xml:space="preserve"> služi naročniku kot jamstvo za vestno izpolnjevanje izvajalčevih obveznosti do naročnika v času </w:t>
      </w:r>
      <w:r>
        <w:t xml:space="preserve">garancijskega roka. Če se garancijski rok podaljša, se mora hkrati za enak čas podaljšati tudi rok trajanja zavarovanja za odpravo napak v garancijski dobi .  </w:t>
      </w:r>
    </w:p>
    <w:p w14:paraId="6BF74B37" w14:textId="77777777" w:rsidR="00F67613" w:rsidRPr="00040D25" w:rsidRDefault="00F67613" w:rsidP="00F67613">
      <w:pPr>
        <w:jc w:val="both"/>
      </w:pPr>
    </w:p>
    <w:p w14:paraId="090D644F" w14:textId="77777777" w:rsidR="00F67613" w:rsidRPr="00040D25" w:rsidRDefault="00F67613" w:rsidP="00F67613">
      <w:pPr>
        <w:jc w:val="both"/>
      </w:pPr>
      <w:r w:rsidRPr="00040D25">
        <w:t xml:space="preserve">Besedilo </w:t>
      </w:r>
      <w:r>
        <w:t>finančnega zavarovanja</w:t>
      </w:r>
      <w:r w:rsidRPr="00040D25">
        <w:t xml:space="preserve"> za odpravo napak v gar</w:t>
      </w:r>
      <w:r>
        <w:t xml:space="preserve">ancijski </w:t>
      </w:r>
      <w:r w:rsidRPr="00040D25">
        <w:t>dobi je navedeno v razpisni dokumentaciji na priloženem obrazcu Obr_10</w:t>
      </w:r>
      <w:r>
        <w:t>.</w:t>
      </w:r>
    </w:p>
    <w:p w14:paraId="61CDF0C1" w14:textId="77777777" w:rsidR="00F67613" w:rsidRPr="00040D25" w:rsidRDefault="00F67613" w:rsidP="00F67613">
      <w:pPr>
        <w:jc w:val="both"/>
      </w:pPr>
    </w:p>
    <w:p w14:paraId="349A15F3" w14:textId="77777777" w:rsidR="00F67613" w:rsidRPr="00040D25" w:rsidRDefault="00F67613" w:rsidP="00F67613">
      <w:pPr>
        <w:jc w:val="both"/>
      </w:pPr>
      <w:r w:rsidRPr="00040D25">
        <w:t xml:space="preserve">Šteje se, da dokončen prevzem predmeta javnega naročila s strani naročnika ni opravljen, če izvajalec ne izroči naročniku </w:t>
      </w:r>
      <w:r>
        <w:t>ustreznega finančnega zavarovanja</w:t>
      </w:r>
      <w:r w:rsidRPr="00040D25">
        <w:t xml:space="preserve"> za odpravo napak v garancijskem roku. </w:t>
      </w:r>
      <w:proofErr w:type="spellStart"/>
      <w:r w:rsidRPr="00040D25">
        <w:t>Nepredložitev</w:t>
      </w:r>
      <w:proofErr w:type="spellEnd"/>
      <w:r w:rsidRPr="00040D25">
        <w:t xml:space="preserve"> finančnega zavarovanja za odpravo napak v gar</w:t>
      </w:r>
      <w:r>
        <w:t>ancijski d</w:t>
      </w:r>
      <w:r w:rsidRPr="00040D25">
        <w:t xml:space="preserve">obi ali predložitev neustreznega </w:t>
      </w:r>
      <w:r>
        <w:t xml:space="preserve">finančnega </w:t>
      </w:r>
      <w:r w:rsidRPr="00040D25">
        <w:t xml:space="preserve">zavarovanja je ovira za plačilo opravljenih del v vrednosti zavarovanja za odpravo napak in hkrati </w:t>
      </w:r>
      <w:r>
        <w:t xml:space="preserve">tudi </w:t>
      </w:r>
      <w:r w:rsidRPr="00040D25">
        <w:t xml:space="preserve">razlog za unovčitev zavarovanja za dobro izvedbo pogodbenih obveznosti. </w:t>
      </w:r>
    </w:p>
    <w:p w14:paraId="1648CC18" w14:textId="77777777" w:rsidR="00F67613" w:rsidRPr="00040D25" w:rsidRDefault="00F67613" w:rsidP="00F67613">
      <w:pPr>
        <w:jc w:val="both"/>
      </w:pPr>
    </w:p>
    <w:p w14:paraId="01CA6CC5" w14:textId="77777777" w:rsidR="00F67613" w:rsidRPr="00040D25" w:rsidRDefault="00F67613" w:rsidP="00F67613">
      <w:pPr>
        <w:jc w:val="both"/>
      </w:pPr>
      <w:r w:rsidRPr="00040D25">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4DBB6FF2" w14:textId="77777777" w:rsidR="00F67613" w:rsidRPr="0087117E" w:rsidRDefault="00F67613" w:rsidP="00F67613">
      <w:pPr>
        <w:jc w:val="both"/>
      </w:pPr>
    </w:p>
    <w:p w14:paraId="2AC28177" w14:textId="77777777" w:rsidR="00F67613" w:rsidRDefault="00F67613" w:rsidP="00F67613">
      <w:pPr>
        <w:jc w:val="both"/>
      </w:pPr>
      <w:r w:rsidRPr="0087117E">
        <w:t>Pri ponudbi s podizvajalci garancijo predloži glavni izvajalec, pri skupni ponudbi pa nosilec posla/vodilni  partner.</w:t>
      </w:r>
    </w:p>
    <w:p w14:paraId="233DC57C" w14:textId="77777777" w:rsidR="00F67613" w:rsidRDefault="00F67613" w:rsidP="00D01344">
      <w:pPr>
        <w:jc w:val="both"/>
        <w:rPr>
          <w:rFonts w:eastAsia="Times New Roman" w:cs="Times New Roman"/>
          <w:lang w:eastAsia="sl-SI"/>
        </w:rPr>
      </w:pPr>
    </w:p>
    <w:p w14:paraId="1A862C7D" w14:textId="77777777" w:rsidR="00040D25" w:rsidRDefault="00040D25" w:rsidP="007270FE">
      <w:pPr>
        <w:jc w:val="both"/>
      </w:pPr>
    </w:p>
    <w:p w14:paraId="1C60995A" w14:textId="66EB2432" w:rsidR="00040D25" w:rsidRPr="0043334E" w:rsidRDefault="00040D25" w:rsidP="00040D25">
      <w:pPr>
        <w:jc w:val="both"/>
        <w:rPr>
          <w:rFonts w:eastAsia="Times New Roman" w:cs="Times New Roman"/>
          <w:b/>
          <w:u w:val="single"/>
          <w:lang w:eastAsia="sl-SI"/>
        </w:rPr>
      </w:pPr>
      <w:bookmarkStart w:id="1" w:name="_Hlk62648845"/>
      <w:r w:rsidRPr="0043334E">
        <w:rPr>
          <w:rFonts w:eastAsia="Times New Roman" w:cs="Times New Roman"/>
          <w:b/>
          <w:u w:val="single"/>
          <w:lang w:eastAsia="sl-SI"/>
        </w:rPr>
        <w:t>8.</w:t>
      </w:r>
      <w:r>
        <w:rPr>
          <w:rFonts w:eastAsia="Times New Roman" w:cs="Times New Roman"/>
          <w:b/>
          <w:u w:val="single"/>
          <w:lang w:eastAsia="sl-SI"/>
        </w:rPr>
        <w:t>4.</w:t>
      </w:r>
      <w:r w:rsidRPr="0043334E">
        <w:rPr>
          <w:rFonts w:eastAsia="Times New Roman" w:cs="Times New Roman"/>
          <w:b/>
          <w:u w:val="single"/>
          <w:lang w:eastAsia="sl-SI"/>
        </w:rPr>
        <w:t xml:space="preserve"> </w:t>
      </w:r>
      <w:r>
        <w:rPr>
          <w:rFonts w:eastAsia="Times New Roman" w:cs="Times New Roman"/>
          <w:b/>
          <w:u w:val="single"/>
          <w:lang w:eastAsia="sl-SI"/>
        </w:rPr>
        <w:t>Z</w:t>
      </w:r>
      <w:r w:rsidRPr="0043334E">
        <w:rPr>
          <w:rFonts w:eastAsia="Times New Roman" w:cs="Times New Roman"/>
          <w:b/>
          <w:u w:val="single"/>
          <w:lang w:eastAsia="sl-SI"/>
        </w:rPr>
        <w:t xml:space="preserve">avarovanje </w:t>
      </w:r>
      <w:r>
        <w:rPr>
          <w:rFonts w:eastAsia="Times New Roman" w:cs="Times New Roman"/>
          <w:b/>
          <w:u w:val="single"/>
          <w:lang w:eastAsia="sl-SI"/>
        </w:rPr>
        <w:t>odgovornosti</w:t>
      </w:r>
      <w:r w:rsidRPr="0043334E">
        <w:rPr>
          <w:rFonts w:eastAsia="Times New Roman" w:cs="Times New Roman"/>
          <w:b/>
          <w:u w:val="single"/>
          <w:lang w:eastAsia="sl-SI"/>
        </w:rPr>
        <w:t xml:space="preserve"> </w:t>
      </w:r>
    </w:p>
    <w:p w14:paraId="7EC4D90A" w14:textId="77777777" w:rsidR="00176EEC" w:rsidRPr="009B3E21" w:rsidRDefault="00176EEC" w:rsidP="00900982">
      <w:pPr>
        <w:autoSpaceDE w:val="0"/>
        <w:autoSpaceDN w:val="0"/>
        <w:adjustRightInd w:val="0"/>
        <w:jc w:val="both"/>
        <w:rPr>
          <w:rFonts w:eastAsia="Times New Roman" w:cs="Times New Roman"/>
          <w:bCs/>
          <w:lang w:eastAsia="sl-SI"/>
        </w:rPr>
      </w:pPr>
    </w:p>
    <w:p w14:paraId="66FA872D" w14:textId="5C783DA8" w:rsidR="009B3E21" w:rsidRDefault="009B3E21" w:rsidP="009B3E21">
      <w:pPr>
        <w:jc w:val="both"/>
        <w:rPr>
          <w:color w:val="000000"/>
          <w:lang w:eastAsia="sl-SI"/>
        </w:rPr>
      </w:pPr>
      <w:r w:rsidRPr="009B3E21">
        <w:rPr>
          <w:color w:val="000000"/>
          <w:lang w:eastAsia="sl-SI"/>
        </w:rPr>
        <w:t>Ponudnik je dolžan imeti ob sklenitvi pogodbe sklenjeno veljavno zavarovanje odgovornosti za škodo, ki bi utegnila nastati investitorjem in tretjim osebam v zvezi z opravljanjem nj</w:t>
      </w:r>
      <w:r w:rsidR="00DC5E34">
        <w:rPr>
          <w:color w:val="000000"/>
          <w:lang w:eastAsia="sl-SI"/>
        </w:rPr>
        <w:t>eg</w:t>
      </w:r>
      <w:r w:rsidRPr="009B3E21">
        <w:rPr>
          <w:color w:val="000000"/>
          <w:lang w:eastAsia="sl-SI"/>
        </w:rPr>
        <w:t xml:space="preserve">ove dejavnosti, </w:t>
      </w:r>
      <w:r w:rsidRPr="009B3E21">
        <w:rPr>
          <w:bCs/>
        </w:rPr>
        <w:t>skladno s 1</w:t>
      </w:r>
      <w:r w:rsidR="00AA5158">
        <w:rPr>
          <w:bCs/>
        </w:rPr>
        <w:t>6</w:t>
      </w:r>
      <w:r w:rsidRPr="009B3E21">
        <w:rPr>
          <w:bCs/>
        </w:rPr>
        <w:t>. členom Gradbenega zakona</w:t>
      </w:r>
      <w:r w:rsidRPr="009B3E21">
        <w:rPr>
          <w:color w:val="000000"/>
          <w:lang w:eastAsia="sl-SI"/>
        </w:rPr>
        <w:t xml:space="preserve">. </w:t>
      </w:r>
    </w:p>
    <w:p w14:paraId="646BCB3C" w14:textId="77777777" w:rsidR="009B3E21" w:rsidRDefault="009B3E21" w:rsidP="009B3E21">
      <w:pPr>
        <w:jc w:val="both"/>
        <w:rPr>
          <w:color w:val="000000"/>
          <w:lang w:eastAsia="sl-SI"/>
        </w:rPr>
      </w:pPr>
    </w:p>
    <w:p w14:paraId="71C18AC7" w14:textId="4C00F146" w:rsidR="009B3E21" w:rsidRPr="009B3E21" w:rsidRDefault="009B3E21" w:rsidP="009B3E21">
      <w:pPr>
        <w:jc w:val="both"/>
        <w:rPr>
          <w:color w:val="000000"/>
          <w:lang w:eastAsia="sl-SI"/>
        </w:rPr>
      </w:pPr>
      <w:r w:rsidRPr="009B3E21">
        <w:rPr>
          <w:color w:val="000000"/>
          <w:u w:val="single"/>
          <w:lang w:eastAsia="sl-SI"/>
        </w:rPr>
        <w:lastRenderedPageBreak/>
        <w:t>Ponudnik je dolžan najkasneje ob uvedbi v delo naročniku predložiti kopijo veljavne zavarovalne police</w:t>
      </w:r>
      <w:r w:rsidRPr="009B3E21">
        <w:rPr>
          <w:color w:val="000000"/>
          <w:lang w:eastAsia="sl-SI"/>
        </w:rPr>
        <w:t xml:space="preserve">. Najmanjši znesek zavarovanja je </w:t>
      </w:r>
      <w:r w:rsidR="00D83C6D">
        <w:rPr>
          <w:color w:val="000000"/>
          <w:lang w:eastAsia="sl-SI"/>
        </w:rPr>
        <w:t>15</w:t>
      </w:r>
      <w:r w:rsidRPr="009B3E21">
        <w:rPr>
          <w:color w:val="000000"/>
          <w:lang w:eastAsia="sl-SI"/>
        </w:rPr>
        <w:t>0.000,00 EUR. Če se med trajanjem izvedbe pogodbe spremenijo roki za izvedbo posla, vrsta storitve, kvaliteta ali količina, se morajo temu ustrezno spremeniti tudi pogoji zavarovanja oziroma podaljšati veljavnost zavarovalne police.</w:t>
      </w:r>
    </w:p>
    <w:bookmarkEnd w:id="1"/>
    <w:p w14:paraId="415D15CD" w14:textId="110A3FCE" w:rsidR="009B3E21" w:rsidRDefault="009B3E21" w:rsidP="00900982">
      <w:pPr>
        <w:autoSpaceDE w:val="0"/>
        <w:autoSpaceDN w:val="0"/>
        <w:adjustRightInd w:val="0"/>
        <w:jc w:val="both"/>
        <w:rPr>
          <w:rFonts w:eastAsia="Times New Roman"/>
          <w:lang w:eastAsia="sl-SI"/>
        </w:rPr>
      </w:pPr>
    </w:p>
    <w:p w14:paraId="513E79CF" w14:textId="77777777" w:rsidR="009B3E21" w:rsidRPr="009B3E21" w:rsidRDefault="009B3E21" w:rsidP="00900982">
      <w:pPr>
        <w:autoSpaceDE w:val="0"/>
        <w:autoSpaceDN w:val="0"/>
        <w:adjustRightInd w:val="0"/>
        <w:jc w:val="both"/>
        <w:rPr>
          <w:rFonts w:eastAsia="Times New Roman"/>
          <w:lang w:eastAsia="sl-SI"/>
        </w:rPr>
      </w:pPr>
    </w:p>
    <w:p w14:paraId="1D41049C" w14:textId="29058363" w:rsidR="00900982" w:rsidRPr="00481275" w:rsidRDefault="00900982" w:rsidP="00730CD4">
      <w:pPr>
        <w:pStyle w:val="Default"/>
        <w:numPr>
          <w:ilvl w:val="0"/>
          <w:numId w:val="12"/>
        </w:numPr>
        <w:jc w:val="both"/>
        <w:rPr>
          <w:rFonts w:ascii="Trebuchet MS" w:hAnsi="Trebuchet MS" w:cs="Trebuchet MS"/>
          <w:b/>
          <w:i/>
          <w:iCs/>
          <w:color w:val="auto"/>
          <w:sz w:val="22"/>
          <w:szCs w:val="22"/>
        </w:rPr>
      </w:pPr>
      <w:r w:rsidRPr="00481275">
        <w:rPr>
          <w:rFonts w:ascii="Trebuchet MS" w:hAnsi="Trebuchet MS" w:cs="Trebuchet MS"/>
          <w:b/>
          <w:i/>
          <w:iCs/>
          <w:color w:val="auto"/>
          <w:sz w:val="22"/>
          <w:szCs w:val="22"/>
        </w:rPr>
        <w:t>OBVLADOVANJE KORUPTIVNIH TVEGANJ</w:t>
      </w:r>
    </w:p>
    <w:p w14:paraId="625A8B25" w14:textId="77777777" w:rsidR="00900982" w:rsidRPr="00810AC4" w:rsidRDefault="00900982" w:rsidP="00900982">
      <w:pPr>
        <w:pStyle w:val="Default"/>
        <w:ind w:left="855"/>
        <w:jc w:val="both"/>
        <w:rPr>
          <w:rFonts w:ascii="Trebuchet MS" w:hAnsi="Trebuchet MS" w:cs="Trebuchet MS"/>
          <w:color w:val="auto"/>
          <w:sz w:val="22"/>
          <w:szCs w:val="22"/>
        </w:rPr>
      </w:pPr>
    </w:p>
    <w:p w14:paraId="7F8E1C7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Skladno s 35. členom Zakona o integriteti in preprečevanju korupcije (Uradni list RS, št. 69/</w:t>
      </w:r>
      <w:r>
        <w:rPr>
          <w:rFonts w:ascii="Trebuchet MS" w:hAnsi="Trebuchet MS" w:cs="Trebuchet MS"/>
          <w:color w:val="auto"/>
          <w:sz w:val="22"/>
          <w:szCs w:val="22"/>
        </w:rPr>
        <w:t>20</w:t>
      </w:r>
      <w:r w:rsidRPr="00810AC4">
        <w:rPr>
          <w:rFonts w:ascii="Trebuchet MS" w:hAnsi="Trebuchet MS" w:cs="Trebuchet MS"/>
          <w:color w:val="auto"/>
          <w:sz w:val="22"/>
          <w:szCs w:val="22"/>
        </w:rPr>
        <w:t>11-uradno prečiščeno besedilo</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v nadaljnjem besedilu: </w:t>
      </w:r>
      <w:proofErr w:type="spellStart"/>
      <w:r w:rsidRPr="00810AC4">
        <w:rPr>
          <w:rFonts w:ascii="Trebuchet MS" w:hAnsi="Trebuchet MS"/>
          <w:sz w:val="22"/>
          <w:szCs w:val="22"/>
        </w:rPr>
        <w:t>ZIntPK</w:t>
      </w:r>
      <w:proofErr w:type="spellEnd"/>
      <w:r w:rsidRPr="00810AC4">
        <w:rPr>
          <w:rFonts w:ascii="Trebuchet MS" w:hAnsi="Trebuchet MS" w:cs="Trebuchet MS"/>
          <w:color w:val="auto"/>
          <w:sz w:val="22"/>
          <w:szCs w:val="22"/>
        </w:rPr>
        <w:t>)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09E6667C"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udeležen kot poslovodja, član poslovodstva ali zakoniti zastopnik ali</w:t>
      </w:r>
    </w:p>
    <w:p w14:paraId="66F65C84"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je neposredno ali preko drugih pravnih oseb v več kot 5% deležu udeležen pri ustanoviteljskih pravicah, upravljanju ali kapitalu.</w:t>
      </w:r>
    </w:p>
    <w:p w14:paraId="14481A02" w14:textId="77777777" w:rsidR="00900982" w:rsidRPr="00810AC4" w:rsidRDefault="00900982" w:rsidP="00900982">
      <w:pPr>
        <w:pStyle w:val="Default"/>
        <w:jc w:val="both"/>
        <w:rPr>
          <w:rFonts w:ascii="Trebuchet MS" w:hAnsi="Trebuchet MS" w:cs="Trebuchet MS"/>
          <w:color w:val="auto"/>
          <w:sz w:val="22"/>
          <w:szCs w:val="22"/>
        </w:rPr>
      </w:pPr>
    </w:p>
    <w:p w14:paraId="2D1A8157"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6CE0AC70" w14:textId="77777777" w:rsidR="00900982" w:rsidRPr="00810AC4" w:rsidRDefault="00900982" w:rsidP="00900982">
      <w:pPr>
        <w:pStyle w:val="Default"/>
        <w:jc w:val="both"/>
        <w:rPr>
          <w:rFonts w:ascii="Trebuchet MS" w:hAnsi="Trebuchet MS" w:cs="Trebuchet MS"/>
          <w:color w:val="auto"/>
          <w:sz w:val="22"/>
          <w:szCs w:val="22"/>
        </w:rPr>
      </w:pPr>
    </w:p>
    <w:p w14:paraId="0244299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BFD5FA7" w14:textId="77777777" w:rsidR="00900982" w:rsidRPr="00810AC4" w:rsidRDefault="00900982" w:rsidP="00900982">
      <w:pPr>
        <w:pStyle w:val="Default"/>
        <w:jc w:val="both"/>
        <w:rPr>
          <w:rFonts w:ascii="Trebuchet MS" w:hAnsi="Trebuchet MS" w:cs="Trebuchet MS"/>
          <w:color w:val="auto"/>
          <w:sz w:val="22"/>
          <w:szCs w:val="22"/>
        </w:rPr>
      </w:pPr>
    </w:p>
    <w:p w14:paraId="124B4790" w14:textId="77777777" w:rsidR="00900982" w:rsidRPr="00810AC4" w:rsidRDefault="00900982" w:rsidP="00900982">
      <w:pPr>
        <w:pStyle w:val="Default"/>
        <w:jc w:val="both"/>
        <w:rPr>
          <w:rFonts w:ascii="Trebuchet MS" w:hAnsi="Trebuchet MS"/>
          <w:sz w:val="22"/>
          <w:szCs w:val="22"/>
        </w:rPr>
      </w:pPr>
      <w:r w:rsidRPr="00810AC4">
        <w:rPr>
          <w:rFonts w:ascii="Trebuchet MS" w:hAnsi="Trebuchet MS" w:cs="Trebuchet MS"/>
          <w:color w:val="auto"/>
          <w:sz w:val="22"/>
          <w:szCs w:val="22"/>
        </w:rPr>
        <w:t xml:space="preserve">Skladno s 36. členom </w:t>
      </w:r>
      <w:proofErr w:type="spellStart"/>
      <w:r w:rsidRPr="00810AC4">
        <w:rPr>
          <w:rFonts w:ascii="Trebuchet MS" w:hAnsi="Trebuchet MS"/>
          <w:sz w:val="22"/>
          <w:szCs w:val="22"/>
        </w:rPr>
        <w:t>ZintPK</w:t>
      </w:r>
      <w:proofErr w:type="spellEnd"/>
      <w:r w:rsidRPr="00810AC4">
        <w:rPr>
          <w:rFonts w:ascii="Trebuchet MS" w:hAnsi="Trebuchet MS"/>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6D052B21" w14:textId="77777777" w:rsidR="00900982" w:rsidRPr="0087117E" w:rsidRDefault="00900982" w:rsidP="00900982">
      <w:pPr>
        <w:autoSpaceDE w:val="0"/>
        <w:autoSpaceDN w:val="0"/>
        <w:adjustRightInd w:val="0"/>
        <w:jc w:val="both"/>
        <w:rPr>
          <w:rFonts w:eastAsia="Times New Roman"/>
          <w:color w:val="000000"/>
          <w:sz w:val="24"/>
          <w:szCs w:val="24"/>
          <w:highlight w:val="yellow"/>
          <w:lang w:eastAsia="sl-SI"/>
        </w:rPr>
      </w:pPr>
    </w:p>
    <w:p w14:paraId="7A547B0C" w14:textId="77777777"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Pogodba ali druge oblike pridobivanja sredstev, ki so v nasprotju z določbo 35. člena </w:t>
      </w:r>
      <w:proofErr w:type="spellStart"/>
      <w:r w:rsidRPr="00810AC4">
        <w:rPr>
          <w:rFonts w:ascii="Trebuchet MS" w:hAnsi="Trebuchet MS"/>
          <w:sz w:val="22"/>
          <w:szCs w:val="22"/>
        </w:rPr>
        <w:t>ZintPK</w:t>
      </w:r>
      <w:proofErr w:type="spellEnd"/>
      <w:r w:rsidRPr="00810AC4">
        <w:rPr>
          <w:rFonts w:ascii="Trebuchet MS" w:hAnsi="Trebuchet MS"/>
          <w:sz w:val="22"/>
          <w:szCs w:val="22"/>
        </w:rPr>
        <w:t>, so nične.</w:t>
      </w:r>
    </w:p>
    <w:p w14:paraId="16016CBB" w14:textId="77777777" w:rsidR="00900982" w:rsidRPr="00810AC4" w:rsidRDefault="00900982" w:rsidP="00900982">
      <w:pPr>
        <w:pStyle w:val="Default"/>
        <w:jc w:val="both"/>
        <w:rPr>
          <w:rFonts w:ascii="Trebuchet MS" w:hAnsi="Trebuchet MS"/>
          <w:sz w:val="22"/>
          <w:szCs w:val="22"/>
        </w:rPr>
      </w:pPr>
    </w:p>
    <w:p w14:paraId="4FB4EEAA" w14:textId="204B2B86" w:rsidR="00900982" w:rsidRPr="00810AC4" w:rsidRDefault="00900982" w:rsidP="00900982">
      <w:pPr>
        <w:pStyle w:val="Default"/>
        <w:jc w:val="both"/>
        <w:rPr>
          <w:rFonts w:ascii="Trebuchet MS" w:hAnsi="Trebuchet MS"/>
          <w:sz w:val="22"/>
          <w:szCs w:val="22"/>
        </w:rPr>
      </w:pPr>
      <w:r w:rsidRPr="00810AC4">
        <w:rPr>
          <w:rFonts w:ascii="Trebuchet MS" w:hAnsi="Trebuchet MS"/>
          <w:sz w:val="22"/>
          <w:szCs w:val="22"/>
        </w:rPr>
        <w:t>Ponudnik/podizvajalec/</w:t>
      </w:r>
      <w:proofErr w:type="spellStart"/>
      <w:r w:rsidRPr="00810AC4">
        <w:rPr>
          <w:rFonts w:ascii="Trebuchet MS" w:hAnsi="Trebuchet MS"/>
          <w:sz w:val="22"/>
          <w:szCs w:val="22"/>
        </w:rPr>
        <w:t>soponudnik</w:t>
      </w:r>
      <w:proofErr w:type="spellEnd"/>
      <w:r w:rsidRPr="00810AC4">
        <w:rPr>
          <w:rFonts w:ascii="Trebuchet MS" w:hAnsi="Trebuchet MS"/>
          <w:sz w:val="22"/>
          <w:szCs w:val="22"/>
        </w:rPr>
        <w:t xml:space="preserve"> z izpolnitvijo obrazca</w:t>
      </w:r>
      <w:r>
        <w:rPr>
          <w:rFonts w:ascii="Trebuchet MS" w:hAnsi="Trebuchet MS"/>
          <w:sz w:val="22"/>
          <w:szCs w:val="22"/>
        </w:rPr>
        <w:t xml:space="preserve"> </w:t>
      </w:r>
      <w:r w:rsidR="0015535F">
        <w:rPr>
          <w:rFonts w:ascii="Trebuchet MS" w:hAnsi="Trebuchet MS"/>
          <w:sz w:val="22"/>
          <w:szCs w:val="22"/>
        </w:rPr>
        <w:t>ESPD</w:t>
      </w:r>
      <w:r>
        <w:rPr>
          <w:rFonts w:ascii="Trebuchet MS" w:hAnsi="Trebuchet MS"/>
          <w:sz w:val="22"/>
          <w:szCs w:val="22"/>
        </w:rPr>
        <w:t xml:space="preserve"> </w:t>
      </w:r>
      <w:r w:rsidRPr="00810AC4">
        <w:rPr>
          <w:rFonts w:ascii="Trebuchet MS" w:hAnsi="Trebuchet MS"/>
          <w:sz w:val="22"/>
          <w:szCs w:val="22"/>
        </w:rPr>
        <w:t xml:space="preserve">jamči, da ni ovir za podpis pogodbe in izvršitev javnega naročila glede na 35. in 36. člen </w:t>
      </w:r>
      <w:proofErr w:type="spellStart"/>
      <w:r w:rsidRPr="00810AC4">
        <w:rPr>
          <w:rFonts w:ascii="Trebuchet MS" w:hAnsi="Trebuchet MS"/>
          <w:sz w:val="22"/>
          <w:szCs w:val="22"/>
        </w:rPr>
        <w:t>ZintPK</w:t>
      </w:r>
      <w:proofErr w:type="spellEnd"/>
      <w:r w:rsidRPr="00810AC4">
        <w:rPr>
          <w:rFonts w:ascii="Trebuchet MS" w:hAnsi="Trebuchet MS"/>
          <w:sz w:val="22"/>
          <w:szCs w:val="22"/>
        </w:rPr>
        <w:t>.</w:t>
      </w:r>
    </w:p>
    <w:p w14:paraId="65AD8727" w14:textId="04D4E555"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skupne ponudbe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15535F">
        <w:rPr>
          <w:rFonts w:ascii="Trebuchet MS" w:hAnsi="Trebuchet MS"/>
          <w:sz w:val="22"/>
          <w:szCs w:val="22"/>
        </w:rPr>
        <w:t>ESPD</w:t>
      </w:r>
      <w:r w:rsidR="00EF1D71">
        <w:rPr>
          <w:rFonts w:ascii="Trebuchet MS" w:hAnsi="Trebuchet MS"/>
          <w:sz w:val="22"/>
          <w:szCs w:val="22"/>
        </w:rPr>
        <w:t xml:space="preserve"> </w:t>
      </w:r>
      <w:r w:rsidRPr="00810AC4">
        <w:rPr>
          <w:rFonts w:ascii="Trebuchet MS" w:hAnsi="Trebuchet MS"/>
          <w:sz w:val="22"/>
          <w:szCs w:val="22"/>
        </w:rPr>
        <w:t>obvezna priloga tudi za vsakega partnerja v skupni ponudbi.</w:t>
      </w:r>
    </w:p>
    <w:p w14:paraId="66E51114" w14:textId="1DDA671F"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ponudbe s podizvajalci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15535F">
        <w:rPr>
          <w:rFonts w:ascii="Trebuchet MS" w:hAnsi="Trebuchet MS"/>
          <w:sz w:val="22"/>
          <w:szCs w:val="22"/>
        </w:rPr>
        <w:t>ESPD</w:t>
      </w:r>
      <w:r w:rsidR="00EF1D71">
        <w:rPr>
          <w:rFonts w:ascii="Trebuchet MS" w:hAnsi="Trebuchet MS"/>
          <w:sz w:val="22"/>
          <w:szCs w:val="22"/>
        </w:rPr>
        <w:t xml:space="preserve"> o</w:t>
      </w:r>
      <w:r w:rsidRPr="00810AC4">
        <w:rPr>
          <w:rFonts w:ascii="Trebuchet MS" w:hAnsi="Trebuchet MS"/>
          <w:sz w:val="22"/>
          <w:szCs w:val="22"/>
        </w:rPr>
        <w:t>bvezna priloga tudi za vsakega od podizvajalcev navedeni</w:t>
      </w:r>
      <w:r>
        <w:rPr>
          <w:rFonts w:ascii="Trebuchet MS" w:hAnsi="Trebuchet MS"/>
          <w:sz w:val="22"/>
          <w:szCs w:val="22"/>
        </w:rPr>
        <w:t>h</w:t>
      </w:r>
      <w:r w:rsidRPr="00810AC4">
        <w:rPr>
          <w:rFonts w:ascii="Trebuchet MS" w:hAnsi="Trebuchet MS"/>
          <w:sz w:val="22"/>
          <w:szCs w:val="22"/>
        </w:rPr>
        <w:t xml:space="preserve"> v ponudbi.</w:t>
      </w:r>
    </w:p>
    <w:p w14:paraId="7CCD2785" w14:textId="41AF79D9" w:rsidR="00900982" w:rsidRDefault="00900982" w:rsidP="00900982">
      <w:pPr>
        <w:pStyle w:val="Default"/>
        <w:jc w:val="both"/>
        <w:rPr>
          <w:rFonts w:ascii="Trebuchet MS" w:hAnsi="Trebuchet MS"/>
          <w:sz w:val="22"/>
          <w:szCs w:val="22"/>
        </w:rPr>
      </w:pPr>
    </w:p>
    <w:p w14:paraId="03E2407E" w14:textId="77777777" w:rsidR="00F27470" w:rsidRDefault="00F27470" w:rsidP="00900982">
      <w:pPr>
        <w:pStyle w:val="Default"/>
        <w:jc w:val="both"/>
        <w:rPr>
          <w:rFonts w:ascii="Trebuchet MS" w:hAnsi="Trebuchet MS"/>
          <w:sz w:val="22"/>
          <w:szCs w:val="22"/>
        </w:rPr>
      </w:pPr>
    </w:p>
    <w:p w14:paraId="6421C24F" w14:textId="119E7CC6"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1</w:t>
      </w:r>
      <w:r w:rsidR="00730CD4">
        <w:rPr>
          <w:rFonts w:ascii="Trebuchet MS" w:hAnsi="Trebuchet MS" w:cs="Trebuchet MS"/>
          <w:sz w:val="22"/>
          <w:szCs w:val="22"/>
        </w:rPr>
        <w:t>0</w:t>
      </w:r>
      <w:r w:rsidRPr="00810AC4">
        <w:rPr>
          <w:rFonts w:ascii="Trebuchet MS" w:hAnsi="Trebuchet MS" w:cs="Trebuchet MS"/>
          <w:sz w:val="22"/>
          <w:szCs w:val="22"/>
        </w:rPr>
        <w:t>. PREVERITEV PONUDBE</w:t>
      </w:r>
    </w:p>
    <w:p w14:paraId="7E282C8F" w14:textId="77777777" w:rsidR="00900982" w:rsidRPr="00810AC4" w:rsidRDefault="00900982" w:rsidP="00900982">
      <w:pPr>
        <w:pStyle w:val="Default"/>
        <w:ind w:left="720"/>
        <w:jc w:val="both"/>
        <w:rPr>
          <w:rFonts w:ascii="Trebuchet MS" w:hAnsi="Trebuchet MS" w:cs="Trebuchet MS"/>
          <w:color w:val="auto"/>
          <w:sz w:val="22"/>
          <w:szCs w:val="22"/>
        </w:rPr>
      </w:pPr>
    </w:p>
    <w:p w14:paraId="66425E5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prejete ponudbe preveril v skladu s četrtim odstavkom 89. člena ZJN-3.</w:t>
      </w:r>
    </w:p>
    <w:p w14:paraId="1B29005A" w14:textId="77777777" w:rsidR="00900982" w:rsidRPr="00810AC4" w:rsidRDefault="00900982" w:rsidP="00900982">
      <w:pPr>
        <w:pStyle w:val="Default"/>
        <w:jc w:val="both"/>
        <w:rPr>
          <w:rFonts w:ascii="Trebuchet MS" w:hAnsi="Trebuchet MS" w:cs="Trebuchet MS"/>
          <w:color w:val="auto"/>
          <w:sz w:val="22"/>
          <w:szCs w:val="22"/>
        </w:rPr>
      </w:pPr>
    </w:p>
    <w:p w14:paraId="0EFF35A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6FB9B036" w14:textId="77777777" w:rsidR="00900982" w:rsidRPr="00810AC4" w:rsidRDefault="00900982" w:rsidP="00900982">
      <w:pPr>
        <w:pStyle w:val="Default"/>
        <w:jc w:val="both"/>
        <w:rPr>
          <w:rFonts w:ascii="Trebuchet MS" w:hAnsi="Trebuchet MS" w:cs="Trebuchet MS"/>
          <w:color w:val="auto"/>
          <w:sz w:val="22"/>
          <w:szCs w:val="22"/>
        </w:rPr>
      </w:pPr>
    </w:p>
    <w:p w14:paraId="41AA0D70" w14:textId="77777777"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33D26B6A" w14:textId="77777777" w:rsidR="00900982" w:rsidRDefault="00900982" w:rsidP="00900982">
      <w:pPr>
        <w:pStyle w:val="Default"/>
        <w:jc w:val="both"/>
        <w:rPr>
          <w:rFonts w:ascii="Trebuchet MS" w:hAnsi="Trebuchet MS" w:cs="Trebuchet MS"/>
          <w:color w:val="auto"/>
          <w:sz w:val="22"/>
          <w:szCs w:val="22"/>
        </w:rPr>
      </w:pPr>
    </w:p>
    <w:p w14:paraId="2A6F804D" w14:textId="77777777" w:rsidR="00900982" w:rsidRDefault="00900982" w:rsidP="00900982">
      <w:pPr>
        <w:pStyle w:val="Default"/>
        <w:jc w:val="both"/>
        <w:rPr>
          <w:rFonts w:ascii="Trebuchet MS" w:hAnsi="Trebuchet MS" w:cs="Trebuchet MS"/>
          <w:color w:val="auto"/>
          <w:sz w:val="22"/>
          <w:szCs w:val="22"/>
        </w:rPr>
      </w:pPr>
    </w:p>
    <w:p w14:paraId="1299C5B2" w14:textId="77777777"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lastRenderedPageBreak/>
        <w:t xml:space="preserve">12.  IZBOR PONUDNIKA IN ODDAJA JAVNEGA NAROČILA  </w:t>
      </w:r>
    </w:p>
    <w:p w14:paraId="3041E83A" w14:textId="77777777" w:rsidR="00900982" w:rsidRPr="00810AC4" w:rsidRDefault="00900982" w:rsidP="00900982">
      <w:pPr>
        <w:pStyle w:val="Default"/>
        <w:jc w:val="both"/>
        <w:rPr>
          <w:rFonts w:ascii="Trebuchet MS" w:hAnsi="Trebuchet MS" w:cs="Trebuchet MS"/>
          <w:color w:val="auto"/>
          <w:sz w:val="22"/>
          <w:szCs w:val="22"/>
        </w:rPr>
      </w:pPr>
    </w:p>
    <w:p w14:paraId="6B76B32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oddal javno naročilo na podlagi merila, opredeljenega v 7. točki teh Navodil, ob upoštevanju določb 84., 85. in 86. člena ZJN-3.</w:t>
      </w:r>
    </w:p>
    <w:p w14:paraId="43C33D27" w14:textId="77777777" w:rsidR="00900982" w:rsidRPr="00810AC4" w:rsidRDefault="00900982" w:rsidP="00900982">
      <w:pPr>
        <w:pStyle w:val="Default"/>
        <w:jc w:val="both"/>
        <w:rPr>
          <w:rFonts w:ascii="Trebuchet MS" w:hAnsi="Trebuchet MS" w:cs="Trebuchet MS"/>
          <w:color w:val="auto"/>
          <w:sz w:val="22"/>
          <w:szCs w:val="22"/>
        </w:rPr>
      </w:pPr>
    </w:p>
    <w:p w14:paraId="340DC95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810AC4">
        <w:rPr>
          <w:rFonts w:ascii="Trebuchet MS" w:hAnsi="Trebuchet MS" w:cs="Trebuchet MS"/>
          <w:color w:val="auto"/>
          <w:sz w:val="22"/>
          <w:szCs w:val="22"/>
        </w:rPr>
        <w:t>okoljskega</w:t>
      </w:r>
      <w:proofErr w:type="spellEnd"/>
      <w:r w:rsidRPr="00810AC4">
        <w:rPr>
          <w:rFonts w:ascii="Trebuchet MS" w:hAnsi="Trebuchet MS" w:cs="Trebuchet MS"/>
          <w:color w:val="auto"/>
          <w:sz w:val="22"/>
          <w:szCs w:val="22"/>
        </w:rPr>
        <w:t>, delovnega ali socialnega prava, če od datuma ugotovljene kršitve ni preteklo tri leta.</w:t>
      </w:r>
    </w:p>
    <w:p w14:paraId="0FF14BEC" w14:textId="77777777" w:rsidR="00900982" w:rsidRPr="00810AC4" w:rsidRDefault="00900982" w:rsidP="00900982">
      <w:pPr>
        <w:pStyle w:val="Default"/>
        <w:jc w:val="both"/>
        <w:rPr>
          <w:rFonts w:ascii="Trebuchet MS" w:hAnsi="Trebuchet MS" w:cs="Trebuchet MS"/>
          <w:color w:val="auto"/>
          <w:sz w:val="22"/>
          <w:szCs w:val="22"/>
        </w:rPr>
      </w:pPr>
    </w:p>
    <w:p w14:paraId="36FA5D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DD822C9" w14:textId="77777777" w:rsidR="00900982" w:rsidRPr="00810AC4" w:rsidRDefault="00900982" w:rsidP="00900982">
      <w:pPr>
        <w:pStyle w:val="Default"/>
        <w:jc w:val="both"/>
        <w:rPr>
          <w:rFonts w:ascii="Trebuchet MS" w:hAnsi="Trebuchet MS" w:cs="Trebuchet MS"/>
          <w:color w:val="auto"/>
          <w:sz w:val="22"/>
          <w:szCs w:val="22"/>
        </w:rPr>
      </w:pPr>
    </w:p>
    <w:p w14:paraId="27BB5E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od ponudnika zahteva dopolnitev, popravek, spremembo ali pojasnilo njegove ponudbe le, kadar določenega dejstva ne more preveriti sam.</w:t>
      </w:r>
    </w:p>
    <w:p w14:paraId="5A1B7FEF" w14:textId="77777777" w:rsidR="00900982" w:rsidRPr="00810AC4" w:rsidRDefault="00900982" w:rsidP="00900982">
      <w:pPr>
        <w:pStyle w:val="Default"/>
        <w:jc w:val="both"/>
        <w:rPr>
          <w:rFonts w:ascii="Trebuchet MS" w:hAnsi="Trebuchet MS" w:cs="Trebuchet MS"/>
          <w:color w:val="auto"/>
          <w:sz w:val="22"/>
          <w:szCs w:val="22"/>
        </w:rPr>
      </w:pPr>
    </w:p>
    <w:p w14:paraId="6C07E6FD"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063558B9" w14:textId="77777777" w:rsidR="00900982" w:rsidRPr="00810AC4" w:rsidRDefault="00900982" w:rsidP="00900982">
      <w:pPr>
        <w:pStyle w:val="Default"/>
        <w:jc w:val="both"/>
        <w:rPr>
          <w:rFonts w:ascii="Trebuchet MS" w:hAnsi="Trebuchet MS" w:cs="Trebuchet MS"/>
          <w:color w:val="auto"/>
          <w:sz w:val="22"/>
          <w:szCs w:val="22"/>
        </w:rPr>
      </w:pPr>
    </w:p>
    <w:p w14:paraId="4799586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60E0F474" w14:textId="77777777" w:rsidR="00900982" w:rsidRPr="00810AC4" w:rsidRDefault="00900982" w:rsidP="00900982">
      <w:pPr>
        <w:pStyle w:val="Default"/>
        <w:jc w:val="both"/>
        <w:rPr>
          <w:rFonts w:ascii="Trebuchet MS" w:hAnsi="Trebuchet MS" w:cs="Trebuchet MS"/>
          <w:color w:val="auto"/>
          <w:sz w:val="22"/>
          <w:szCs w:val="22"/>
        </w:rPr>
      </w:pPr>
    </w:p>
    <w:p w14:paraId="310EF73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262E89C4" w14:textId="29E0D419" w:rsidR="00900982" w:rsidRPr="00810AC4" w:rsidRDefault="00900982" w:rsidP="00900982">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svoje cene brez DDV na enoto, vrednosti postavke brez DDV, skupne vrednosti ponudbe brez DDV, razen kadar se skupna vrednost spremeni v skladu s pravili za popravo računskih napak skladno s sedmim odstavkom 89. člena ZJN-3 </w:t>
      </w:r>
    </w:p>
    <w:p w14:paraId="48BDD25C" w14:textId="5243EFC1" w:rsidR="00900982" w:rsidRPr="00730CD4" w:rsidRDefault="00900982" w:rsidP="00730CD4">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tistega dela ponudbe, ki se veže na tehnične specifikacije predmeta javnega naročila</w:t>
      </w:r>
      <w:r w:rsidRPr="00730CD4">
        <w:rPr>
          <w:rFonts w:ascii="Trebuchet MS" w:hAnsi="Trebuchet MS" w:cs="Trebuchet MS"/>
          <w:color w:val="auto"/>
          <w:sz w:val="22"/>
          <w:szCs w:val="22"/>
        </w:rPr>
        <w:t>.</w:t>
      </w:r>
    </w:p>
    <w:p w14:paraId="353BF401" w14:textId="77777777" w:rsidR="00900982" w:rsidRPr="00810AC4" w:rsidRDefault="00900982" w:rsidP="00900982">
      <w:pPr>
        <w:pStyle w:val="Default"/>
        <w:ind w:left="720"/>
        <w:jc w:val="both"/>
        <w:rPr>
          <w:rFonts w:ascii="Trebuchet MS" w:hAnsi="Trebuchet MS" w:cs="Trebuchet MS"/>
          <w:color w:val="auto"/>
          <w:sz w:val="22"/>
          <w:szCs w:val="22"/>
        </w:rPr>
      </w:pPr>
    </w:p>
    <w:p w14:paraId="580CA95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78CA87A3" w14:textId="77777777" w:rsidR="00900982" w:rsidRPr="00810AC4" w:rsidRDefault="00900982" w:rsidP="00900982">
      <w:pPr>
        <w:pStyle w:val="Default"/>
        <w:jc w:val="both"/>
        <w:rPr>
          <w:rFonts w:ascii="Trebuchet MS" w:hAnsi="Trebuchet MS" w:cs="Trebuchet MS"/>
          <w:color w:val="auto"/>
          <w:sz w:val="22"/>
          <w:szCs w:val="22"/>
        </w:rPr>
      </w:pPr>
    </w:p>
    <w:p w14:paraId="0CC26829"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 </w:t>
      </w:r>
    </w:p>
    <w:p w14:paraId="1922AEC2" w14:textId="77777777" w:rsidR="00900982" w:rsidRDefault="00900982" w:rsidP="00900982">
      <w:pPr>
        <w:pStyle w:val="Default"/>
        <w:jc w:val="both"/>
        <w:rPr>
          <w:rFonts w:ascii="Trebuchet MS" w:hAnsi="Trebuchet MS" w:cs="Trebuchet MS"/>
          <w:color w:val="auto"/>
          <w:sz w:val="22"/>
          <w:szCs w:val="22"/>
        </w:rPr>
      </w:pPr>
    </w:p>
    <w:p w14:paraId="6297155A" w14:textId="319DF1B8"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Izbrani ponudnik bo pozvan k podpisu pogodbe. Če ponudnik </w:t>
      </w:r>
      <w:r w:rsidR="00DC5E34">
        <w:rPr>
          <w:rFonts w:ascii="Trebuchet MS" w:hAnsi="Trebuchet MS" w:cs="Trebuchet MS"/>
          <w:color w:val="auto"/>
          <w:sz w:val="22"/>
          <w:szCs w:val="22"/>
        </w:rPr>
        <w:t>pogodbe</w:t>
      </w:r>
      <w:r w:rsidRPr="00810AC4">
        <w:rPr>
          <w:rFonts w:ascii="Trebuchet MS" w:hAnsi="Trebuchet MS" w:cs="Trebuchet MS"/>
          <w:color w:val="auto"/>
          <w:sz w:val="22"/>
          <w:szCs w:val="22"/>
        </w:rPr>
        <w:t xml:space="preserve"> ne bo podpisal</w:t>
      </w:r>
      <w:r w:rsidR="0043334E">
        <w:rPr>
          <w:rFonts w:ascii="Trebuchet MS" w:hAnsi="Trebuchet MS" w:cs="Trebuchet MS"/>
          <w:color w:val="auto"/>
          <w:sz w:val="22"/>
          <w:szCs w:val="22"/>
        </w:rPr>
        <w:t xml:space="preserve"> v roku</w:t>
      </w:r>
      <w:r w:rsidR="00DC5E34">
        <w:rPr>
          <w:rFonts w:ascii="Trebuchet MS" w:hAnsi="Trebuchet MS" w:cs="Trebuchet MS"/>
          <w:color w:val="auto"/>
          <w:sz w:val="22"/>
          <w:szCs w:val="22"/>
        </w:rPr>
        <w:t>, ki ga bo določil naročnik (v kolikor ni določeno drugače, znaša ta rok</w:t>
      </w:r>
      <w:r w:rsidR="0043334E">
        <w:rPr>
          <w:rFonts w:ascii="Trebuchet MS" w:hAnsi="Trebuchet MS" w:cs="Trebuchet MS"/>
          <w:color w:val="auto"/>
          <w:sz w:val="22"/>
          <w:szCs w:val="22"/>
        </w:rPr>
        <w:t xml:space="preserve"> 8 dni od predložitve v podpis</w:t>
      </w:r>
      <w:r w:rsidR="00DC5E34">
        <w:rPr>
          <w:rFonts w:ascii="Trebuchet MS" w:hAnsi="Trebuchet MS" w:cs="Trebuchet MS"/>
          <w:color w:val="auto"/>
          <w:sz w:val="22"/>
          <w:szCs w:val="22"/>
        </w:rPr>
        <w:t>)</w:t>
      </w:r>
      <w:r w:rsidRPr="00810AC4">
        <w:rPr>
          <w:rFonts w:ascii="Trebuchet MS" w:hAnsi="Trebuchet MS" w:cs="Trebuchet MS"/>
          <w:color w:val="auto"/>
          <w:sz w:val="22"/>
          <w:szCs w:val="22"/>
        </w:rPr>
        <w:t xml:space="preserve">, se šteje, da je ponudnik odstopil od ponudbe, razen če naročnik ponudniku ne določi novega roka. </w:t>
      </w:r>
    </w:p>
    <w:p w14:paraId="591B0578" w14:textId="77777777" w:rsidR="00900982" w:rsidRPr="00810AC4" w:rsidRDefault="00900982" w:rsidP="00900982">
      <w:pPr>
        <w:pStyle w:val="Default"/>
        <w:jc w:val="both"/>
        <w:rPr>
          <w:rFonts w:ascii="Trebuchet MS" w:hAnsi="Trebuchet MS" w:cs="Trebuchet MS"/>
          <w:color w:val="auto"/>
          <w:sz w:val="22"/>
          <w:szCs w:val="22"/>
        </w:rPr>
      </w:pPr>
    </w:p>
    <w:p w14:paraId="7CADBC62" w14:textId="43B4256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3020FC1B"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7C745F10" w14:textId="13519F8D"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76FDF0D" w14:textId="77777777" w:rsidR="00900982" w:rsidRPr="00810AC4" w:rsidRDefault="00900982" w:rsidP="00900982">
      <w:pPr>
        <w:pStyle w:val="Default"/>
        <w:jc w:val="both"/>
        <w:rPr>
          <w:rFonts w:ascii="Trebuchet MS" w:hAnsi="Trebuchet MS" w:cs="Trebuchet MS"/>
          <w:color w:val="auto"/>
          <w:sz w:val="22"/>
          <w:szCs w:val="22"/>
        </w:rPr>
      </w:pPr>
    </w:p>
    <w:p w14:paraId="39CCC17A" w14:textId="5C7F7D32"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v zakonsko določenem roku sprejel odločitev v predmetnem postopku javnega naročila in </w:t>
      </w:r>
      <w:r w:rsidR="00E47C96">
        <w:rPr>
          <w:rFonts w:ascii="Trebuchet MS" w:hAnsi="Trebuchet MS" w:cs="Trebuchet MS"/>
          <w:b/>
          <w:color w:val="auto"/>
          <w:sz w:val="22"/>
          <w:szCs w:val="22"/>
        </w:rPr>
        <w:t xml:space="preserve">bo </w:t>
      </w:r>
      <w:r w:rsidRPr="00810AC4">
        <w:rPr>
          <w:rFonts w:ascii="Trebuchet MS" w:hAnsi="Trebuchet MS" w:cs="Trebuchet MS"/>
          <w:b/>
          <w:color w:val="auto"/>
          <w:sz w:val="22"/>
          <w:szCs w:val="22"/>
        </w:rPr>
        <w:t>o sprejeti odločitvi obvestil vse ponudnike, ki bodo predložili ponudbe.</w:t>
      </w:r>
    </w:p>
    <w:p w14:paraId="7F27314B" w14:textId="77777777" w:rsidR="00900982" w:rsidRPr="00810AC4" w:rsidRDefault="00900982" w:rsidP="00900982">
      <w:pPr>
        <w:pStyle w:val="Default"/>
        <w:jc w:val="both"/>
        <w:rPr>
          <w:rFonts w:ascii="Trebuchet MS" w:hAnsi="Trebuchet MS" w:cs="Trebuchet MS"/>
          <w:b/>
          <w:color w:val="auto"/>
          <w:sz w:val="22"/>
          <w:szCs w:val="22"/>
        </w:rPr>
      </w:pPr>
    </w:p>
    <w:p w14:paraId="1D9B117E" w14:textId="266D73A9"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podpisano odločitev v postopku javnega naročila objavil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 xml:space="preserve">ortalu javnih naročil. Z dnem objave odločitve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ortalu javnih naročil se šteje, da je odločitev vročena.</w:t>
      </w:r>
    </w:p>
    <w:p w14:paraId="60FAE35E" w14:textId="77777777" w:rsidR="00900982" w:rsidRPr="00810AC4" w:rsidRDefault="00900982" w:rsidP="00900982">
      <w:pPr>
        <w:pStyle w:val="Default"/>
        <w:jc w:val="both"/>
        <w:rPr>
          <w:rFonts w:ascii="Trebuchet MS" w:hAnsi="Trebuchet MS" w:cs="Trebuchet MS"/>
          <w:color w:val="auto"/>
          <w:sz w:val="22"/>
          <w:szCs w:val="22"/>
        </w:rPr>
      </w:pPr>
    </w:p>
    <w:p w14:paraId="13F169C3" w14:textId="77777777" w:rsidR="00900982" w:rsidRPr="00E47C96" w:rsidRDefault="00900982" w:rsidP="00900982">
      <w:pPr>
        <w:pStyle w:val="Default"/>
        <w:jc w:val="both"/>
        <w:rPr>
          <w:rFonts w:ascii="Trebuchet MS" w:hAnsi="Trebuchet MS" w:cs="Trebuchet MS"/>
          <w:color w:val="auto"/>
          <w:sz w:val="22"/>
          <w:szCs w:val="22"/>
        </w:rPr>
      </w:pPr>
      <w:r w:rsidRPr="00E47C96">
        <w:rPr>
          <w:rFonts w:ascii="Trebuchet MS" w:hAnsi="Trebuchet MS" w:cs="Trebuchet MS"/>
          <w:color w:val="auto"/>
          <w:sz w:val="22"/>
          <w:szCs w:val="22"/>
        </w:rPr>
        <w:t>Odločitev postane pravnomočna z dnem, ko zoper njo ni več mogoče zahtevati pravnega varstva.</w:t>
      </w:r>
    </w:p>
    <w:p w14:paraId="2F7324CC" w14:textId="77777777" w:rsidR="00900982" w:rsidRPr="00810AC4" w:rsidRDefault="00900982" w:rsidP="00900982">
      <w:pPr>
        <w:pStyle w:val="Default"/>
        <w:jc w:val="both"/>
        <w:rPr>
          <w:rFonts w:ascii="Trebuchet MS" w:hAnsi="Trebuchet MS" w:cs="Trebuchet MS"/>
          <w:color w:val="auto"/>
          <w:sz w:val="22"/>
          <w:szCs w:val="22"/>
        </w:rPr>
      </w:pPr>
    </w:p>
    <w:p w14:paraId="6F578078"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AE87E0C" w14:textId="77777777" w:rsidR="00900982" w:rsidRPr="00810AC4" w:rsidRDefault="00900982" w:rsidP="00900982">
      <w:pPr>
        <w:pStyle w:val="Default"/>
        <w:jc w:val="both"/>
        <w:rPr>
          <w:rFonts w:ascii="Trebuchet MS" w:hAnsi="Trebuchet MS" w:cs="Trebuchet MS"/>
          <w:color w:val="auto"/>
          <w:sz w:val="22"/>
          <w:szCs w:val="22"/>
        </w:rPr>
      </w:pPr>
    </w:p>
    <w:p w14:paraId="14384EFB" w14:textId="77777777" w:rsidR="00900982" w:rsidRPr="00810AC4" w:rsidRDefault="00900982" w:rsidP="00900982">
      <w:pPr>
        <w:jc w:val="both"/>
      </w:pPr>
      <w:r w:rsidRPr="00810AC4">
        <w:t>V skladu z ZJN-3 se lahko pogodba o izvedbi javnega naročila spremeni brez novega postopka javnega naročanja v katerem koli od naslednjih primerov:</w:t>
      </w:r>
    </w:p>
    <w:p w14:paraId="4F3AA4A3" w14:textId="77777777" w:rsidR="00900982" w:rsidRPr="00810AC4" w:rsidRDefault="00900982" w:rsidP="00900982">
      <w:pPr>
        <w:jc w:val="both"/>
      </w:pPr>
      <w:r w:rsidRPr="00104C35">
        <w:rPr>
          <w:b/>
          <w:bCs/>
        </w:rPr>
        <w:t>a.</w:t>
      </w:r>
      <w:r w:rsidRPr="00810AC4">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7CAD690" w14:textId="77777777" w:rsidR="00900982" w:rsidRPr="00810AC4" w:rsidRDefault="00900982" w:rsidP="00900982">
      <w:pPr>
        <w:jc w:val="both"/>
      </w:pPr>
      <w:r w:rsidRPr="00104C35">
        <w:rPr>
          <w:b/>
          <w:bCs/>
        </w:rPr>
        <w:t>b.</w:t>
      </w:r>
      <w:r w:rsidRPr="00810AC4">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810AC4">
        <w:t>interoperabilnosti</w:t>
      </w:r>
      <w:proofErr w:type="spellEnd"/>
      <w:r w:rsidRPr="00810AC4">
        <w:t xml:space="preserve"> z obstoječo opremo, storitvami, naročenimi v okviru prvotnega javnega naročila, ter</w:t>
      </w:r>
      <w:r>
        <w:t xml:space="preserve"> </w:t>
      </w:r>
      <w:r w:rsidRPr="00810AC4">
        <w:t>bi naročniku povzročila velike nevšečnosti ali znatno podvajanje stroškov;</w:t>
      </w:r>
    </w:p>
    <w:p w14:paraId="5B960184" w14:textId="77777777" w:rsidR="00900982" w:rsidRPr="00810AC4" w:rsidRDefault="00900982" w:rsidP="00900982">
      <w:pPr>
        <w:jc w:val="both"/>
      </w:pPr>
      <w:r w:rsidRPr="00104C35">
        <w:rPr>
          <w:b/>
          <w:bCs/>
        </w:rPr>
        <w:t>c.</w:t>
      </w:r>
      <w:r w:rsidRPr="00810AC4">
        <w:t xml:space="preserve"> če je sprememba potrebna zaradi okoliščin, ki jih skrben naročnik ni mogel predvideti, in sprememba ne spreminja splošne narave javnega naročila;</w:t>
      </w:r>
    </w:p>
    <w:p w14:paraId="24C50F6E" w14:textId="77777777" w:rsidR="00900982" w:rsidRPr="00810AC4" w:rsidRDefault="00900982" w:rsidP="00900982">
      <w:pPr>
        <w:jc w:val="both"/>
      </w:pPr>
      <w:r w:rsidRPr="00104C35">
        <w:rPr>
          <w:b/>
          <w:bCs/>
        </w:rPr>
        <w:t>d.</w:t>
      </w:r>
      <w:r w:rsidRPr="00810AC4">
        <w:t xml:space="preserve"> če izvajalca, ki mu je naročnik prvotno oddal javno naročilo, zamenja nov izvajalec kot posledica enega od naslednjih razlogov:</w:t>
      </w:r>
    </w:p>
    <w:p w14:paraId="36EDA6B5" w14:textId="77777777" w:rsidR="00900982" w:rsidRPr="00810AC4" w:rsidRDefault="00900982" w:rsidP="00900982">
      <w:pPr>
        <w:jc w:val="both"/>
      </w:pPr>
      <w:r w:rsidRPr="00810AC4">
        <w:t>-</w:t>
      </w:r>
      <w:r>
        <w:t xml:space="preserve"> </w:t>
      </w:r>
      <w:r w:rsidRPr="00810AC4">
        <w:t>nedvoumna določba o reviziji ali opcija v skladu z a. točko;</w:t>
      </w:r>
    </w:p>
    <w:p w14:paraId="56214CFD" w14:textId="77777777" w:rsidR="00900982" w:rsidRPr="00810AC4" w:rsidRDefault="00900982" w:rsidP="00900982">
      <w:pPr>
        <w:jc w:val="both"/>
      </w:pPr>
      <w:r w:rsidRPr="00810AC4">
        <w:t>-</w:t>
      </w:r>
      <w:r>
        <w:t xml:space="preserve"> </w:t>
      </w:r>
      <w:r w:rsidRPr="00810AC4">
        <w:t>drug gospodarski subjekt, ki izpolnjuje prvotno določene pogoje za sodelovanje, standarde za</w:t>
      </w:r>
    </w:p>
    <w:p w14:paraId="56935A94" w14:textId="77777777" w:rsidR="00900982" w:rsidRPr="00810AC4" w:rsidRDefault="00900982" w:rsidP="00900982">
      <w:pPr>
        <w:jc w:val="both"/>
      </w:pPr>
      <w:r w:rsidRPr="00810AC4">
        <w:t xml:space="preserve">zagotavljanje kakovosti in standarde za </w:t>
      </w:r>
      <w:proofErr w:type="spellStart"/>
      <w:r w:rsidRPr="00810AC4">
        <w:t>okoljsko</w:t>
      </w:r>
      <w:proofErr w:type="spellEnd"/>
      <w:r w:rsidRPr="00810AC4">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10AC4">
        <w:t>obidu</w:t>
      </w:r>
      <w:proofErr w:type="spellEnd"/>
      <w:r w:rsidRPr="00810AC4">
        <w:t xml:space="preserve"> določb tega zakona;</w:t>
      </w:r>
    </w:p>
    <w:p w14:paraId="6E06C358" w14:textId="77777777" w:rsidR="00900982" w:rsidRPr="00810AC4" w:rsidRDefault="00900982" w:rsidP="00900982">
      <w:pPr>
        <w:jc w:val="both"/>
      </w:pPr>
      <w:r w:rsidRPr="00104C35">
        <w:rPr>
          <w:b/>
          <w:bCs/>
        </w:rPr>
        <w:t>e.</w:t>
      </w:r>
      <w:r w:rsidRPr="00810AC4">
        <w:t xml:space="preserve"> če sprememba ne glede na njeno vrednost ni bistvena.</w:t>
      </w:r>
    </w:p>
    <w:p w14:paraId="1480F02C" w14:textId="77777777" w:rsidR="00900982" w:rsidRPr="00810AC4" w:rsidRDefault="00900982" w:rsidP="00900982">
      <w:pPr>
        <w:jc w:val="both"/>
      </w:pPr>
    </w:p>
    <w:p w14:paraId="318A7C5C" w14:textId="77777777" w:rsidR="00900982" w:rsidRPr="00810AC4" w:rsidRDefault="00900982" w:rsidP="00900982">
      <w:pPr>
        <w:jc w:val="both"/>
      </w:pPr>
      <w:r w:rsidRPr="00810AC4">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8D1ADFD" w14:textId="77777777" w:rsidR="00900982" w:rsidRPr="00810AC4" w:rsidRDefault="00900982" w:rsidP="00900982">
      <w:pPr>
        <w:jc w:val="both"/>
      </w:pPr>
    </w:p>
    <w:p w14:paraId="0F0C9137" w14:textId="77777777" w:rsidR="00900982" w:rsidRPr="00810AC4" w:rsidRDefault="00900982" w:rsidP="00900982">
      <w:pPr>
        <w:jc w:val="both"/>
      </w:pPr>
      <w:r w:rsidRPr="00810AC4">
        <w:t xml:space="preserve">Sprememba pogodbe o izvedbi javnega naročila med njegovo veljavnostjo se šteje za bistveno, če se zaradi te spremembe pogodba znatno razlikuje od prvotno oddanega javnega naročila. Ne glede </w:t>
      </w:r>
      <w:r w:rsidRPr="00810AC4">
        <w:lastRenderedPageBreak/>
        <w:t>na prejšnje odstavke tega člena sprememba v vsakem primeru šteje za bistveno, če je izpolnjen vsaj eden od naslednjih pogojev:</w:t>
      </w:r>
    </w:p>
    <w:p w14:paraId="702B9756" w14:textId="77777777" w:rsidR="00900982" w:rsidRPr="00810AC4" w:rsidRDefault="00900982" w:rsidP="00900982">
      <w:pPr>
        <w:jc w:val="both"/>
      </w:pPr>
      <w:r w:rsidRPr="00810AC4">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359AC76" w14:textId="77777777" w:rsidR="00900982" w:rsidRPr="00810AC4" w:rsidRDefault="00900982" w:rsidP="00900982">
      <w:pPr>
        <w:jc w:val="both"/>
      </w:pPr>
      <w:r w:rsidRPr="00810AC4">
        <w:t>-</w:t>
      </w:r>
      <w:r>
        <w:t xml:space="preserve"> </w:t>
      </w:r>
      <w:r w:rsidRPr="00810AC4">
        <w:t>sprememba spreminja ekonomsko ravnotežje pogodbe o izvedbi javnega naročila v korist izvajalca na način, ki ni bil predviden v prvotni pogodbi;</w:t>
      </w:r>
    </w:p>
    <w:p w14:paraId="323A0C33" w14:textId="77777777" w:rsidR="00900982" w:rsidRPr="00810AC4" w:rsidRDefault="00900982" w:rsidP="00900982">
      <w:pPr>
        <w:jc w:val="both"/>
      </w:pPr>
      <w:r w:rsidRPr="00810AC4">
        <w:t>-</w:t>
      </w:r>
      <w:r>
        <w:t xml:space="preserve"> </w:t>
      </w:r>
      <w:r w:rsidRPr="00810AC4">
        <w:t>zaradi spremembe je znatno razširjen obseg pogodbe o izvedbi javnega naročila;</w:t>
      </w:r>
    </w:p>
    <w:p w14:paraId="77F2D87D" w14:textId="77777777" w:rsidR="00900982" w:rsidRPr="00810AC4" w:rsidRDefault="00900982" w:rsidP="00900982">
      <w:pPr>
        <w:jc w:val="both"/>
      </w:pPr>
      <w:r w:rsidRPr="00810AC4">
        <w:t>-</w:t>
      </w:r>
      <w:r>
        <w:t xml:space="preserve"> </w:t>
      </w:r>
      <w:r w:rsidRPr="00810AC4">
        <w:t>drug gospodarski subjekt zamenja prvotnega izvajalca v primeru, ki ni naveden v d. točki.</w:t>
      </w:r>
    </w:p>
    <w:p w14:paraId="3A683D0E" w14:textId="77777777" w:rsidR="00900982" w:rsidRPr="00810AC4" w:rsidRDefault="00900982" w:rsidP="00900982">
      <w:pPr>
        <w:pStyle w:val="Default"/>
        <w:jc w:val="both"/>
        <w:rPr>
          <w:rFonts w:ascii="Trebuchet MS" w:hAnsi="Trebuchet MS" w:cs="Trebuchet MS"/>
          <w:color w:val="auto"/>
          <w:sz w:val="22"/>
          <w:szCs w:val="22"/>
        </w:rPr>
      </w:pPr>
    </w:p>
    <w:p w14:paraId="4BFB0F7D" w14:textId="6ECA9685" w:rsidR="00900982" w:rsidRPr="00810AC4" w:rsidRDefault="00900982" w:rsidP="00900982">
      <w:pPr>
        <w:pStyle w:val="Default"/>
        <w:jc w:val="both"/>
        <w:rPr>
          <w:rFonts w:ascii="Trebuchet MS" w:hAnsi="Trebuchet MS" w:cs="Trebuchet MS"/>
          <w:strike/>
          <w:color w:val="auto"/>
          <w:sz w:val="22"/>
          <w:szCs w:val="22"/>
        </w:rPr>
      </w:pPr>
      <w:r w:rsidRPr="00810AC4">
        <w:rPr>
          <w:rFonts w:ascii="Trebuchet MS" w:hAnsi="Trebuchet MS" w:cs="Trebuchet MS"/>
          <w:color w:val="auto"/>
          <w:sz w:val="22"/>
          <w:szCs w:val="22"/>
        </w:rPr>
        <w:t>V času izvedbe</w:t>
      </w:r>
      <w:r w:rsidR="00E47C96">
        <w:rPr>
          <w:rFonts w:ascii="Trebuchet MS" w:hAnsi="Trebuchet MS" w:cs="Trebuchet MS"/>
          <w:color w:val="auto"/>
          <w:sz w:val="22"/>
          <w:szCs w:val="22"/>
        </w:rPr>
        <w:t xml:space="preserve"> projekta</w:t>
      </w:r>
      <w:r w:rsidRPr="00810AC4">
        <w:rPr>
          <w:rFonts w:ascii="Trebuchet MS" w:hAnsi="Trebuchet MS" w:cs="Trebuchet MS"/>
          <w:color w:val="auto"/>
          <w:sz w:val="22"/>
          <w:szCs w:val="22"/>
        </w:rPr>
        <w:t xml:space="preserve"> si zaradi tega, ker nima več zagotovljenih sredstev v proračunu ali iz drugih razlogov, naročnik pridržuje pravico zmanjšati obseg </w:t>
      </w:r>
      <w:r>
        <w:rPr>
          <w:rFonts w:ascii="Trebuchet MS" w:hAnsi="Trebuchet MS" w:cs="Trebuchet MS"/>
          <w:color w:val="auto"/>
          <w:sz w:val="22"/>
          <w:szCs w:val="22"/>
        </w:rPr>
        <w:t xml:space="preserve">in/ali količino </w:t>
      </w:r>
      <w:r w:rsidR="00E47C96">
        <w:rPr>
          <w:rFonts w:ascii="Trebuchet MS" w:hAnsi="Trebuchet MS" w:cs="Trebuchet MS"/>
          <w:color w:val="auto"/>
          <w:sz w:val="22"/>
          <w:szCs w:val="22"/>
        </w:rPr>
        <w:t>del oziroma d</w:t>
      </w:r>
      <w:r>
        <w:rPr>
          <w:rFonts w:ascii="Trebuchet MS" w:hAnsi="Trebuchet MS" w:cs="Trebuchet MS"/>
          <w:color w:val="auto"/>
          <w:sz w:val="22"/>
          <w:szCs w:val="22"/>
        </w:rPr>
        <w:t xml:space="preserve">a določenih </w:t>
      </w:r>
      <w:r w:rsidR="00E47C96">
        <w:rPr>
          <w:rFonts w:ascii="Trebuchet MS" w:hAnsi="Trebuchet MS" w:cs="Trebuchet MS"/>
          <w:color w:val="auto"/>
          <w:sz w:val="22"/>
          <w:szCs w:val="22"/>
        </w:rPr>
        <w:t>del</w:t>
      </w:r>
      <w:r>
        <w:rPr>
          <w:rFonts w:ascii="Trebuchet MS" w:hAnsi="Trebuchet MS" w:cs="Trebuchet MS"/>
          <w:color w:val="auto"/>
          <w:sz w:val="22"/>
          <w:szCs w:val="22"/>
        </w:rPr>
        <w:t xml:space="preserve"> ne izvede, izbrani izvajalec pa je dolžan ustrezno zmanjšati ponudbeno ceno</w:t>
      </w:r>
      <w:r w:rsidRPr="00810AC4">
        <w:rPr>
          <w:rFonts w:ascii="Trebuchet MS" w:hAnsi="Trebuchet MS" w:cs="Trebuchet MS"/>
          <w:color w:val="auto"/>
          <w:sz w:val="22"/>
          <w:szCs w:val="22"/>
        </w:rPr>
        <w:t xml:space="preserve">. Ponudnik soglaša, da v tem primeru ne bo zahteval nikakršnega nadomestila ali odškodnine za neizvedeni obseg </w:t>
      </w:r>
      <w:r w:rsidR="00E47C96">
        <w:rPr>
          <w:rFonts w:ascii="Trebuchet MS" w:hAnsi="Trebuchet MS" w:cs="Trebuchet MS"/>
          <w:color w:val="auto"/>
          <w:sz w:val="22"/>
          <w:szCs w:val="22"/>
        </w:rPr>
        <w:t>del</w:t>
      </w:r>
      <w:r w:rsidRPr="00810AC4">
        <w:rPr>
          <w:rFonts w:ascii="Trebuchet MS" w:hAnsi="Trebuchet MS" w:cs="Trebuchet MS"/>
          <w:color w:val="auto"/>
          <w:sz w:val="22"/>
          <w:szCs w:val="22"/>
        </w:rPr>
        <w:t xml:space="preserve">. </w:t>
      </w:r>
    </w:p>
    <w:p w14:paraId="798DFA3C" w14:textId="77777777" w:rsidR="00900982" w:rsidRDefault="00900982" w:rsidP="00900982">
      <w:pPr>
        <w:pStyle w:val="Default"/>
        <w:jc w:val="both"/>
        <w:rPr>
          <w:rFonts w:ascii="Trebuchet MS" w:hAnsi="Trebuchet MS"/>
          <w:sz w:val="22"/>
          <w:szCs w:val="22"/>
        </w:rPr>
      </w:pPr>
    </w:p>
    <w:p w14:paraId="56C5C91B" w14:textId="77777777" w:rsidR="00900982" w:rsidRDefault="00900982" w:rsidP="00900982">
      <w:pPr>
        <w:pStyle w:val="Default"/>
        <w:jc w:val="both"/>
        <w:rPr>
          <w:rFonts w:ascii="Trebuchet MS" w:hAnsi="Trebuchet MS"/>
          <w:sz w:val="22"/>
          <w:szCs w:val="22"/>
        </w:rPr>
      </w:pPr>
    </w:p>
    <w:p w14:paraId="7CC0EDA4" w14:textId="77777777" w:rsidR="00900982" w:rsidRDefault="00900982" w:rsidP="00900982">
      <w:pPr>
        <w:ind w:left="284" w:hanging="284"/>
        <w:rPr>
          <w:b/>
        </w:rPr>
      </w:pPr>
      <w:r w:rsidRPr="00810AC4">
        <w:rPr>
          <w:b/>
          <w:i/>
          <w:iCs/>
        </w:rPr>
        <w:t>13. ZAHTEVEK</w:t>
      </w:r>
      <w:r w:rsidRPr="00810AC4">
        <w:rPr>
          <w:b/>
        </w:rPr>
        <w:t xml:space="preserve"> ZA REVIZIJO</w:t>
      </w:r>
    </w:p>
    <w:p w14:paraId="1069AECF" w14:textId="77777777" w:rsidR="00900982" w:rsidRPr="00810AC4" w:rsidRDefault="00900982" w:rsidP="00900982">
      <w:pPr>
        <w:rPr>
          <w:b/>
        </w:rPr>
      </w:pPr>
    </w:p>
    <w:p w14:paraId="4163E2FD" w14:textId="77777777" w:rsidR="00900982" w:rsidRPr="00712F48" w:rsidRDefault="00900982" w:rsidP="00900982">
      <w:pPr>
        <w:jc w:val="both"/>
        <w:rPr>
          <w:rFonts w:cs="Arial"/>
          <w:shd w:val="clear" w:color="auto" w:fill="FFFFFF"/>
        </w:rPr>
      </w:pPr>
      <w:r w:rsidRPr="00810AC4">
        <w:t xml:space="preserve">Zahtevek za revizijo lahko v skladu za Zakonom o pravnem varstvu v postopkih javnega naročanja </w:t>
      </w:r>
      <w:r w:rsidRPr="00712F48">
        <w:t>(Uradni list RS, št. 43/2011,</w:t>
      </w:r>
      <w:r w:rsidRPr="00712F48">
        <w:rPr>
          <w:rFonts w:cs="Arial"/>
          <w:shd w:val="clear" w:color="auto" w:fill="FFFFFF"/>
        </w:rPr>
        <w:t xml:space="preserve"> 60/11 - ZTP-D, 63/13, 90/14 - ZDU-1l, 95/14 - ZIPRS1415-C, 96/15 - ZIPRS1617, 80/16 - ZIPRS1718, 60/17, 72/19</w:t>
      </w:r>
      <w:r>
        <w:rPr>
          <w:rFonts w:cs="Arial"/>
          <w:shd w:val="clear" w:color="auto" w:fill="FFFFFF"/>
        </w:rPr>
        <w:t xml:space="preserve">; v nadaljnjem besedilu: </w:t>
      </w:r>
      <w:r w:rsidRPr="00810AC4">
        <w:t xml:space="preserve">ZPVPJN) vloži vsaka oseba, ki ima ali je imela interes za dodelitev javnega naročila in ji je ali bi ji lahko z domnevno kršitvijo nastala škoda. Zahtevek za revizijo lahko vloži tudi zagovornik javnega interesa, ki je oproščen plačila takse. </w:t>
      </w:r>
    </w:p>
    <w:p w14:paraId="3007C8B2" w14:textId="77777777" w:rsidR="00900982" w:rsidRDefault="00900982" w:rsidP="00900982">
      <w:pPr>
        <w:jc w:val="both"/>
      </w:pPr>
    </w:p>
    <w:p w14:paraId="35AB24C3" w14:textId="5C5C225D" w:rsidR="00900982" w:rsidRPr="00810AC4" w:rsidRDefault="00900982" w:rsidP="00900982">
      <w:pPr>
        <w:jc w:val="both"/>
      </w:pPr>
      <w:r w:rsidRPr="00810AC4">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w:t>
      </w:r>
      <w:r w:rsidR="00C837C7">
        <w:t xml:space="preserve">odprtem </w:t>
      </w:r>
      <w:r w:rsidRPr="00810AC4">
        <w:t xml:space="preserve">postopku </w:t>
      </w:r>
      <w:r>
        <w:t>oddaje</w:t>
      </w:r>
      <w:r w:rsidR="00C837C7">
        <w:t xml:space="preserve"> javnega</w:t>
      </w:r>
      <w:r>
        <w:t xml:space="preserve"> </w:t>
      </w:r>
      <w:r w:rsidRPr="00810AC4">
        <w:t>naročila, mora biti vložen v roku</w:t>
      </w:r>
      <w:r>
        <w:t xml:space="preserve"> </w:t>
      </w:r>
      <w:r w:rsidRPr="00E6135A">
        <w:rPr>
          <w:b/>
          <w:bCs/>
        </w:rPr>
        <w:t>deset delovnih dni</w:t>
      </w:r>
      <w:r w:rsidRPr="00810AC4">
        <w:t xml:space="preserve"> od objave obvestila o javnem naročilu, razen če zakon dopušča, da se zahtevek za revizijo vloži po tem roku in v primerih, ko vlagatelj dokaže, da zatrjevanih kršitev objektivno ni bilo mogoče ugotovitvi pred tem rokom. </w:t>
      </w:r>
    </w:p>
    <w:p w14:paraId="01AE2D5A" w14:textId="77777777" w:rsidR="00900982" w:rsidRPr="00810AC4" w:rsidRDefault="00900982" w:rsidP="00900982">
      <w:pPr>
        <w:jc w:val="both"/>
      </w:pPr>
    </w:p>
    <w:p w14:paraId="120E8760" w14:textId="77777777" w:rsidR="00900982" w:rsidRPr="00810AC4" w:rsidRDefault="00900982" w:rsidP="00900982">
      <w:pPr>
        <w:jc w:val="both"/>
      </w:pPr>
      <w:r w:rsidRPr="00810AC4">
        <w:t xml:space="preserve">Obvezne sestavine zahtevka za revizijo so: </w:t>
      </w:r>
    </w:p>
    <w:p w14:paraId="526C31C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in naslov vlagatelja ter kontaktna oseba</w:t>
      </w:r>
    </w:p>
    <w:p w14:paraId="1BBDE60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naročnika</w:t>
      </w:r>
    </w:p>
    <w:p w14:paraId="5F2F3CE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oznako javnega naročila ali odločitve o oddaji javnega naročila ali priznanju sposobnosti</w:t>
      </w:r>
    </w:p>
    <w:p w14:paraId="323FCB3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predmet javnega naročila</w:t>
      </w:r>
    </w:p>
    <w:p w14:paraId="54632B3C" w14:textId="77777777" w:rsidR="00900982"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 xml:space="preserve">pooblastilo za zastopanje v </w:t>
      </w:r>
      <w:proofErr w:type="spellStart"/>
      <w:r w:rsidRPr="00810AC4">
        <w:rPr>
          <w:rFonts w:ascii="Trebuchet MS" w:hAnsi="Trebuchet MS" w:cs="Trebuchet MS"/>
          <w:sz w:val="22"/>
          <w:szCs w:val="22"/>
        </w:rPr>
        <w:t>predrevizijskem</w:t>
      </w:r>
      <w:proofErr w:type="spellEnd"/>
      <w:r w:rsidRPr="00810AC4">
        <w:rPr>
          <w:rFonts w:ascii="Trebuchet MS" w:hAnsi="Trebuchet MS" w:cs="Trebuchet MS"/>
          <w:sz w:val="22"/>
          <w:szCs w:val="22"/>
        </w:rPr>
        <w:t xml:space="preserve"> in revizijskem postopku, če vlagatelj nastopa s pooblaščencem </w:t>
      </w:r>
    </w:p>
    <w:p w14:paraId="7B7E701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Pr>
          <w:rFonts w:ascii="Trebuchet MS" w:hAnsi="Trebuchet MS" w:cs="Trebuchet MS"/>
          <w:sz w:val="22"/>
          <w:szCs w:val="22"/>
        </w:rPr>
        <w:t xml:space="preserve">potrdilo o plačilu takse iz prvega, drugega, tretjega ali četrtega odstavka 71. člena ZPVPJN. </w:t>
      </w:r>
    </w:p>
    <w:p w14:paraId="05FAE05D" w14:textId="77777777" w:rsidR="00EB5EB3" w:rsidRDefault="00EB5EB3" w:rsidP="00900982">
      <w:pPr>
        <w:jc w:val="both"/>
      </w:pPr>
    </w:p>
    <w:p w14:paraId="62650D71" w14:textId="03FFC37A" w:rsidR="00900982" w:rsidRDefault="00900982" w:rsidP="00900982">
      <w:pPr>
        <w:jc w:val="both"/>
      </w:pPr>
      <w:r>
        <w:t xml:space="preserve">Vlagatelj mora v zahtevku za revizijo navesti očitane kršitve ter dejstva in dokaze, s katerimi se kršitve dokazujejo. </w:t>
      </w:r>
    </w:p>
    <w:p w14:paraId="59C18303" w14:textId="77777777" w:rsidR="00900982" w:rsidRPr="00810AC4" w:rsidRDefault="00900982" w:rsidP="00900982">
      <w:pPr>
        <w:jc w:val="both"/>
      </w:pPr>
    </w:p>
    <w:p w14:paraId="6FCBF78F" w14:textId="58D6DE5A" w:rsidR="00900982" w:rsidRPr="00810AC4" w:rsidRDefault="00900982" w:rsidP="00900982">
      <w:pPr>
        <w:jc w:val="both"/>
      </w:pPr>
      <w:r w:rsidRPr="00810AC4">
        <w:t xml:space="preserve">Vlagatelj je v skladu z 71. čl. ZPVPJN ob vložitvi zahtevka za revizijo zoper vsebino objave, povabilo k oddaji ponudb ali razpisno dokumentacijo v </w:t>
      </w:r>
      <w:r w:rsidR="00EB5EB3">
        <w:t xml:space="preserve">odprtem </w:t>
      </w:r>
      <w:r w:rsidRPr="00810AC4">
        <w:t xml:space="preserve">postopku dolžan vplačati z zakonom določeno takso v višini </w:t>
      </w:r>
      <w:r w:rsidR="00EB5EB3">
        <w:rPr>
          <w:b/>
          <w:u w:val="single"/>
        </w:rPr>
        <w:t>4</w:t>
      </w:r>
      <w:r w:rsidRPr="00810AC4">
        <w:rPr>
          <w:b/>
          <w:u w:val="single"/>
        </w:rPr>
        <w:t>.</w:t>
      </w:r>
      <w:r>
        <w:rPr>
          <w:b/>
          <w:u w:val="single"/>
        </w:rPr>
        <w:t>0</w:t>
      </w:r>
      <w:r w:rsidRPr="00810AC4">
        <w:rPr>
          <w:b/>
          <w:u w:val="single"/>
        </w:rPr>
        <w:t>00,00 EUR</w:t>
      </w:r>
      <w:r w:rsidRPr="00810AC4">
        <w:t xml:space="preserve"> na ustrezen podračun, ki je v skladu s predpisom, ki ureja podračune ter način plačevanja obveznih dajatev in drugih javnofinančnih prihodkov, odprt pri Banki Slovenije za namen plačila taks za pred revizijski in revizijski postopek (TRR: SI56 0110 0100 0358 802, odprt pri Banka Slovenije, Slovenska 35, 1505 Ljubljana, SVIFT KODA BS LJ SI 2X, IBAN: SI56011001000358802, referenca 11 16110-7111290-00xxxxLL  - </w:t>
      </w:r>
      <w:r w:rsidRPr="00810AC4">
        <w:rPr>
          <w:rFonts w:cs="Arial"/>
        </w:rPr>
        <w:t xml:space="preserve">oznaka </w:t>
      </w:r>
      <w:proofErr w:type="spellStart"/>
      <w:r w:rsidRPr="00810AC4">
        <w:rPr>
          <w:rFonts w:cs="Arial"/>
        </w:rPr>
        <w:t>xxxx</w:t>
      </w:r>
      <w:proofErr w:type="spellEnd"/>
      <w:r w:rsidRPr="00810AC4">
        <w:rPr>
          <w:rFonts w:cs="Arial"/>
        </w:rPr>
        <w:t xml:space="preserve"> pomeni št. objave javnega naročila, oznaka L</w:t>
      </w:r>
      <w:r w:rsidR="001F0E26">
        <w:rPr>
          <w:rFonts w:cs="Arial"/>
        </w:rPr>
        <w:t>L</w:t>
      </w:r>
      <w:r w:rsidRPr="00810AC4">
        <w:rPr>
          <w:rFonts w:cs="Arial"/>
        </w:rPr>
        <w:t xml:space="preserve"> pa pomeni </w:t>
      </w:r>
      <w:r w:rsidR="001F0E26">
        <w:rPr>
          <w:rFonts w:cs="Arial"/>
        </w:rPr>
        <w:t xml:space="preserve">zadnji dve cifri </w:t>
      </w:r>
      <w:r w:rsidRPr="00810AC4">
        <w:rPr>
          <w:rFonts w:cs="Arial"/>
        </w:rPr>
        <w:t>let</w:t>
      </w:r>
      <w:r w:rsidR="001F0E26">
        <w:rPr>
          <w:rFonts w:cs="Arial"/>
        </w:rPr>
        <w:t>nice, v katerem je bilo objavljeno obvestilo o javnem naročilu</w:t>
      </w:r>
      <w:r w:rsidRPr="00810AC4">
        <w:rPr>
          <w:rFonts w:cs="Arial"/>
        </w:rPr>
        <w:t>; npr. xxxx</w:t>
      </w:r>
      <w:r>
        <w:rPr>
          <w:rFonts w:cs="Arial"/>
        </w:rPr>
        <w:t>2</w:t>
      </w:r>
      <w:r w:rsidR="00EB5EB3">
        <w:rPr>
          <w:rFonts w:cs="Arial"/>
        </w:rPr>
        <w:t>4</w:t>
      </w:r>
      <w:r w:rsidRPr="00810AC4">
        <w:rPr>
          <w:rFonts w:cs="Arial"/>
        </w:rPr>
        <w:t>)</w:t>
      </w:r>
    </w:p>
    <w:p w14:paraId="7EE5113F" w14:textId="77777777" w:rsidR="00900982" w:rsidRPr="00810AC4" w:rsidRDefault="00900982" w:rsidP="00900982">
      <w:pPr>
        <w:jc w:val="both"/>
      </w:pPr>
    </w:p>
    <w:p w14:paraId="34D39819" w14:textId="5155B837" w:rsidR="00900982" w:rsidRPr="00810AC4" w:rsidRDefault="00900982" w:rsidP="00900982">
      <w:pPr>
        <w:jc w:val="both"/>
      </w:pPr>
      <w:r w:rsidRPr="00810AC4">
        <w:lastRenderedPageBreak/>
        <w:t xml:space="preserve">Zahtevek za revizijo se vloži </w:t>
      </w:r>
      <w:r w:rsidR="00F27470">
        <w:t xml:space="preserve">preko portala </w:t>
      </w:r>
      <w:proofErr w:type="spellStart"/>
      <w:r w:rsidR="00F27470">
        <w:t>eRevizija</w:t>
      </w:r>
      <w:proofErr w:type="spellEnd"/>
      <w:r w:rsidRPr="00810AC4">
        <w:t xml:space="preserve">. </w:t>
      </w:r>
    </w:p>
    <w:p w14:paraId="347EB473" w14:textId="77777777" w:rsidR="00900982" w:rsidRPr="00CE0066" w:rsidRDefault="00900982" w:rsidP="00900982">
      <w:pPr>
        <w:pStyle w:val="Default"/>
        <w:jc w:val="both"/>
        <w:rPr>
          <w:rFonts w:ascii="Trebuchet MS" w:hAnsi="Trebuchet MS" w:cs="Trebuchet MS"/>
          <w:color w:val="auto"/>
          <w:sz w:val="22"/>
          <w:szCs w:val="22"/>
        </w:rPr>
      </w:pPr>
    </w:p>
    <w:p w14:paraId="7BDD708C" w14:textId="77777777" w:rsidR="00900982" w:rsidRDefault="00900982" w:rsidP="00900982">
      <w:r>
        <w:br w:type="page"/>
      </w:r>
    </w:p>
    <w:p w14:paraId="7933A3B7" w14:textId="77777777" w:rsidR="00900982" w:rsidRDefault="00900982" w:rsidP="00900982"/>
    <w:p w14:paraId="4D1CA33C" w14:textId="77777777" w:rsidR="00900982" w:rsidRDefault="00900982" w:rsidP="00900982"/>
    <w:p w14:paraId="5EAF0318" w14:textId="77777777" w:rsidR="00900982" w:rsidRDefault="00900982" w:rsidP="00900982"/>
    <w:p w14:paraId="7B16A8CD" w14:textId="77777777" w:rsidR="00900982" w:rsidRDefault="00900982" w:rsidP="00900982"/>
    <w:p w14:paraId="2F56AEB2" w14:textId="77777777" w:rsidR="00900982" w:rsidRDefault="00900982" w:rsidP="00900982"/>
    <w:p w14:paraId="2B789DA2" w14:textId="77777777" w:rsidR="00900982" w:rsidRDefault="00900982" w:rsidP="00900982"/>
    <w:p w14:paraId="4D4427D1" w14:textId="77777777" w:rsidR="00900982" w:rsidRDefault="00900982" w:rsidP="00900982"/>
    <w:p w14:paraId="4AB86035" w14:textId="77777777" w:rsidR="00900982" w:rsidRDefault="00900982" w:rsidP="00900982"/>
    <w:p w14:paraId="1E4F9E95" w14:textId="77777777" w:rsidR="00900982" w:rsidRDefault="00900982" w:rsidP="00900982"/>
    <w:p w14:paraId="6F837EFC" w14:textId="77777777" w:rsidR="00900982" w:rsidRDefault="00900982" w:rsidP="00900982"/>
    <w:p w14:paraId="22AB86FB" w14:textId="77777777" w:rsidR="00900982" w:rsidRDefault="00900982" w:rsidP="00900982"/>
    <w:p w14:paraId="2966015C" w14:textId="77777777" w:rsidR="00900982" w:rsidRDefault="00900982" w:rsidP="00900982"/>
    <w:p w14:paraId="494EE669" w14:textId="77777777" w:rsidR="00900982" w:rsidRDefault="00900982" w:rsidP="00900982"/>
    <w:p w14:paraId="72EA28A0" w14:textId="77777777" w:rsidR="00900982" w:rsidRDefault="00900982" w:rsidP="00900982"/>
    <w:p w14:paraId="1C258434" w14:textId="77777777" w:rsidR="00900982" w:rsidRDefault="00900982" w:rsidP="00900982"/>
    <w:p w14:paraId="664D7EF4" w14:textId="77777777" w:rsidR="00900982" w:rsidRDefault="00900982" w:rsidP="00900982"/>
    <w:p w14:paraId="460C3C18" w14:textId="77777777" w:rsidR="00900982" w:rsidRDefault="00900982" w:rsidP="00900982"/>
    <w:p w14:paraId="5E6A3C4F" w14:textId="77777777" w:rsidR="00900982" w:rsidRDefault="00900982" w:rsidP="00900982"/>
    <w:p w14:paraId="2C988981" w14:textId="77777777" w:rsidR="00900982" w:rsidRDefault="00900982" w:rsidP="00900982"/>
    <w:p w14:paraId="72DFD56E" w14:textId="77777777" w:rsidR="00900982" w:rsidRDefault="00900982" w:rsidP="00900982"/>
    <w:p w14:paraId="100BC650" w14:textId="77777777" w:rsidR="00900982" w:rsidRPr="00CE0066" w:rsidRDefault="00900982" w:rsidP="00900982"/>
    <w:p w14:paraId="2EC3AD86"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23E4CBF1"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27470">
        <w:rPr>
          <w:b/>
          <w:bCs/>
          <w:sz w:val="28"/>
          <w:szCs w:val="28"/>
        </w:rPr>
        <w:t>III. OBRAZCI ZA PRIPRAVO PONUDBE</w:t>
      </w:r>
    </w:p>
    <w:p w14:paraId="1B70A35C"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4B37CCD9" w14:textId="77777777" w:rsidR="00900982" w:rsidRPr="005259EE" w:rsidRDefault="00900982" w:rsidP="00900982">
      <w:pPr>
        <w:pStyle w:val="Default"/>
        <w:jc w:val="both"/>
        <w:rPr>
          <w:rFonts w:ascii="Trebuchet MS" w:hAnsi="Trebuchet MS" w:cs="Trebuchet MS"/>
          <w:b/>
          <w:bCs/>
          <w:color w:val="auto"/>
          <w:sz w:val="32"/>
          <w:szCs w:val="32"/>
        </w:rPr>
      </w:pPr>
      <w:r w:rsidRPr="005259EE">
        <w:rPr>
          <w:rFonts w:ascii="Trebuchet MS" w:hAnsi="Trebuchet MS" w:cs="Trebuchet MS"/>
          <w:color w:val="auto"/>
          <w:sz w:val="32"/>
          <w:szCs w:val="32"/>
        </w:rPr>
        <w:br w:type="page"/>
      </w:r>
    </w:p>
    <w:p w14:paraId="36BA8529" w14:textId="77777777" w:rsidR="00900982" w:rsidRPr="00D3309D" w:rsidRDefault="00900982" w:rsidP="00900982">
      <w:pPr>
        <w:pageBreakBefore/>
        <w:rPr>
          <w:b/>
          <w:bCs/>
          <w:shd w:val="clear" w:color="auto" w:fill="D9D9D9"/>
        </w:rPr>
      </w:pPr>
      <w:r w:rsidRPr="00D3309D">
        <w:rPr>
          <w:b/>
          <w:bCs/>
          <w:shd w:val="clear" w:color="auto" w:fill="D9D9D9"/>
        </w:rPr>
        <w:lastRenderedPageBreak/>
        <w:t>Obr_1</w:t>
      </w:r>
    </w:p>
    <w:p w14:paraId="2C93580D" w14:textId="77777777" w:rsidR="00900982" w:rsidRPr="00D3309D" w:rsidRDefault="00900982" w:rsidP="00900982">
      <w:pPr>
        <w:jc w:val="center"/>
        <w:rPr>
          <w:b/>
          <w:bCs/>
        </w:rPr>
      </w:pPr>
      <w:r w:rsidRPr="00D3309D">
        <w:rPr>
          <w:b/>
          <w:bCs/>
        </w:rPr>
        <w:t>PONUDBA ŠT.:______________</w:t>
      </w:r>
    </w:p>
    <w:p w14:paraId="2BA5C29D" w14:textId="77777777" w:rsidR="00900982" w:rsidRPr="00D3309D" w:rsidRDefault="00900982" w:rsidP="00900982">
      <w:pPr>
        <w:jc w:val="both"/>
        <w:rPr>
          <w:b/>
          <w:bCs/>
        </w:rPr>
      </w:pPr>
    </w:p>
    <w:p w14:paraId="1127DD5A" w14:textId="37A778F3" w:rsidR="00900982" w:rsidRPr="00D3309D" w:rsidRDefault="00900982" w:rsidP="00900982">
      <w:pPr>
        <w:pStyle w:val="Default"/>
        <w:jc w:val="both"/>
        <w:rPr>
          <w:rFonts w:ascii="Trebuchet MS" w:hAnsi="Trebuchet MS" w:cs="Trebuchet MS"/>
          <w:color w:val="auto"/>
          <w:sz w:val="22"/>
          <w:szCs w:val="22"/>
        </w:rPr>
      </w:pPr>
      <w:r w:rsidRPr="00D3309D">
        <w:rPr>
          <w:rFonts w:ascii="Trebuchet MS" w:hAnsi="Trebuchet MS" w:cs="Trebuchet MS"/>
          <w:b/>
          <w:bCs/>
          <w:sz w:val="22"/>
          <w:szCs w:val="22"/>
        </w:rPr>
        <w:t>Predmet naročila:</w:t>
      </w:r>
      <w:r w:rsidRPr="00D3309D">
        <w:rPr>
          <w:rFonts w:ascii="Trebuchet MS" w:hAnsi="Trebuchet MS" w:cs="Trebuchet MS"/>
          <w:b/>
          <w:bCs/>
          <w:sz w:val="22"/>
          <w:szCs w:val="22"/>
        </w:rPr>
        <w:tab/>
        <w:t>»</w:t>
      </w:r>
      <w:r w:rsidR="00EB5EB3">
        <w:rPr>
          <w:rFonts w:ascii="Trebuchet MS" w:hAnsi="Trebuchet MS"/>
          <w:b/>
          <w:bCs/>
          <w:caps/>
          <w:sz w:val="22"/>
          <w:szCs w:val="22"/>
        </w:rPr>
        <w:t>IZGRADNJA VRTCA ČIRA ČARA V CELJU</w:t>
      </w:r>
      <w:r w:rsidR="001F0E26" w:rsidRPr="00EA1327">
        <w:rPr>
          <w:rFonts w:ascii="Trebuchet MS" w:hAnsi="Trebuchet MS" w:cs="Trebuchet MS"/>
          <w:b/>
          <w:bCs/>
          <w:sz w:val="22"/>
          <w:szCs w:val="22"/>
        </w:rPr>
        <w:t>«</w:t>
      </w:r>
    </w:p>
    <w:p w14:paraId="416370C8" w14:textId="3A69CA31" w:rsidR="00900982" w:rsidRPr="00D3309D" w:rsidRDefault="00900982" w:rsidP="00900982">
      <w:pPr>
        <w:ind w:left="2130" w:hanging="2130"/>
        <w:rPr>
          <w:b/>
          <w:bCs/>
        </w:rPr>
      </w:pPr>
    </w:p>
    <w:p w14:paraId="4379FC54" w14:textId="77777777" w:rsidR="00D3309D" w:rsidRPr="00D3309D" w:rsidRDefault="00D3309D" w:rsidP="00D83C6D">
      <w:pPr>
        <w:rPr>
          <w:b/>
          <w:bCs/>
        </w:rPr>
      </w:pPr>
    </w:p>
    <w:p w14:paraId="1EEA6D25" w14:textId="1AEE288E" w:rsidR="00900982" w:rsidRPr="00D3309D" w:rsidRDefault="00900982" w:rsidP="00900982">
      <w:pPr>
        <w:jc w:val="both"/>
        <w:rPr>
          <w:b/>
          <w:bCs/>
        </w:rPr>
      </w:pPr>
      <w:r w:rsidRPr="00D3309D">
        <w:rPr>
          <w:b/>
          <w:bCs/>
        </w:rPr>
        <w:t>Naročnik:</w:t>
      </w:r>
      <w:r w:rsidRPr="00D3309D">
        <w:rPr>
          <w:b/>
          <w:bCs/>
        </w:rPr>
        <w:tab/>
      </w:r>
      <w:r w:rsidRPr="00D3309D">
        <w:rPr>
          <w:b/>
          <w:bCs/>
        </w:rPr>
        <w:tab/>
        <w:t>Mestna občina Celje, Trg celjskih knezov 9, 3000 Celje</w:t>
      </w:r>
    </w:p>
    <w:p w14:paraId="2269D8AB" w14:textId="39D20D37" w:rsidR="00900982" w:rsidRPr="00D3309D" w:rsidRDefault="00900982" w:rsidP="00900982">
      <w:pPr>
        <w:jc w:val="both"/>
      </w:pPr>
    </w:p>
    <w:p w14:paraId="4A51C3A2" w14:textId="77777777" w:rsidR="00D3309D" w:rsidRPr="00D3309D" w:rsidRDefault="00D3309D" w:rsidP="00900982">
      <w:pPr>
        <w:jc w:val="both"/>
      </w:pPr>
    </w:p>
    <w:p w14:paraId="51A9E2C0" w14:textId="668FADF6" w:rsidR="00900982" w:rsidRPr="00D3309D" w:rsidRDefault="00900982" w:rsidP="00900982">
      <w:pPr>
        <w:pStyle w:val="default0"/>
        <w:jc w:val="both"/>
        <w:rPr>
          <w:rFonts w:ascii="Trebuchet MS" w:hAnsi="Trebuchet MS" w:cs="Trebuchet MS"/>
          <w:sz w:val="22"/>
          <w:szCs w:val="22"/>
        </w:rPr>
      </w:pPr>
      <w:r w:rsidRPr="00D3309D">
        <w:rPr>
          <w:rFonts w:ascii="Trebuchet MS" w:hAnsi="Trebuchet MS" w:cs="Trebuchet MS"/>
          <w:sz w:val="22"/>
          <w:szCs w:val="22"/>
        </w:rPr>
        <w:t xml:space="preserve">Na podlagi javnega naročila, številka: </w:t>
      </w:r>
      <w:r w:rsidRPr="00D3309D">
        <w:rPr>
          <w:rFonts w:ascii="Trebuchet MS" w:hAnsi="Trebuchet MS" w:cs="Trebuchet MS"/>
          <w:b/>
          <w:bCs/>
          <w:sz w:val="22"/>
          <w:szCs w:val="22"/>
        </w:rPr>
        <w:t>JN-</w:t>
      </w:r>
      <w:r w:rsidR="008F2604">
        <w:rPr>
          <w:rFonts w:ascii="Trebuchet MS" w:hAnsi="Trebuchet MS" w:cs="Trebuchet MS"/>
          <w:b/>
          <w:bCs/>
          <w:sz w:val="22"/>
          <w:szCs w:val="22"/>
        </w:rPr>
        <w:t>00</w:t>
      </w:r>
      <w:r w:rsidR="00EB5EB3">
        <w:rPr>
          <w:rFonts w:ascii="Trebuchet MS" w:hAnsi="Trebuchet MS" w:cs="Trebuchet MS"/>
          <w:b/>
          <w:bCs/>
          <w:sz w:val="22"/>
          <w:szCs w:val="22"/>
        </w:rPr>
        <w:t>2</w:t>
      </w:r>
      <w:r w:rsidRPr="00D3309D">
        <w:rPr>
          <w:rFonts w:ascii="Trebuchet MS" w:hAnsi="Trebuchet MS" w:cs="Trebuchet MS"/>
          <w:b/>
          <w:bCs/>
          <w:sz w:val="22"/>
          <w:szCs w:val="22"/>
        </w:rPr>
        <w:t>-202</w:t>
      </w:r>
      <w:r w:rsidR="00C13339">
        <w:rPr>
          <w:rFonts w:ascii="Trebuchet MS" w:hAnsi="Trebuchet MS" w:cs="Trebuchet MS"/>
          <w:b/>
          <w:bCs/>
          <w:sz w:val="22"/>
          <w:szCs w:val="22"/>
        </w:rPr>
        <w:t>4</w:t>
      </w:r>
      <w:r w:rsidRPr="00D3309D">
        <w:rPr>
          <w:rFonts w:ascii="Trebuchet MS" w:hAnsi="Trebuchet MS" w:cs="Trebuchet MS"/>
          <w:b/>
          <w:bCs/>
          <w:sz w:val="22"/>
          <w:szCs w:val="22"/>
        </w:rPr>
        <w:t>-</w:t>
      </w:r>
      <w:r w:rsidR="00D3309D">
        <w:rPr>
          <w:rFonts w:ascii="Trebuchet MS" w:hAnsi="Trebuchet MS" w:cs="Trebuchet MS"/>
          <w:b/>
          <w:bCs/>
          <w:sz w:val="22"/>
          <w:szCs w:val="22"/>
        </w:rPr>
        <w:t>G</w:t>
      </w:r>
      <w:r w:rsidRPr="00D3309D">
        <w:rPr>
          <w:rFonts w:ascii="Trebuchet MS" w:hAnsi="Trebuchet MS" w:cs="Trebuchet MS"/>
          <w:sz w:val="22"/>
          <w:szCs w:val="22"/>
        </w:rPr>
        <w:t>, se prijavljamo na objavljeno javno naročilo in prilagamo našo ponudbeno dokumentacijo v skladu z navodili za izdelavo ponudbe.</w:t>
      </w:r>
    </w:p>
    <w:p w14:paraId="7D6CB64A" w14:textId="3DCAF0B9" w:rsidR="00900982" w:rsidRPr="00D3309D" w:rsidRDefault="00900982" w:rsidP="00900982">
      <w:pPr>
        <w:pStyle w:val="default0"/>
        <w:jc w:val="both"/>
        <w:rPr>
          <w:sz w:val="22"/>
          <w:szCs w:val="22"/>
        </w:rPr>
      </w:pPr>
    </w:p>
    <w:p w14:paraId="2D81BF00" w14:textId="77777777" w:rsidR="00D3309D" w:rsidRPr="00D3309D" w:rsidRDefault="00D3309D" w:rsidP="00900982">
      <w:pPr>
        <w:pStyle w:val="default0"/>
        <w:jc w:val="both"/>
        <w:rPr>
          <w:sz w:val="22"/>
          <w:szCs w:val="22"/>
        </w:rPr>
      </w:pPr>
    </w:p>
    <w:p w14:paraId="4E9A2D38" w14:textId="21CB11D1" w:rsidR="00900982" w:rsidRPr="00D3309D" w:rsidRDefault="00900982" w:rsidP="00900982">
      <w:pPr>
        <w:rPr>
          <w:b/>
          <w:bCs/>
        </w:rPr>
      </w:pPr>
      <w:r w:rsidRPr="00D3309D">
        <w:rPr>
          <w:b/>
          <w:bCs/>
        </w:rPr>
        <w:t>PODATKI O PONUDNIKU:</w:t>
      </w:r>
    </w:p>
    <w:p w14:paraId="06773AB9" w14:textId="77777777" w:rsidR="00D3309D" w:rsidRPr="00D3309D" w:rsidRDefault="00D3309D" w:rsidP="00900982"/>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900982" w:rsidRPr="00D3309D" w14:paraId="675F7FEE" w14:textId="77777777" w:rsidTr="00900982">
        <w:tc>
          <w:tcPr>
            <w:tcW w:w="4075" w:type="dxa"/>
            <w:tcBorders>
              <w:top w:val="single" w:sz="2" w:space="0" w:color="000000"/>
              <w:left w:val="single" w:sz="2" w:space="0" w:color="000000"/>
              <w:bottom w:val="single" w:sz="2" w:space="0" w:color="000000"/>
            </w:tcBorders>
          </w:tcPr>
          <w:p w14:paraId="0BC58C66" w14:textId="77777777" w:rsidR="00900982" w:rsidRPr="00D3309D" w:rsidRDefault="00900982" w:rsidP="001F0E26">
            <w:pPr>
              <w:tabs>
                <w:tab w:val="left" w:pos="284"/>
              </w:tabs>
              <w:snapToGrid w:val="0"/>
              <w:ind w:left="181" w:hanging="181"/>
            </w:pPr>
            <w:r w:rsidRPr="00D3309D">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34A7CA5F" w14:textId="77777777" w:rsidR="00900982" w:rsidRPr="00D3309D" w:rsidRDefault="00900982" w:rsidP="001F0E26">
            <w:pPr>
              <w:tabs>
                <w:tab w:val="left" w:pos="284"/>
              </w:tabs>
              <w:snapToGrid w:val="0"/>
              <w:ind w:left="181" w:hanging="181"/>
            </w:pPr>
          </w:p>
          <w:p w14:paraId="240B6386" w14:textId="77777777" w:rsidR="00900982" w:rsidRPr="00D3309D" w:rsidRDefault="00900982" w:rsidP="001F0E26">
            <w:pPr>
              <w:tabs>
                <w:tab w:val="left" w:pos="284"/>
              </w:tabs>
              <w:snapToGrid w:val="0"/>
              <w:ind w:left="181" w:hanging="181"/>
            </w:pPr>
          </w:p>
          <w:p w14:paraId="63F5CA51" w14:textId="77777777" w:rsidR="00900982" w:rsidRPr="00D3309D" w:rsidRDefault="00900982" w:rsidP="001F0E26">
            <w:pPr>
              <w:tabs>
                <w:tab w:val="left" w:pos="284"/>
              </w:tabs>
              <w:snapToGrid w:val="0"/>
            </w:pPr>
          </w:p>
        </w:tc>
      </w:tr>
      <w:tr w:rsidR="00900982" w:rsidRPr="00D3309D" w14:paraId="18F43E19" w14:textId="77777777" w:rsidTr="00900982">
        <w:tc>
          <w:tcPr>
            <w:tcW w:w="4075" w:type="dxa"/>
            <w:tcBorders>
              <w:left w:val="single" w:sz="2" w:space="0" w:color="000000"/>
              <w:bottom w:val="single" w:sz="2" w:space="0" w:color="000000"/>
            </w:tcBorders>
          </w:tcPr>
          <w:p w14:paraId="55BBCCFD" w14:textId="77777777" w:rsidR="00900982" w:rsidRPr="00D3309D" w:rsidRDefault="00900982" w:rsidP="00900982">
            <w:pPr>
              <w:tabs>
                <w:tab w:val="left" w:pos="284"/>
              </w:tabs>
              <w:snapToGrid w:val="0"/>
              <w:spacing w:before="60" w:after="60"/>
              <w:ind w:left="181" w:hanging="181"/>
            </w:pPr>
            <w:r w:rsidRPr="00D3309D">
              <w:t>Zakoniti zastopnik:</w:t>
            </w:r>
          </w:p>
        </w:tc>
        <w:tc>
          <w:tcPr>
            <w:tcW w:w="5528" w:type="dxa"/>
            <w:tcBorders>
              <w:left w:val="single" w:sz="2" w:space="0" w:color="000000"/>
              <w:bottom w:val="single" w:sz="2" w:space="0" w:color="000000"/>
              <w:right w:val="single" w:sz="2" w:space="0" w:color="000000"/>
            </w:tcBorders>
          </w:tcPr>
          <w:p w14:paraId="20B3E599" w14:textId="77777777" w:rsidR="00900982" w:rsidRPr="00D3309D" w:rsidRDefault="00900982" w:rsidP="00900982">
            <w:pPr>
              <w:tabs>
                <w:tab w:val="left" w:pos="284"/>
              </w:tabs>
              <w:snapToGrid w:val="0"/>
              <w:ind w:left="181" w:hanging="181"/>
            </w:pPr>
          </w:p>
          <w:p w14:paraId="307BD056" w14:textId="77777777" w:rsidR="00900982" w:rsidRPr="00D3309D" w:rsidRDefault="00900982" w:rsidP="00900982">
            <w:pPr>
              <w:tabs>
                <w:tab w:val="left" w:pos="284"/>
              </w:tabs>
              <w:snapToGrid w:val="0"/>
              <w:ind w:left="181" w:hanging="181"/>
            </w:pPr>
          </w:p>
        </w:tc>
      </w:tr>
      <w:tr w:rsidR="00900982" w:rsidRPr="00D3309D" w14:paraId="42454DEA" w14:textId="77777777" w:rsidTr="00900982">
        <w:tc>
          <w:tcPr>
            <w:tcW w:w="4075" w:type="dxa"/>
            <w:tcBorders>
              <w:left w:val="single" w:sz="2" w:space="0" w:color="000000"/>
              <w:bottom w:val="single" w:sz="2" w:space="0" w:color="000000"/>
            </w:tcBorders>
          </w:tcPr>
          <w:p w14:paraId="6CFF0A2A" w14:textId="77777777" w:rsidR="00900982" w:rsidRPr="00D3309D" w:rsidRDefault="00900982" w:rsidP="00900982">
            <w:pPr>
              <w:tabs>
                <w:tab w:val="left" w:pos="284"/>
              </w:tabs>
              <w:snapToGrid w:val="0"/>
              <w:spacing w:before="60" w:after="60"/>
              <w:ind w:left="181" w:hanging="181"/>
            </w:pPr>
            <w:r w:rsidRPr="00D3309D">
              <w:t>Identifikacijska številka za DDV:</w:t>
            </w:r>
          </w:p>
        </w:tc>
        <w:tc>
          <w:tcPr>
            <w:tcW w:w="5528" w:type="dxa"/>
            <w:tcBorders>
              <w:left w:val="single" w:sz="2" w:space="0" w:color="000000"/>
              <w:bottom w:val="single" w:sz="2" w:space="0" w:color="000000"/>
              <w:right w:val="single" w:sz="2" w:space="0" w:color="000000"/>
            </w:tcBorders>
          </w:tcPr>
          <w:p w14:paraId="0F35D93C" w14:textId="77777777" w:rsidR="00900982" w:rsidRPr="00D3309D" w:rsidRDefault="00900982" w:rsidP="00900982">
            <w:pPr>
              <w:tabs>
                <w:tab w:val="left" w:pos="284"/>
              </w:tabs>
              <w:snapToGrid w:val="0"/>
              <w:ind w:left="181" w:hanging="181"/>
            </w:pPr>
          </w:p>
          <w:p w14:paraId="1FDB7C89" w14:textId="77777777" w:rsidR="00900982" w:rsidRPr="00D3309D" w:rsidRDefault="00900982" w:rsidP="00900982">
            <w:pPr>
              <w:tabs>
                <w:tab w:val="left" w:pos="284"/>
              </w:tabs>
              <w:snapToGrid w:val="0"/>
              <w:ind w:left="181" w:hanging="181"/>
            </w:pPr>
          </w:p>
        </w:tc>
      </w:tr>
      <w:tr w:rsidR="00900982" w:rsidRPr="00D3309D" w14:paraId="57DE71B6" w14:textId="77777777" w:rsidTr="00900982">
        <w:tc>
          <w:tcPr>
            <w:tcW w:w="4075" w:type="dxa"/>
            <w:tcBorders>
              <w:left w:val="single" w:sz="2" w:space="0" w:color="000000"/>
              <w:bottom w:val="single" w:sz="2" w:space="0" w:color="000000"/>
            </w:tcBorders>
          </w:tcPr>
          <w:p w14:paraId="77CAE20C" w14:textId="77777777" w:rsidR="00900982" w:rsidRPr="00D3309D" w:rsidRDefault="00900982" w:rsidP="00900982">
            <w:pPr>
              <w:tabs>
                <w:tab w:val="left" w:pos="284"/>
              </w:tabs>
              <w:snapToGrid w:val="0"/>
              <w:spacing w:before="60" w:after="60"/>
              <w:ind w:left="181" w:hanging="181"/>
            </w:pPr>
            <w:r w:rsidRPr="00D3309D">
              <w:t>Matična številka / EMŠO:</w:t>
            </w:r>
          </w:p>
        </w:tc>
        <w:tc>
          <w:tcPr>
            <w:tcW w:w="5528" w:type="dxa"/>
            <w:tcBorders>
              <w:left w:val="single" w:sz="2" w:space="0" w:color="000000"/>
              <w:bottom w:val="single" w:sz="2" w:space="0" w:color="000000"/>
              <w:right w:val="single" w:sz="2" w:space="0" w:color="000000"/>
            </w:tcBorders>
          </w:tcPr>
          <w:p w14:paraId="3D4ED09C" w14:textId="77777777" w:rsidR="00900982" w:rsidRPr="00D3309D" w:rsidRDefault="00900982" w:rsidP="00900982">
            <w:pPr>
              <w:tabs>
                <w:tab w:val="left" w:pos="284"/>
              </w:tabs>
              <w:snapToGrid w:val="0"/>
              <w:ind w:left="181" w:hanging="181"/>
            </w:pPr>
          </w:p>
          <w:p w14:paraId="13A5BA08" w14:textId="77777777" w:rsidR="00900982" w:rsidRPr="00D3309D" w:rsidRDefault="00900982" w:rsidP="00900982">
            <w:pPr>
              <w:tabs>
                <w:tab w:val="left" w:pos="284"/>
              </w:tabs>
              <w:snapToGrid w:val="0"/>
              <w:ind w:left="181" w:hanging="181"/>
            </w:pPr>
          </w:p>
        </w:tc>
      </w:tr>
      <w:tr w:rsidR="00900982" w:rsidRPr="00D3309D" w14:paraId="7EB924F0" w14:textId="77777777" w:rsidTr="00900982">
        <w:tc>
          <w:tcPr>
            <w:tcW w:w="4075" w:type="dxa"/>
            <w:tcBorders>
              <w:left w:val="single" w:sz="2" w:space="0" w:color="000000"/>
              <w:bottom w:val="single" w:sz="2" w:space="0" w:color="000000"/>
            </w:tcBorders>
          </w:tcPr>
          <w:p w14:paraId="0BBD44C9" w14:textId="77777777" w:rsidR="00900982" w:rsidRPr="00D3309D" w:rsidRDefault="00900982" w:rsidP="00900982">
            <w:pPr>
              <w:tabs>
                <w:tab w:val="left" w:pos="284"/>
              </w:tabs>
              <w:snapToGrid w:val="0"/>
              <w:spacing w:before="60" w:after="60"/>
              <w:ind w:left="181" w:hanging="181"/>
            </w:pPr>
            <w:r w:rsidRPr="00D3309D">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77049B8C" w14:textId="77777777" w:rsidR="00900982" w:rsidRPr="00D3309D" w:rsidRDefault="00900982" w:rsidP="00900982">
            <w:pPr>
              <w:tabs>
                <w:tab w:val="left" w:pos="284"/>
              </w:tabs>
              <w:snapToGrid w:val="0"/>
              <w:ind w:left="181" w:hanging="181"/>
            </w:pPr>
          </w:p>
          <w:p w14:paraId="06D04379" w14:textId="77777777" w:rsidR="00900982" w:rsidRPr="00D3309D" w:rsidRDefault="00900982" w:rsidP="00900982">
            <w:pPr>
              <w:tabs>
                <w:tab w:val="left" w:pos="284"/>
              </w:tabs>
              <w:snapToGrid w:val="0"/>
              <w:ind w:left="181" w:hanging="181"/>
            </w:pPr>
          </w:p>
        </w:tc>
      </w:tr>
      <w:tr w:rsidR="00900982" w:rsidRPr="00D3309D" w14:paraId="097AF134" w14:textId="77777777" w:rsidTr="00900982">
        <w:tc>
          <w:tcPr>
            <w:tcW w:w="4075" w:type="dxa"/>
            <w:tcBorders>
              <w:left w:val="single" w:sz="2" w:space="0" w:color="000000"/>
              <w:bottom w:val="single" w:sz="2" w:space="0" w:color="000000"/>
            </w:tcBorders>
          </w:tcPr>
          <w:p w14:paraId="1FCAFCEE" w14:textId="77777777" w:rsidR="00900982" w:rsidRPr="00D3309D" w:rsidRDefault="00900982" w:rsidP="00900982">
            <w:pPr>
              <w:tabs>
                <w:tab w:val="left" w:pos="284"/>
              </w:tabs>
              <w:snapToGrid w:val="0"/>
              <w:spacing w:before="60" w:after="60"/>
              <w:ind w:left="181" w:hanging="181"/>
            </w:pPr>
            <w:r w:rsidRPr="00D3309D">
              <w:t>Elektronski naslov:</w:t>
            </w:r>
          </w:p>
        </w:tc>
        <w:tc>
          <w:tcPr>
            <w:tcW w:w="5528" w:type="dxa"/>
            <w:tcBorders>
              <w:left w:val="single" w:sz="2" w:space="0" w:color="000000"/>
              <w:bottom w:val="single" w:sz="2" w:space="0" w:color="000000"/>
              <w:right w:val="single" w:sz="2" w:space="0" w:color="000000"/>
            </w:tcBorders>
          </w:tcPr>
          <w:p w14:paraId="4956061C" w14:textId="77777777" w:rsidR="00900982" w:rsidRPr="00D3309D" w:rsidRDefault="00900982" w:rsidP="00900982">
            <w:pPr>
              <w:tabs>
                <w:tab w:val="left" w:pos="284"/>
              </w:tabs>
              <w:snapToGrid w:val="0"/>
              <w:ind w:left="181" w:hanging="181"/>
            </w:pPr>
          </w:p>
          <w:p w14:paraId="04353D3D" w14:textId="77777777" w:rsidR="00900982" w:rsidRPr="00D3309D" w:rsidRDefault="00900982" w:rsidP="00900982">
            <w:pPr>
              <w:tabs>
                <w:tab w:val="left" w:pos="284"/>
              </w:tabs>
              <w:snapToGrid w:val="0"/>
              <w:ind w:left="181" w:hanging="181"/>
            </w:pPr>
          </w:p>
        </w:tc>
      </w:tr>
      <w:tr w:rsidR="00900982" w:rsidRPr="00D3309D" w14:paraId="33741AC3" w14:textId="77777777" w:rsidTr="00900982">
        <w:tc>
          <w:tcPr>
            <w:tcW w:w="4075" w:type="dxa"/>
            <w:tcBorders>
              <w:left w:val="single" w:sz="2" w:space="0" w:color="000000"/>
              <w:bottom w:val="single" w:sz="2" w:space="0" w:color="000000"/>
            </w:tcBorders>
          </w:tcPr>
          <w:p w14:paraId="4C841987" w14:textId="77777777" w:rsidR="00900982" w:rsidRPr="00D3309D" w:rsidRDefault="00900982" w:rsidP="00900982">
            <w:pPr>
              <w:tabs>
                <w:tab w:val="left" w:pos="284"/>
              </w:tabs>
              <w:snapToGrid w:val="0"/>
              <w:spacing w:before="60" w:after="60"/>
              <w:ind w:left="181" w:hanging="181"/>
            </w:pPr>
            <w:r w:rsidRPr="00D3309D">
              <w:t>Telefonska številka:</w:t>
            </w:r>
          </w:p>
        </w:tc>
        <w:tc>
          <w:tcPr>
            <w:tcW w:w="5528" w:type="dxa"/>
            <w:tcBorders>
              <w:left w:val="single" w:sz="2" w:space="0" w:color="000000"/>
              <w:bottom w:val="single" w:sz="2" w:space="0" w:color="000000"/>
              <w:right w:val="single" w:sz="2" w:space="0" w:color="000000"/>
            </w:tcBorders>
          </w:tcPr>
          <w:p w14:paraId="02D42E62" w14:textId="77777777" w:rsidR="00900982" w:rsidRPr="00D3309D" w:rsidRDefault="00900982" w:rsidP="00900982">
            <w:pPr>
              <w:tabs>
                <w:tab w:val="left" w:pos="284"/>
              </w:tabs>
              <w:snapToGrid w:val="0"/>
              <w:ind w:left="181" w:hanging="181"/>
            </w:pPr>
          </w:p>
          <w:p w14:paraId="21040D04" w14:textId="77777777" w:rsidR="00900982" w:rsidRPr="00D3309D" w:rsidRDefault="00900982" w:rsidP="00900982">
            <w:pPr>
              <w:tabs>
                <w:tab w:val="left" w:pos="284"/>
              </w:tabs>
              <w:snapToGrid w:val="0"/>
              <w:ind w:left="181" w:hanging="181"/>
            </w:pPr>
          </w:p>
        </w:tc>
      </w:tr>
      <w:tr w:rsidR="00900982" w:rsidRPr="00D3309D" w14:paraId="77B5A42E" w14:textId="77777777" w:rsidTr="00900982">
        <w:tc>
          <w:tcPr>
            <w:tcW w:w="4075" w:type="dxa"/>
            <w:tcBorders>
              <w:left w:val="single" w:sz="2" w:space="0" w:color="000000"/>
              <w:bottom w:val="single" w:sz="4" w:space="0" w:color="auto"/>
            </w:tcBorders>
          </w:tcPr>
          <w:p w14:paraId="3BD3289D" w14:textId="60C35AAE" w:rsidR="00C209C1" w:rsidRPr="00D3309D" w:rsidRDefault="00900982" w:rsidP="00900982">
            <w:pPr>
              <w:snapToGrid w:val="0"/>
              <w:spacing w:before="60" w:after="60"/>
            </w:pPr>
            <w:r w:rsidRPr="00D3309D">
              <w:t>Številka transakcijskega računa in banka, ki vodi račun:</w:t>
            </w:r>
          </w:p>
        </w:tc>
        <w:tc>
          <w:tcPr>
            <w:tcW w:w="5528" w:type="dxa"/>
            <w:tcBorders>
              <w:left w:val="single" w:sz="2" w:space="0" w:color="000000"/>
              <w:bottom w:val="single" w:sz="4" w:space="0" w:color="auto"/>
              <w:right w:val="single" w:sz="2" w:space="0" w:color="000000"/>
            </w:tcBorders>
          </w:tcPr>
          <w:p w14:paraId="2EC9E3C8" w14:textId="77777777" w:rsidR="00900982" w:rsidRPr="00D3309D" w:rsidRDefault="00900982" w:rsidP="00900982">
            <w:pPr>
              <w:tabs>
                <w:tab w:val="left" w:pos="284"/>
              </w:tabs>
              <w:snapToGrid w:val="0"/>
              <w:ind w:left="181" w:hanging="181"/>
            </w:pPr>
          </w:p>
          <w:p w14:paraId="28CC160A" w14:textId="77777777" w:rsidR="00900982" w:rsidRPr="00D3309D" w:rsidRDefault="00900982" w:rsidP="00900982">
            <w:pPr>
              <w:tabs>
                <w:tab w:val="left" w:pos="284"/>
              </w:tabs>
              <w:snapToGrid w:val="0"/>
              <w:ind w:left="181" w:hanging="181"/>
            </w:pPr>
          </w:p>
          <w:p w14:paraId="123433D8" w14:textId="3D77678B" w:rsidR="00D3309D" w:rsidRPr="00D3309D" w:rsidRDefault="00D3309D" w:rsidP="00900982">
            <w:pPr>
              <w:tabs>
                <w:tab w:val="left" w:pos="284"/>
              </w:tabs>
              <w:snapToGrid w:val="0"/>
              <w:ind w:left="181" w:hanging="181"/>
            </w:pPr>
          </w:p>
        </w:tc>
      </w:tr>
      <w:tr w:rsidR="001F0E26" w:rsidRPr="00D3309D" w14:paraId="0A428763" w14:textId="77777777" w:rsidTr="00900982">
        <w:tc>
          <w:tcPr>
            <w:tcW w:w="4075" w:type="dxa"/>
            <w:tcBorders>
              <w:left w:val="single" w:sz="2" w:space="0" w:color="000000"/>
              <w:bottom w:val="single" w:sz="4" w:space="0" w:color="auto"/>
            </w:tcBorders>
          </w:tcPr>
          <w:p w14:paraId="26104325" w14:textId="4EEB1F02" w:rsidR="001F0E26" w:rsidRPr="00D3309D" w:rsidRDefault="001F0E26" w:rsidP="00900982">
            <w:pPr>
              <w:snapToGrid w:val="0"/>
              <w:spacing w:before="60" w:after="60"/>
            </w:pPr>
            <w:r w:rsidRPr="00D3309D">
              <w:t>MSP</w:t>
            </w:r>
            <w:r w:rsidRPr="00D3309D">
              <w:rPr>
                <w:rStyle w:val="Sprotnaopomba-sklic"/>
              </w:rPr>
              <w:footnoteReference w:id="2"/>
            </w:r>
            <w:r w:rsidRPr="00D3309D">
              <w:t xml:space="preserve"> (obkrožiti DA / NE)</w:t>
            </w:r>
          </w:p>
        </w:tc>
        <w:tc>
          <w:tcPr>
            <w:tcW w:w="5528" w:type="dxa"/>
            <w:tcBorders>
              <w:left w:val="single" w:sz="2" w:space="0" w:color="000000"/>
              <w:bottom w:val="single" w:sz="4" w:space="0" w:color="auto"/>
              <w:right w:val="single" w:sz="2" w:space="0" w:color="000000"/>
            </w:tcBorders>
          </w:tcPr>
          <w:p w14:paraId="5802149B" w14:textId="77777777" w:rsidR="001F0E26" w:rsidRPr="00D3309D" w:rsidRDefault="001F0E26" w:rsidP="00900982">
            <w:pPr>
              <w:tabs>
                <w:tab w:val="left" w:pos="284"/>
              </w:tabs>
              <w:snapToGrid w:val="0"/>
              <w:ind w:left="181" w:hanging="181"/>
            </w:pPr>
            <w:r w:rsidRPr="00D3309D">
              <w:t>DA        NE</w:t>
            </w:r>
          </w:p>
          <w:p w14:paraId="58ECA9FF" w14:textId="27147CBD" w:rsidR="00D3309D" w:rsidRPr="00D3309D" w:rsidRDefault="00D3309D" w:rsidP="00900982">
            <w:pPr>
              <w:tabs>
                <w:tab w:val="left" w:pos="284"/>
              </w:tabs>
              <w:snapToGrid w:val="0"/>
              <w:ind w:left="181" w:hanging="181"/>
            </w:pPr>
          </w:p>
        </w:tc>
      </w:tr>
      <w:tr w:rsidR="00900982" w:rsidRPr="00D3309D" w14:paraId="159DBB9F" w14:textId="77777777" w:rsidTr="00900982">
        <w:tc>
          <w:tcPr>
            <w:tcW w:w="4075" w:type="dxa"/>
            <w:tcBorders>
              <w:top w:val="single" w:sz="4" w:space="0" w:color="auto"/>
              <w:left w:val="single" w:sz="4" w:space="0" w:color="auto"/>
              <w:bottom w:val="single" w:sz="4" w:space="0" w:color="auto"/>
            </w:tcBorders>
          </w:tcPr>
          <w:p w14:paraId="0E687A31" w14:textId="77777777" w:rsidR="00900982" w:rsidRPr="00D3309D" w:rsidRDefault="00900982" w:rsidP="00900982">
            <w:pPr>
              <w:snapToGrid w:val="0"/>
              <w:spacing w:before="60" w:after="60"/>
            </w:pPr>
            <w:r w:rsidRPr="00D3309D">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924587B" w14:textId="77777777" w:rsidR="00900982" w:rsidRPr="00D3309D" w:rsidRDefault="00900982" w:rsidP="00900982">
            <w:pPr>
              <w:tabs>
                <w:tab w:val="left" w:pos="284"/>
              </w:tabs>
              <w:snapToGrid w:val="0"/>
              <w:ind w:left="181" w:hanging="181"/>
            </w:pPr>
          </w:p>
          <w:p w14:paraId="626346BD" w14:textId="77777777" w:rsidR="00900982" w:rsidRPr="00D3309D" w:rsidRDefault="00900982" w:rsidP="00900982">
            <w:pPr>
              <w:tabs>
                <w:tab w:val="left" w:pos="284"/>
              </w:tabs>
              <w:snapToGrid w:val="0"/>
              <w:ind w:left="181" w:hanging="181"/>
            </w:pPr>
          </w:p>
        </w:tc>
      </w:tr>
      <w:tr w:rsidR="00900982" w:rsidRPr="00D3309D" w14:paraId="6C37B9B8" w14:textId="77777777" w:rsidTr="00900982">
        <w:tc>
          <w:tcPr>
            <w:tcW w:w="4075" w:type="dxa"/>
            <w:tcBorders>
              <w:top w:val="single" w:sz="4" w:space="0" w:color="auto"/>
              <w:left w:val="single" w:sz="2" w:space="0" w:color="000000"/>
              <w:bottom w:val="single" w:sz="2" w:space="0" w:color="000000"/>
            </w:tcBorders>
          </w:tcPr>
          <w:p w14:paraId="5F337902" w14:textId="77777777" w:rsidR="00900982" w:rsidRPr="00D3309D" w:rsidRDefault="00900982" w:rsidP="00900982">
            <w:pPr>
              <w:snapToGrid w:val="0"/>
              <w:spacing w:before="60" w:after="60"/>
            </w:pPr>
            <w:r w:rsidRPr="00D3309D">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4B62F0C" w14:textId="77777777" w:rsidR="00900982" w:rsidRPr="00D3309D" w:rsidRDefault="00900982" w:rsidP="00900982">
            <w:pPr>
              <w:tabs>
                <w:tab w:val="left" w:pos="284"/>
              </w:tabs>
              <w:snapToGrid w:val="0"/>
              <w:ind w:left="181" w:hanging="181"/>
            </w:pPr>
          </w:p>
        </w:tc>
      </w:tr>
      <w:tr w:rsidR="00900982" w:rsidRPr="00D3309D" w14:paraId="09E253D0" w14:textId="77777777" w:rsidTr="00900982">
        <w:tc>
          <w:tcPr>
            <w:tcW w:w="4075" w:type="dxa"/>
            <w:tcBorders>
              <w:left w:val="single" w:sz="2" w:space="0" w:color="000000"/>
              <w:bottom w:val="single" w:sz="2" w:space="0" w:color="000000"/>
            </w:tcBorders>
          </w:tcPr>
          <w:p w14:paraId="30DCCA4C" w14:textId="77777777" w:rsidR="00900982" w:rsidRPr="00D3309D" w:rsidRDefault="00900982" w:rsidP="00900982">
            <w:pPr>
              <w:snapToGrid w:val="0"/>
              <w:spacing w:before="60" w:after="60"/>
              <w:jc w:val="both"/>
            </w:pPr>
            <w:r w:rsidRPr="00D3309D">
              <w:t xml:space="preserve">Kontaktna oseba: </w:t>
            </w:r>
          </w:p>
        </w:tc>
        <w:tc>
          <w:tcPr>
            <w:tcW w:w="5528" w:type="dxa"/>
            <w:tcBorders>
              <w:left w:val="single" w:sz="2" w:space="0" w:color="000000"/>
              <w:bottom w:val="single" w:sz="2" w:space="0" w:color="000000"/>
              <w:right w:val="single" w:sz="2" w:space="0" w:color="000000"/>
            </w:tcBorders>
          </w:tcPr>
          <w:p w14:paraId="2149823B" w14:textId="77777777" w:rsidR="00900982" w:rsidRPr="00D3309D" w:rsidRDefault="00900982" w:rsidP="00900982">
            <w:pPr>
              <w:tabs>
                <w:tab w:val="left" w:pos="284"/>
              </w:tabs>
              <w:snapToGrid w:val="0"/>
              <w:ind w:left="181" w:hanging="181"/>
            </w:pPr>
          </w:p>
          <w:p w14:paraId="1C15C2E4" w14:textId="77777777" w:rsidR="00900982" w:rsidRPr="00D3309D" w:rsidRDefault="00900982" w:rsidP="00900982">
            <w:pPr>
              <w:tabs>
                <w:tab w:val="left" w:pos="284"/>
              </w:tabs>
              <w:snapToGrid w:val="0"/>
              <w:ind w:left="181" w:hanging="181"/>
            </w:pPr>
          </w:p>
        </w:tc>
      </w:tr>
      <w:tr w:rsidR="00900982" w:rsidRPr="00D3309D" w14:paraId="36B34E3D" w14:textId="77777777" w:rsidTr="00900982">
        <w:tc>
          <w:tcPr>
            <w:tcW w:w="4075" w:type="dxa"/>
            <w:tcBorders>
              <w:left w:val="single" w:sz="2" w:space="0" w:color="000000"/>
              <w:bottom w:val="single" w:sz="2" w:space="0" w:color="000000"/>
            </w:tcBorders>
          </w:tcPr>
          <w:p w14:paraId="4AB601C4" w14:textId="77777777" w:rsidR="00900982" w:rsidRPr="00D3309D" w:rsidRDefault="00900982" w:rsidP="00900982">
            <w:pPr>
              <w:snapToGrid w:val="0"/>
              <w:spacing w:before="60" w:after="60"/>
            </w:pPr>
            <w:r w:rsidRPr="00D3309D">
              <w:t xml:space="preserve">Telefon kontaktne osebe: </w:t>
            </w:r>
          </w:p>
        </w:tc>
        <w:tc>
          <w:tcPr>
            <w:tcW w:w="5528" w:type="dxa"/>
            <w:tcBorders>
              <w:left w:val="single" w:sz="2" w:space="0" w:color="000000"/>
              <w:bottom w:val="single" w:sz="2" w:space="0" w:color="000000"/>
              <w:right w:val="single" w:sz="2" w:space="0" w:color="000000"/>
            </w:tcBorders>
          </w:tcPr>
          <w:p w14:paraId="436EA6AD" w14:textId="77777777" w:rsidR="00900982" w:rsidRPr="00D3309D" w:rsidRDefault="00900982" w:rsidP="00900982">
            <w:pPr>
              <w:tabs>
                <w:tab w:val="left" w:pos="284"/>
              </w:tabs>
              <w:snapToGrid w:val="0"/>
              <w:ind w:left="181" w:hanging="181"/>
            </w:pPr>
          </w:p>
          <w:p w14:paraId="06FD18F6" w14:textId="77777777" w:rsidR="00900982" w:rsidRPr="00D3309D" w:rsidRDefault="00900982" w:rsidP="00900982">
            <w:pPr>
              <w:tabs>
                <w:tab w:val="left" w:pos="284"/>
              </w:tabs>
              <w:snapToGrid w:val="0"/>
              <w:ind w:left="181" w:hanging="181"/>
            </w:pPr>
          </w:p>
        </w:tc>
      </w:tr>
      <w:tr w:rsidR="00900982" w:rsidRPr="00D3309D" w14:paraId="0F3E419D" w14:textId="77777777" w:rsidTr="00900982">
        <w:tc>
          <w:tcPr>
            <w:tcW w:w="4075" w:type="dxa"/>
            <w:tcBorders>
              <w:left w:val="single" w:sz="2" w:space="0" w:color="000000"/>
              <w:bottom w:val="single" w:sz="2" w:space="0" w:color="000000"/>
            </w:tcBorders>
          </w:tcPr>
          <w:p w14:paraId="17CD4ED5" w14:textId="77777777" w:rsidR="00900982" w:rsidRPr="00D3309D" w:rsidRDefault="00900982" w:rsidP="00900982">
            <w:pPr>
              <w:snapToGrid w:val="0"/>
              <w:spacing w:before="60" w:after="60"/>
            </w:pPr>
            <w:r w:rsidRPr="00D3309D">
              <w:t xml:space="preserve">Elektronski naslov kontaktne osebe: </w:t>
            </w:r>
          </w:p>
        </w:tc>
        <w:tc>
          <w:tcPr>
            <w:tcW w:w="5528" w:type="dxa"/>
            <w:tcBorders>
              <w:left w:val="single" w:sz="2" w:space="0" w:color="000000"/>
              <w:bottom w:val="single" w:sz="2" w:space="0" w:color="000000"/>
              <w:right w:val="single" w:sz="2" w:space="0" w:color="000000"/>
            </w:tcBorders>
          </w:tcPr>
          <w:p w14:paraId="3A55FE99" w14:textId="77777777" w:rsidR="00900982" w:rsidRPr="00D3309D" w:rsidRDefault="00900982" w:rsidP="00900982">
            <w:pPr>
              <w:tabs>
                <w:tab w:val="left" w:pos="284"/>
              </w:tabs>
              <w:snapToGrid w:val="0"/>
              <w:ind w:left="181" w:hanging="181"/>
            </w:pPr>
          </w:p>
          <w:p w14:paraId="1014F66C" w14:textId="77777777" w:rsidR="00900982" w:rsidRPr="00D3309D" w:rsidRDefault="00900982" w:rsidP="00900982">
            <w:pPr>
              <w:tabs>
                <w:tab w:val="left" w:pos="284"/>
              </w:tabs>
              <w:snapToGrid w:val="0"/>
              <w:ind w:left="181" w:hanging="181"/>
            </w:pPr>
          </w:p>
        </w:tc>
      </w:tr>
    </w:tbl>
    <w:p w14:paraId="2DD8BC36" w14:textId="08F97E12" w:rsidR="00D3309D" w:rsidRDefault="00D3309D" w:rsidP="00900982">
      <w:pPr>
        <w:rPr>
          <w:b/>
          <w:bCs/>
        </w:rPr>
      </w:pPr>
    </w:p>
    <w:p w14:paraId="5B277102" w14:textId="77777777" w:rsidR="00BF5CB2" w:rsidRPr="00D3309D" w:rsidRDefault="00BF5CB2" w:rsidP="00900982">
      <w:pPr>
        <w:rPr>
          <w:b/>
          <w:bCs/>
        </w:rPr>
      </w:pPr>
    </w:p>
    <w:p w14:paraId="6267D63C" w14:textId="22503A2B" w:rsidR="00900982" w:rsidRPr="00D3309D" w:rsidRDefault="00900982" w:rsidP="00900982">
      <w:pPr>
        <w:rPr>
          <w:i/>
          <w:iCs/>
        </w:rPr>
      </w:pPr>
      <w:r w:rsidRPr="00D3309D">
        <w:rPr>
          <w:b/>
          <w:bCs/>
        </w:rPr>
        <w:t xml:space="preserve">NAČIN PREDLOŽITVE PONUDBE:   </w:t>
      </w:r>
      <w:r w:rsidRPr="00D3309D">
        <w:rPr>
          <w:i/>
          <w:iCs/>
        </w:rPr>
        <w:t xml:space="preserve">(opomba: </w:t>
      </w:r>
      <w:r w:rsidRPr="00D3309D">
        <w:rPr>
          <w:i/>
          <w:iCs/>
          <w:u w:val="single"/>
        </w:rPr>
        <w:t>ustrezno obkrožiti</w:t>
      </w:r>
      <w:r w:rsidRPr="00D3309D">
        <w:rPr>
          <w:i/>
          <w:iCs/>
        </w:rPr>
        <w:t>)</w:t>
      </w:r>
    </w:p>
    <w:p w14:paraId="4492B076" w14:textId="77777777" w:rsidR="00900982" w:rsidRPr="00D3309D" w:rsidRDefault="00900982" w:rsidP="00900982"/>
    <w:p w14:paraId="4A887196" w14:textId="77777777" w:rsidR="00900982" w:rsidRPr="00D3309D" w:rsidRDefault="00900982" w:rsidP="00900982">
      <w:pPr>
        <w:rPr>
          <w:b/>
          <w:bCs/>
        </w:rPr>
      </w:pPr>
      <w:r w:rsidRPr="00D3309D">
        <w:rPr>
          <w:b/>
          <w:bCs/>
        </w:rPr>
        <w:t>Izjavljamo, da dajemo ponudbo:</w:t>
      </w:r>
    </w:p>
    <w:p w14:paraId="6F7A75B6" w14:textId="77777777" w:rsidR="00900982" w:rsidRPr="00D3309D" w:rsidRDefault="00900982" w:rsidP="00900982">
      <w:r w:rsidRPr="00D3309D">
        <w:t>a) samostojno – kot samostojen ponudnik</w:t>
      </w:r>
    </w:p>
    <w:p w14:paraId="4802A860" w14:textId="77777777" w:rsidR="00900982" w:rsidRPr="00D3309D" w:rsidRDefault="00900982" w:rsidP="00900982">
      <w:r w:rsidRPr="00D3309D">
        <w:lastRenderedPageBreak/>
        <w:t>b) s podizvajalci – kot samostojen ponudnik s podizvajalci</w:t>
      </w:r>
    </w:p>
    <w:p w14:paraId="29023C06" w14:textId="77777777" w:rsidR="00900982" w:rsidRPr="00D3309D" w:rsidRDefault="00900982" w:rsidP="00900982">
      <w:r w:rsidRPr="00D3309D">
        <w:t>c) skupno ponudbo – kot vodilni partner v skupini ponudnikov</w:t>
      </w:r>
    </w:p>
    <w:p w14:paraId="55C58127" w14:textId="3AE27FE3" w:rsidR="00900982" w:rsidRPr="00D3309D" w:rsidRDefault="00900982" w:rsidP="00900982"/>
    <w:p w14:paraId="1E50F192" w14:textId="77777777" w:rsidR="00D3309D" w:rsidRPr="00D3309D" w:rsidRDefault="00D3309D" w:rsidP="00900982"/>
    <w:tbl>
      <w:tblPr>
        <w:tblW w:w="9777" w:type="dxa"/>
        <w:tblInd w:w="2" w:type="dxa"/>
        <w:tblLayout w:type="fixed"/>
        <w:tblLook w:val="0000" w:firstRow="0" w:lastRow="0" w:firstColumn="0" w:lastColumn="0" w:noHBand="0" w:noVBand="0"/>
      </w:tblPr>
      <w:tblGrid>
        <w:gridCol w:w="4888"/>
        <w:gridCol w:w="4889"/>
      </w:tblGrid>
      <w:tr w:rsidR="00900982" w:rsidRPr="00D3309D" w14:paraId="1E52724D" w14:textId="77777777" w:rsidTr="00900982">
        <w:tc>
          <w:tcPr>
            <w:tcW w:w="4888" w:type="dxa"/>
            <w:vAlign w:val="center"/>
          </w:tcPr>
          <w:p w14:paraId="14F8A03E" w14:textId="77777777" w:rsidR="00900982" w:rsidRPr="00D3309D" w:rsidRDefault="00900982" w:rsidP="00900982">
            <w:pPr>
              <w:snapToGrid w:val="0"/>
              <w:spacing w:before="60" w:after="40"/>
            </w:pPr>
            <w:r w:rsidRPr="00D3309D">
              <w:t>Kraj in datum:</w:t>
            </w:r>
          </w:p>
        </w:tc>
        <w:tc>
          <w:tcPr>
            <w:tcW w:w="4889" w:type="dxa"/>
            <w:vAlign w:val="center"/>
          </w:tcPr>
          <w:p w14:paraId="212833A8" w14:textId="77777777" w:rsidR="00900982" w:rsidRPr="00D3309D" w:rsidRDefault="00900982" w:rsidP="00900982">
            <w:pPr>
              <w:snapToGrid w:val="0"/>
              <w:spacing w:before="60" w:after="40"/>
            </w:pPr>
            <w:r w:rsidRPr="00D3309D">
              <w:t>Ime in priimek zakonitega zastopnika:</w:t>
            </w:r>
          </w:p>
        </w:tc>
      </w:tr>
      <w:tr w:rsidR="00900982" w:rsidRPr="00D3309D" w14:paraId="11B9EE57" w14:textId="77777777" w:rsidTr="00900982">
        <w:tc>
          <w:tcPr>
            <w:tcW w:w="4888" w:type="dxa"/>
            <w:vAlign w:val="center"/>
          </w:tcPr>
          <w:p w14:paraId="5BF7A546" w14:textId="77777777" w:rsidR="00900982" w:rsidRPr="00D3309D" w:rsidRDefault="00900982" w:rsidP="00900982">
            <w:pPr>
              <w:snapToGrid w:val="0"/>
              <w:spacing w:before="60" w:after="40"/>
            </w:pPr>
            <w:r w:rsidRPr="00D3309D">
              <w:t>____________________________</w:t>
            </w:r>
          </w:p>
        </w:tc>
        <w:tc>
          <w:tcPr>
            <w:tcW w:w="4889" w:type="dxa"/>
            <w:vAlign w:val="center"/>
          </w:tcPr>
          <w:p w14:paraId="468C5C33" w14:textId="77777777" w:rsidR="00900982" w:rsidRPr="00D3309D" w:rsidRDefault="00900982" w:rsidP="00900982">
            <w:pPr>
              <w:snapToGrid w:val="0"/>
              <w:spacing w:before="60" w:after="40"/>
              <w:jc w:val="center"/>
            </w:pPr>
          </w:p>
        </w:tc>
      </w:tr>
      <w:tr w:rsidR="00900982" w:rsidRPr="00D3309D" w14:paraId="302EDA2F" w14:textId="77777777" w:rsidTr="00900982">
        <w:tc>
          <w:tcPr>
            <w:tcW w:w="4888" w:type="dxa"/>
            <w:vAlign w:val="center"/>
          </w:tcPr>
          <w:p w14:paraId="24F942F8" w14:textId="77777777" w:rsidR="00900982" w:rsidRPr="00D3309D" w:rsidRDefault="00900982" w:rsidP="00900982">
            <w:pPr>
              <w:snapToGrid w:val="0"/>
              <w:spacing w:before="60" w:after="40"/>
            </w:pPr>
          </w:p>
        </w:tc>
        <w:tc>
          <w:tcPr>
            <w:tcW w:w="4889" w:type="dxa"/>
            <w:vAlign w:val="center"/>
          </w:tcPr>
          <w:p w14:paraId="098AE2E3" w14:textId="77777777" w:rsidR="00900982" w:rsidRPr="00D3309D" w:rsidRDefault="00900982" w:rsidP="00900982">
            <w:pPr>
              <w:snapToGrid w:val="0"/>
              <w:spacing w:before="60" w:after="40"/>
            </w:pPr>
            <w:r w:rsidRPr="00D3309D">
              <w:t>podpis zakonitega zastopnika in žig</w:t>
            </w:r>
          </w:p>
        </w:tc>
      </w:tr>
      <w:tr w:rsidR="00900982" w:rsidRPr="00D3309D" w14:paraId="1B89139D" w14:textId="77777777" w:rsidTr="00900982">
        <w:tc>
          <w:tcPr>
            <w:tcW w:w="4888" w:type="dxa"/>
            <w:vAlign w:val="center"/>
          </w:tcPr>
          <w:p w14:paraId="10750E00" w14:textId="77777777" w:rsidR="00900982" w:rsidRPr="00D3309D" w:rsidRDefault="00900982" w:rsidP="00900982">
            <w:pPr>
              <w:snapToGrid w:val="0"/>
              <w:spacing w:before="60" w:after="40"/>
            </w:pPr>
          </w:p>
        </w:tc>
        <w:tc>
          <w:tcPr>
            <w:tcW w:w="4889" w:type="dxa"/>
            <w:vAlign w:val="center"/>
          </w:tcPr>
          <w:p w14:paraId="75A6D011" w14:textId="77777777" w:rsidR="00900982" w:rsidRPr="00D3309D" w:rsidRDefault="00900982" w:rsidP="00900982">
            <w:pPr>
              <w:snapToGrid w:val="0"/>
              <w:spacing w:before="60" w:after="40"/>
            </w:pPr>
            <w:r w:rsidRPr="00D3309D">
              <w:t>______________________________</w:t>
            </w:r>
          </w:p>
        </w:tc>
      </w:tr>
    </w:tbl>
    <w:p w14:paraId="74C23630" w14:textId="77777777" w:rsidR="00900982" w:rsidRPr="00CE0066" w:rsidRDefault="00900982" w:rsidP="00900982">
      <w:pPr>
        <w:pageBreakBefore/>
        <w:tabs>
          <w:tab w:val="left" w:pos="284"/>
        </w:tabs>
        <w:ind w:left="238" w:hanging="238"/>
        <w:rPr>
          <w:b/>
          <w:bCs/>
          <w:shd w:val="clear" w:color="auto" w:fill="D9D9D9"/>
        </w:rPr>
      </w:pPr>
      <w:r w:rsidRPr="00CE0066">
        <w:rPr>
          <w:b/>
          <w:bCs/>
          <w:shd w:val="clear" w:color="auto" w:fill="D9D9D9"/>
        </w:rPr>
        <w:lastRenderedPageBreak/>
        <w:t>Obr_2</w:t>
      </w:r>
    </w:p>
    <w:p w14:paraId="59A5CC91" w14:textId="77777777" w:rsidR="00900982" w:rsidRPr="00CE0066" w:rsidRDefault="00900982" w:rsidP="00900982"/>
    <w:p w14:paraId="48A5BDB4" w14:textId="77777777" w:rsidR="00900982" w:rsidRPr="00CE0066" w:rsidRDefault="00900982" w:rsidP="00900982">
      <w:pPr>
        <w:jc w:val="center"/>
        <w:rPr>
          <w:b/>
          <w:bCs/>
        </w:rPr>
      </w:pPr>
      <w:r w:rsidRPr="00CE0066">
        <w:rPr>
          <w:b/>
          <w:bCs/>
        </w:rPr>
        <w:t>PONUDBENA CENA</w:t>
      </w:r>
    </w:p>
    <w:p w14:paraId="196B72DE" w14:textId="77777777" w:rsidR="00900982" w:rsidRPr="00CE0066" w:rsidRDefault="00900982" w:rsidP="00900982"/>
    <w:p w14:paraId="4A226545" w14:textId="2545BA4D" w:rsidR="00900982" w:rsidRPr="00CE0066" w:rsidRDefault="00900982" w:rsidP="00900982">
      <w:r w:rsidRPr="00CE0066">
        <w:t>Ponudnik:___________________________________________________________</w:t>
      </w:r>
      <w:r>
        <w:t>__________</w:t>
      </w:r>
    </w:p>
    <w:p w14:paraId="2493F1DE" w14:textId="77777777" w:rsidR="00900982" w:rsidRPr="00CE0066" w:rsidRDefault="00900982" w:rsidP="00900982">
      <w:pPr>
        <w:jc w:val="center"/>
        <w:rPr>
          <w:i/>
          <w:iCs/>
        </w:rPr>
      </w:pPr>
      <w:r w:rsidRPr="00CE0066">
        <w:rPr>
          <w:i/>
          <w:iCs/>
        </w:rPr>
        <w:t>(firma in sedež ponudnika)</w:t>
      </w:r>
    </w:p>
    <w:p w14:paraId="5AB29768" w14:textId="77777777" w:rsidR="00900982" w:rsidRDefault="00900982" w:rsidP="00900982">
      <w:pPr>
        <w:jc w:val="both"/>
      </w:pPr>
    </w:p>
    <w:p w14:paraId="28BD13B2" w14:textId="58FD5ABF" w:rsidR="00C209C1" w:rsidRPr="00C209C1" w:rsidRDefault="00900982" w:rsidP="00C209C1">
      <w:pPr>
        <w:jc w:val="both"/>
      </w:pPr>
      <w:r w:rsidRPr="00CE0066">
        <w:t>Skladno z zahtevami razpisne dokumentacije ponuja</w:t>
      </w:r>
      <w:r>
        <w:t xml:space="preserve">mo za izvedbo vseh </w:t>
      </w:r>
      <w:r w:rsidR="00D3309D">
        <w:t xml:space="preserve">del iz Popisa del </w:t>
      </w:r>
      <w:r>
        <w:t xml:space="preserve">za izvedbo javnega naročila </w:t>
      </w:r>
      <w:r w:rsidR="00C209C1" w:rsidRPr="00684D8E">
        <w:rPr>
          <w:b/>
          <w:bCs/>
        </w:rPr>
        <w:t>»</w:t>
      </w:r>
      <w:r w:rsidR="00055B53">
        <w:rPr>
          <w:b/>
          <w:bCs/>
          <w:caps/>
        </w:rPr>
        <w:t>IZGRADNJA VRTCA ČIRA ČARA V CELJU</w:t>
      </w:r>
      <w:r w:rsidR="00C209C1" w:rsidRPr="00684D8E">
        <w:rPr>
          <w:b/>
          <w:bCs/>
        </w:rPr>
        <w:t>«</w:t>
      </w:r>
      <w:r w:rsidR="00C209C1">
        <w:rPr>
          <w:b/>
          <w:bCs/>
        </w:rPr>
        <w:t xml:space="preserve"> (JN- </w:t>
      </w:r>
      <w:r w:rsidR="00C13339">
        <w:rPr>
          <w:b/>
          <w:bCs/>
        </w:rPr>
        <w:t>0</w:t>
      </w:r>
      <w:r w:rsidR="008F2604">
        <w:rPr>
          <w:b/>
          <w:bCs/>
        </w:rPr>
        <w:t>0</w:t>
      </w:r>
      <w:r w:rsidR="00055B53">
        <w:rPr>
          <w:b/>
          <w:bCs/>
        </w:rPr>
        <w:t>2</w:t>
      </w:r>
      <w:r w:rsidR="008F2604">
        <w:rPr>
          <w:b/>
          <w:bCs/>
        </w:rPr>
        <w:t>-</w:t>
      </w:r>
      <w:r w:rsidR="00C209C1">
        <w:rPr>
          <w:b/>
          <w:bCs/>
        </w:rPr>
        <w:t>202</w:t>
      </w:r>
      <w:r w:rsidR="00C13339">
        <w:rPr>
          <w:b/>
          <w:bCs/>
        </w:rPr>
        <w:t>4</w:t>
      </w:r>
      <w:r w:rsidR="00C209C1">
        <w:rPr>
          <w:b/>
          <w:bCs/>
        </w:rPr>
        <w:t>-</w:t>
      </w:r>
      <w:r w:rsidR="00D3309D">
        <w:rPr>
          <w:b/>
          <w:bCs/>
        </w:rPr>
        <w:t>G</w:t>
      </w:r>
      <w:r w:rsidR="00C209C1">
        <w:rPr>
          <w:b/>
          <w:bCs/>
        </w:rPr>
        <w:t>)</w:t>
      </w:r>
      <w:r w:rsidR="00C209C1">
        <w:t>:</w:t>
      </w:r>
    </w:p>
    <w:p w14:paraId="6644A052" w14:textId="77777777" w:rsidR="00900982" w:rsidRDefault="00900982" w:rsidP="00900982">
      <w:pPr>
        <w:jc w:val="both"/>
      </w:pPr>
    </w:p>
    <w:p w14:paraId="350F05C6" w14:textId="55FE75A8" w:rsidR="00A66BC8" w:rsidRPr="00A66BC8" w:rsidRDefault="00A66BC8" w:rsidP="00A66BC8">
      <w:pPr>
        <w:pStyle w:val="Odstavekseznama"/>
        <w:ind w:left="1080"/>
        <w:rPr>
          <w:rFonts w:ascii="Trebuchet MS" w:hAnsi="Trebuchet MS"/>
          <w:b/>
          <w:bCs/>
          <w:sz w:val="22"/>
          <w:szCs w:val="22"/>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A66BC8" w:rsidRPr="002245AA" w14:paraId="1743E2AC"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1C5D5B44" w14:textId="77777777" w:rsidR="00A66BC8" w:rsidRPr="002245AA" w:rsidRDefault="00A66BC8" w:rsidP="008A7071">
            <w:pPr>
              <w:ind w:firstLine="708"/>
            </w:pPr>
          </w:p>
          <w:p w14:paraId="44830D7B" w14:textId="77777777" w:rsidR="00A66BC8" w:rsidRPr="002245AA" w:rsidRDefault="00A66BC8" w:rsidP="008A7071">
            <w:r w:rsidRPr="002245AA">
              <w:t xml:space="preserve">Skupna ponudbena cena (brez DDV): </w:t>
            </w:r>
          </w:p>
        </w:tc>
        <w:tc>
          <w:tcPr>
            <w:tcW w:w="4320" w:type="dxa"/>
            <w:tcBorders>
              <w:top w:val="single" w:sz="6" w:space="0" w:color="auto"/>
              <w:left w:val="single" w:sz="6" w:space="0" w:color="auto"/>
              <w:bottom w:val="nil"/>
              <w:right w:val="single" w:sz="6" w:space="0" w:color="auto"/>
            </w:tcBorders>
          </w:tcPr>
          <w:p w14:paraId="72A8EFFD" w14:textId="77777777" w:rsidR="00A66BC8" w:rsidRPr="002245AA" w:rsidRDefault="00A66BC8" w:rsidP="008A7071">
            <w:pPr>
              <w:jc w:val="right"/>
            </w:pPr>
          </w:p>
          <w:p w14:paraId="560BA19D" w14:textId="77777777" w:rsidR="00A66BC8" w:rsidRPr="002245AA" w:rsidRDefault="00A66BC8" w:rsidP="008A7071">
            <w:pPr>
              <w:jc w:val="right"/>
            </w:pPr>
            <w:r w:rsidRPr="002245AA">
              <w:t>EUR</w:t>
            </w:r>
          </w:p>
        </w:tc>
      </w:tr>
      <w:tr w:rsidR="00A66BC8" w:rsidRPr="002245AA" w14:paraId="05F19766"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225BA3C6" w14:textId="77777777" w:rsidR="00A66BC8" w:rsidRPr="002245AA" w:rsidRDefault="00A66BC8" w:rsidP="008A7071"/>
          <w:p w14:paraId="30A69AC1" w14:textId="77777777" w:rsidR="00A66BC8" w:rsidRPr="002245AA" w:rsidRDefault="00A66BC8" w:rsidP="008A7071">
            <w:r w:rsidRPr="002245AA">
              <w:t>DDV    _____ %</w:t>
            </w:r>
          </w:p>
        </w:tc>
        <w:tc>
          <w:tcPr>
            <w:tcW w:w="4320" w:type="dxa"/>
            <w:tcBorders>
              <w:top w:val="single" w:sz="6" w:space="0" w:color="auto"/>
              <w:left w:val="single" w:sz="6" w:space="0" w:color="auto"/>
              <w:bottom w:val="nil"/>
              <w:right w:val="single" w:sz="6" w:space="0" w:color="auto"/>
            </w:tcBorders>
          </w:tcPr>
          <w:p w14:paraId="028B9DF5" w14:textId="77777777" w:rsidR="00A66BC8" w:rsidRPr="002245AA" w:rsidRDefault="00A66BC8" w:rsidP="008A7071">
            <w:pPr>
              <w:jc w:val="right"/>
            </w:pPr>
          </w:p>
          <w:p w14:paraId="41376A30" w14:textId="77777777" w:rsidR="00A66BC8" w:rsidRPr="002245AA" w:rsidRDefault="00A66BC8" w:rsidP="008A7071">
            <w:pPr>
              <w:jc w:val="right"/>
            </w:pPr>
            <w:r w:rsidRPr="002245AA">
              <w:t>EUR</w:t>
            </w:r>
          </w:p>
        </w:tc>
      </w:tr>
      <w:tr w:rsidR="00A66BC8" w:rsidRPr="002245AA" w14:paraId="6FCD7275" w14:textId="77777777" w:rsidTr="008A7071">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2049D403" w14:textId="77777777" w:rsidR="00A66BC8" w:rsidRPr="002245AA" w:rsidRDefault="00A66BC8" w:rsidP="008A7071">
            <w:pPr>
              <w:rPr>
                <w:b/>
                <w:bCs/>
              </w:rPr>
            </w:pPr>
          </w:p>
          <w:p w14:paraId="4B573428" w14:textId="77777777" w:rsidR="00A66BC8" w:rsidRPr="002245AA" w:rsidRDefault="00A66BC8" w:rsidP="008A7071">
            <w:r w:rsidRPr="002245AA">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6B78BDCB" w14:textId="77777777" w:rsidR="00A66BC8" w:rsidRPr="002245AA" w:rsidRDefault="00A66BC8" w:rsidP="008A7071">
            <w:pPr>
              <w:jc w:val="right"/>
              <w:rPr>
                <w:b/>
                <w:bCs/>
              </w:rPr>
            </w:pPr>
          </w:p>
          <w:p w14:paraId="1215F7BB" w14:textId="77777777" w:rsidR="00A66BC8" w:rsidRPr="002245AA" w:rsidRDefault="00A66BC8" w:rsidP="008A7071">
            <w:pPr>
              <w:jc w:val="right"/>
              <w:rPr>
                <w:b/>
                <w:bCs/>
              </w:rPr>
            </w:pPr>
            <w:r w:rsidRPr="002245AA">
              <w:rPr>
                <w:b/>
                <w:bCs/>
              </w:rPr>
              <w:t>EUR</w:t>
            </w:r>
          </w:p>
        </w:tc>
      </w:tr>
      <w:tr w:rsidR="00A66BC8" w:rsidRPr="002245AA" w14:paraId="10ED6462" w14:textId="77777777" w:rsidTr="008A7071">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37ACF52E" w14:textId="77777777" w:rsidR="00A66BC8" w:rsidRPr="002245AA" w:rsidRDefault="00A66BC8" w:rsidP="008A7071"/>
          <w:p w14:paraId="0146B72A" w14:textId="77777777" w:rsidR="00A66BC8" w:rsidRPr="002245AA" w:rsidRDefault="00A66BC8" w:rsidP="008A7071">
            <w:r w:rsidRPr="002245AA">
              <w:t>z besedo: ________________________________________________ in …/100 EUR</w:t>
            </w:r>
          </w:p>
        </w:tc>
      </w:tr>
    </w:tbl>
    <w:p w14:paraId="5D8AE8BA" w14:textId="77777777" w:rsidR="00A66BC8" w:rsidRDefault="00A66BC8" w:rsidP="00900982">
      <w:pPr>
        <w:pStyle w:val="Default"/>
        <w:jc w:val="both"/>
        <w:rPr>
          <w:rFonts w:ascii="Trebuchet MS" w:hAnsi="Trebuchet MS" w:cs="Trebuchet MS"/>
          <w:b/>
          <w:bCs/>
          <w:color w:val="auto"/>
          <w:sz w:val="22"/>
          <w:szCs w:val="22"/>
        </w:rPr>
      </w:pPr>
    </w:p>
    <w:p w14:paraId="6A8E12C4" w14:textId="73B16D52" w:rsidR="00C209C1" w:rsidRPr="00C209C1" w:rsidRDefault="00C209C1" w:rsidP="00C209C1">
      <w:pPr>
        <w:autoSpaceDE w:val="0"/>
        <w:autoSpaceDN w:val="0"/>
        <w:adjustRightInd w:val="0"/>
        <w:jc w:val="both"/>
        <w:rPr>
          <w:rFonts w:eastAsia="Times New Roman"/>
          <w:b/>
          <w:bCs/>
          <w:lang w:eastAsia="sl-SI"/>
        </w:rPr>
      </w:pPr>
      <w:r w:rsidRPr="00C209C1">
        <w:rPr>
          <w:rFonts w:eastAsia="Times New Roman"/>
          <w:b/>
          <w:bCs/>
          <w:lang w:eastAsia="sl-SI"/>
        </w:rPr>
        <w:t xml:space="preserve">Ponudnik mora pri pripravi ponudbe v celoti upoštevati tehnično specifikacijo naročnika. V kolikor predmet ponudbe ne bo izpolnjeval vseh opisov, zahtev, navedb, kvalitete, navedenih v </w:t>
      </w:r>
      <w:r>
        <w:rPr>
          <w:rFonts w:eastAsia="Times New Roman"/>
          <w:b/>
          <w:bCs/>
          <w:lang w:eastAsia="sl-SI"/>
        </w:rPr>
        <w:t>t</w:t>
      </w:r>
      <w:r w:rsidRPr="00C209C1">
        <w:rPr>
          <w:rFonts w:eastAsia="Times New Roman"/>
          <w:b/>
          <w:bCs/>
          <w:lang w:eastAsia="sl-SI"/>
        </w:rPr>
        <w:t>ehnični specifikaciji, bo naročnik tako ponudbo izločil iz nadaljnjega ocenjevanja ponudb.</w:t>
      </w:r>
    </w:p>
    <w:p w14:paraId="6E4F6119" w14:textId="77777777" w:rsidR="00C209C1" w:rsidRDefault="00C209C1" w:rsidP="00C209C1">
      <w:pPr>
        <w:pStyle w:val="Default"/>
        <w:jc w:val="both"/>
        <w:rPr>
          <w:rFonts w:ascii="Trebuchet MS" w:hAnsi="Trebuchet MS" w:cs="Trebuchet MS"/>
          <w:b/>
          <w:bCs/>
          <w:color w:val="auto"/>
          <w:sz w:val="22"/>
          <w:szCs w:val="22"/>
        </w:rPr>
      </w:pPr>
    </w:p>
    <w:p w14:paraId="6772E85B" w14:textId="5ADA5139" w:rsidR="00C209C1" w:rsidRPr="0070323F" w:rsidRDefault="0070323F" w:rsidP="0070323F">
      <w:pPr>
        <w:pStyle w:val="Default"/>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Popisi del s količinami, izpolnjeni s ponudnikovimi cenami, so sestavni del predračuna. </w:t>
      </w:r>
    </w:p>
    <w:p w14:paraId="3D477823" w14:textId="070E7F60" w:rsidR="0070323F" w:rsidRPr="00C209C1" w:rsidRDefault="0070323F" w:rsidP="00C209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2492F608" w14:textId="77777777" w:rsidR="00C209C1" w:rsidRPr="00C209C1" w:rsidRDefault="00C209C1" w:rsidP="00C209C1">
      <w:r w:rsidRPr="00C209C1">
        <w:t>Vse cene so izražene v evrih.</w:t>
      </w:r>
    </w:p>
    <w:p w14:paraId="3E48CE44" w14:textId="77777777" w:rsidR="00C209C1" w:rsidRPr="00C209C1" w:rsidRDefault="00C209C1" w:rsidP="00C209C1"/>
    <w:p w14:paraId="0A1DCD10" w14:textId="6116B2B7" w:rsidR="00C209C1" w:rsidRPr="00C209C1" w:rsidRDefault="00C209C1" w:rsidP="00C209C1">
      <w:r w:rsidRPr="00C209C1">
        <w:t xml:space="preserve">Ponudba velja </w:t>
      </w:r>
      <w:r w:rsidR="00730CD4">
        <w:rPr>
          <w:b/>
          <w:bCs/>
        </w:rPr>
        <w:t>3 mesece</w:t>
      </w:r>
      <w:r w:rsidRPr="001A5981">
        <w:rPr>
          <w:b/>
          <w:bCs/>
        </w:rPr>
        <w:t xml:space="preserve"> od roka za oddajo ponudb</w:t>
      </w:r>
      <w:r>
        <w:t>.</w:t>
      </w:r>
      <w:r w:rsidRPr="00C209C1">
        <w:t xml:space="preserve"> </w:t>
      </w:r>
    </w:p>
    <w:p w14:paraId="1D3EC199" w14:textId="77777777" w:rsidR="00C209C1" w:rsidRPr="00C209C1" w:rsidRDefault="00C209C1" w:rsidP="00C209C1"/>
    <w:p w14:paraId="0B95D13E" w14:textId="384EF8B0" w:rsidR="00C209C1" w:rsidRDefault="00C209C1" w:rsidP="00C209C1">
      <w:pPr>
        <w:jc w:val="both"/>
      </w:pPr>
      <w:r w:rsidRPr="00C209C1">
        <w:t>Plačilni dan: 30. dan po prejemu in potrditvi računa.</w:t>
      </w:r>
    </w:p>
    <w:p w14:paraId="48A75C91" w14:textId="5796FE57" w:rsidR="00C209C1" w:rsidRDefault="00C209C1" w:rsidP="00C209C1">
      <w:pPr>
        <w:jc w:val="both"/>
      </w:pPr>
    </w:p>
    <w:p w14:paraId="50822A7A" w14:textId="77777777" w:rsidR="00C209C1" w:rsidRPr="007E3C01" w:rsidRDefault="00C209C1" w:rsidP="00C209C1">
      <w:pPr>
        <w:autoSpaceDE w:val="0"/>
        <w:autoSpaceDN w:val="0"/>
        <w:adjustRightInd w:val="0"/>
        <w:jc w:val="both"/>
        <w:rPr>
          <w:rFonts w:cs="ArialMT"/>
          <w:lang w:eastAsia="sl-SI"/>
        </w:rPr>
      </w:pPr>
      <w:r w:rsidRPr="007E3C01">
        <w:rPr>
          <w:rFonts w:cs="ArialMT"/>
          <w:lang w:eastAsia="sl-SI"/>
        </w:rPr>
        <w:t>Izvajalec izstavi račun v elektronski obliki (</w:t>
      </w:r>
      <w:proofErr w:type="spellStart"/>
      <w:r w:rsidRPr="007E3C01">
        <w:rPr>
          <w:rFonts w:cs="ArialMT"/>
          <w:lang w:eastAsia="sl-SI"/>
        </w:rPr>
        <w:t>eRačun</w:t>
      </w:r>
      <w:proofErr w:type="spellEnd"/>
      <w:r w:rsidRPr="007E3C01">
        <w:rPr>
          <w:rFonts w:cs="ArialMT"/>
          <w:lang w:eastAsia="sl-SI"/>
        </w:rPr>
        <w:t xml:space="preserve">) preko spletnega portala </w:t>
      </w:r>
      <w:proofErr w:type="spellStart"/>
      <w:r w:rsidRPr="007E3C01">
        <w:rPr>
          <w:rFonts w:cs="ArialMT"/>
          <w:lang w:eastAsia="sl-SI"/>
        </w:rPr>
        <w:t>UJPnet</w:t>
      </w:r>
      <w:proofErr w:type="spellEnd"/>
      <w:r w:rsidRPr="007E3C01">
        <w:rPr>
          <w:rFonts w:cs="ArialMT"/>
          <w:lang w:eastAsia="sl-SI"/>
        </w:rPr>
        <w:t>. Kot uradni prejem računa se</w:t>
      </w:r>
      <w:r>
        <w:rPr>
          <w:rFonts w:cs="ArialMT"/>
          <w:lang w:eastAsia="sl-SI"/>
        </w:rPr>
        <w:t xml:space="preserve"> </w:t>
      </w:r>
      <w:r w:rsidRPr="007E3C01">
        <w:rPr>
          <w:rFonts w:cs="ArialMT"/>
        </w:rPr>
        <w:t xml:space="preserve">šteje datum vnosa računa v sistem </w:t>
      </w:r>
      <w:proofErr w:type="spellStart"/>
      <w:r w:rsidRPr="007E3C01">
        <w:rPr>
          <w:rFonts w:cs="ArialMT"/>
        </w:rPr>
        <w:t>UJPnet</w:t>
      </w:r>
      <w:proofErr w:type="spellEnd"/>
      <w:r w:rsidRPr="007E3C01">
        <w:rPr>
          <w:rFonts w:cs="ArialMT"/>
        </w:rPr>
        <w:t>.</w:t>
      </w:r>
    </w:p>
    <w:p w14:paraId="2A746D98" w14:textId="77777777" w:rsidR="00900982" w:rsidRPr="00CE0066" w:rsidRDefault="00900982" w:rsidP="00900982"/>
    <w:tbl>
      <w:tblPr>
        <w:tblW w:w="0" w:type="auto"/>
        <w:tblInd w:w="2" w:type="dxa"/>
        <w:tblLayout w:type="fixed"/>
        <w:tblLook w:val="0000" w:firstRow="0" w:lastRow="0" w:firstColumn="0" w:lastColumn="0" w:noHBand="0" w:noVBand="0"/>
      </w:tblPr>
      <w:tblGrid>
        <w:gridCol w:w="4771"/>
        <w:gridCol w:w="4898"/>
      </w:tblGrid>
      <w:tr w:rsidR="00900982" w:rsidRPr="00CE0066" w14:paraId="3A6EDE7E" w14:textId="77777777" w:rsidTr="00900982">
        <w:tc>
          <w:tcPr>
            <w:tcW w:w="4771" w:type="dxa"/>
            <w:vAlign w:val="center"/>
          </w:tcPr>
          <w:p w14:paraId="4F9D1737" w14:textId="77777777" w:rsidR="00900982" w:rsidRPr="00CE0066" w:rsidRDefault="00900982" w:rsidP="00900982">
            <w:pPr>
              <w:snapToGrid w:val="0"/>
              <w:spacing w:before="60" w:after="40"/>
              <w:ind w:left="-99" w:right="5"/>
            </w:pPr>
            <w:r w:rsidRPr="00CE0066">
              <w:t>Kraj in datum:</w:t>
            </w:r>
          </w:p>
        </w:tc>
        <w:tc>
          <w:tcPr>
            <w:tcW w:w="4898" w:type="dxa"/>
            <w:vAlign w:val="center"/>
          </w:tcPr>
          <w:p w14:paraId="58907F42" w14:textId="77777777" w:rsidR="00900982" w:rsidRPr="00CE0066" w:rsidRDefault="00900982" w:rsidP="00900982">
            <w:pPr>
              <w:snapToGrid w:val="0"/>
              <w:spacing w:before="60" w:after="40"/>
            </w:pPr>
            <w:r w:rsidRPr="00CE0066">
              <w:t>Ime in priimek zakonitega zastopnika:</w:t>
            </w:r>
          </w:p>
        </w:tc>
      </w:tr>
      <w:tr w:rsidR="00900982" w:rsidRPr="00CE0066" w14:paraId="4C003165" w14:textId="77777777" w:rsidTr="00900982">
        <w:tc>
          <w:tcPr>
            <w:tcW w:w="4771" w:type="dxa"/>
            <w:vAlign w:val="center"/>
          </w:tcPr>
          <w:p w14:paraId="4A5A679B" w14:textId="77777777" w:rsidR="00900982" w:rsidRPr="00CE0066" w:rsidRDefault="00900982" w:rsidP="00900982">
            <w:pPr>
              <w:snapToGrid w:val="0"/>
              <w:spacing w:before="60" w:after="40"/>
              <w:ind w:left="-99" w:right="5"/>
            </w:pPr>
            <w:r w:rsidRPr="00CE0066">
              <w:t>____________________________</w:t>
            </w:r>
          </w:p>
        </w:tc>
        <w:tc>
          <w:tcPr>
            <w:tcW w:w="4898" w:type="dxa"/>
            <w:vAlign w:val="center"/>
          </w:tcPr>
          <w:p w14:paraId="09458B5D" w14:textId="77777777" w:rsidR="00900982" w:rsidRPr="00CE0066" w:rsidRDefault="00900982" w:rsidP="00900982">
            <w:pPr>
              <w:snapToGrid w:val="0"/>
              <w:spacing w:before="60" w:after="40"/>
              <w:jc w:val="center"/>
            </w:pPr>
          </w:p>
        </w:tc>
      </w:tr>
      <w:tr w:rsidR="00900982" w:rsidRPr="00CE0066" w14:paraId="686287DE" w14:textId="77777777" w:rsidTr="00900982">
        <w:tc>
          <w:tcPr>
            <w:tcW w:w="4771" w:type="dxa"/>
            <w:vAlign w:val="center"/>
          </w:tcPr>
          <w:p w14:paraId="3E73DBE3" w14:textId="77777777" w:rsidR="00900982" w:rsidRPr="00CE0066" w:rsidRDefault="00900982" w:rsidP="00900982">
            <w:pPr>
              <w:snapToGrid w:val="0"/>
              <w:spacing w:before="60" w:after="40"/>
            </w:pPr>
          </w:p>
        </w:tc>
        <w:tc>
          <w:tcPr>
            <w:tcW w:w="4898" w:type="dxa"/>
            <w:vAlign w:val="center"/>
          </w:tcPr>
          <w:p w14:paraId="7DC77864" w14:textId="77777777" w:rsidR="00900982" w:rsidRPr="00CE0066" w:rsidRDefault="00900982" w:rsidP="00900982">
            <w:pPr>
              <w:snapToGrid w:val="0"/>
              <w:spacing w:before="60" w:after="40"/>
              <w:jc w:val="center"/>
            </w:pPr>
          </w:p>
        </w:tc>
      </w:tr>
      <w:tr w:rsidR="00900982" w:rsidRPr="00CE0066" w14:paraId="5F6843C5" w14:textId="77777777" w:rsidTr="00900982">
        <w:tc>
          <w:tcPr>
            <w:tcW w:w="4771" w:type="dxa"/>
            <w:vAlign w:val="center"/>
          </w:tcPr>
          <w:p w14:paraId="27032D16" w14:textId="77777777" w:rsidR="00900982" w:rsidRPr="00CE0066" w:rsidRDefault="00900982" w:rsidP="00900982">
            <w:pPr>
              <w:snapToGrid w:val="0"/>
              <w:spacing w:before="60" w:after="40"/>
            </w:pPr>
          </w:p>
        </w:tc>
        <w:tc>
          <w:tcPr>
            <w:tcW w:w="4898" w:type="dxa"/>
            <w:vAlign w:val="center"/>
          </w:tcPr>
          <w:p w14:paraId="3FE56BE0" w14:textId="77777777" w:rsidR="00900982" w:rsidRPr="00CE0066" w:rsidRDefault="00900982" w:rsidP="00900982">
            <w:pPr>
              <w:snapToGrid w:val="0"/>
              <w:spacing w:before="60" w:after="40"/>
            </w:pPr>
            <w:r w:rsidRPr="00CE0066">
              <w:t>podpis zakonitega zastopnika in žig</w:t>
            </w:r>
          </w:p>
        </w:tc>
      </w:tr>
      <w:tr w:rsidR="00900982" w:rsidRPr="00CE0066" w14:paraId="50E3B53C" w14:textId="77777777" w:rsidTr="00900982">
        <w:tc>
          <w:tcPr>
            <w:tcW w:w="4771" w:type="dxa"/>
            <w:vAlign w:val="center"/>
          </w:tcPr>
          <w:p w14:paraId="3DFCBCC6" w14:textId="77777777" w:rsidR="00900982" w:rsidRPr="00CE0066" w:rsidRDefault="00900982" w:rsidP="00900982">
            <w:pPr>
              <w:snapToGrid w:val="0"/>
              <w:spacing w:before="60" w:after="40"/>
            </w:pPr>
          </w:p>
        </w:tc>
        <w:tc>
          <w:tcPr>
            <w:tcW w:w="4898" w:type="dxa"/>
            <w:vAlign w:val="center"/>
          </w:tcPr>
          <w:p w14:paraId="23E2DA76" w14:textId="77777777" w:rsidR="00900982" w:rsidRPr="00CE0066" w:rsidRDefault="00900982" w:rsidP="00900982">
            <w:pPr>
              <w:snapToGrid w:val="0"/>
              <w:spacing w:before="60" w:after="40"/>
            </w:pPr>
            <w:r w:rsidRPr="00CE0066">
              <w:t>______________________________</w:t>
            </w:r>
          </w:p>
        </w:tc>
      </w:tr>
    </w:tbl>
    <w:p w14:paraId="4AACACDE" w14:textId="77777777" w:rsidR="00900982" w:rsidRPr="00CE0066" w:rsidRDefault="00900982" w:rsidP="00900982">
      <w:pPr>
        <w:pageBreakBefore/>
        <w:rPr>
          <w:b/>
          <w:bCs/>
          <w:shd w:val="clear" w:color="auto" w:fill="D9D9D9"/>
        </w:rPr>
      </w:pPr>
      <w:r w:rsidRPr="00CE0066">
        <w:rPr>
          <w:b/>
          <w:bCs/>
          <w:shd w:val="clear" w:color="auto" w:fill="D9D9D9"/>
        </w:rPr>
        <w:lastRenderedPageBreak/>
        <w:t>Obr_3</w:t>
      </w:r>
    </w:p>
    <w:p w14:paraId="42E96A55" w14:textId="77777777" w:rsidR="00900982" w:rsidRPr="00CE0066" w:rsidRDefault="00900982" w:rsidP="00900982">
      <w:pPr>
        <w:jc w:val="center"/>
        <w:rPr>
          <w:b/>
          <w:bCs/>
        </w:rPr>
      </w:pPr>
    </w:p>
    <w:p w14:paraId="0FA12589" w14:textId="77777777" w:rsidR="00900982" w:rsidRPr="00CE0066" w:rsidRDefault="00900982" w:rsidP="00900982">
      <w:pPr>
        <w:jc w:val="center"/>
        <w:rPr>
          <w:b/>
          <w:bCs/>
        </w:rPr>
      </w:pPr>
    </w:p>
    <w:p w14:paraId="3429A667" w14:textId="77777777" w:rsidR="00900982" w:rsidRPr="00CE0066" w:rsidRDefault="00900982" w:rsidP="00900982">
      <w:pPr>
        <w:jc w:val="center"/>
        <w:rPr>
          <w:b/>
          <w:bCs/>
        </w:rPr>
      </w:pPr>
      <w:r w:rsidRPr="00CE0066">
        <w:rPr>
          <w:b/>
          <w:bCs/>
        </w:rPr>
        <w:t>IZJAVA PONUDNIKA O</w:t>
      </w:r>
    </w:p>
    <w:p w14:paraId="3CE188A6" w14:textId="77777777" w:rsidR="00900982" w:rsidRPr="00B16A66" w:rsidRDefault="00900982" w:rsidP="00900982">
      <w:pPr>
        <w:jc w:val="center"/>
        <w:rPr>
          <w:b/>
          <w:bCs/>
        </w:rPr>
      </w:pPr>
      <w:r w:rsidRPr="00B16A66">
        <w:rPr>
          <w:b/>
          <w:bCs/>
        </w:rPr>
        <w:t>SPREJEMU POGOJEV JAVNEGA NAROČILA IN O POSREDOVANJU PODATKOV</w:t>
      </w:r>
    </w:p>
    <w:p w14:paraId="334409DE" w14:textId="77777777" w:rsidR="00900982" w:rsidRPr="00B16A66" w:rsidRDefault="00900982" w:rsidP="00900982"/>
    <w:p w14:paraId="543B6104" w14:textId="77777777" w:rsidR="00900982" w:rsidRPr="00B16A66" w:rsidRDefault="00900982" w:rsidP="00900982"/>
    <w:p w14:paraId="0505A85B" w14:textId="77777777" w:rsidR="00900982" w:rsidRPr="00B16A66" w:rsidRDefault="00900982" w:rsidP="00900982">
      <w:r w:rsidRPr="00B16A66">
        <w:t>Ponudnik:________________________________________________________________</w:t>
      </w:r>
    </w:p>
    <w:p w14:paraId="45184CA0" w14:textId="77777777" w:rsidR="00900982" w:rsidRPr="00B16A66" w:rsidRDefault="00900982" w:rsidP="00900982"/>
    <w:p w14:paraId="50407E59" w14:textId="77777777" w:rsidR="00900982" w:rsidRPr="00B16A66" w:rsidRDefault="00900982" w:rsidP="00C209C1">
      <w:pPr>
        <w:jc w:val="center"/>
        <w:rPr>
          <w:i/>
          <w:iCs/>
        </w:rPr>
      </w:pPr>
      <w:r w:rsidRPr="00B16A66">
        <w:rPr>
          <w:i/>
          <w:iCs/>
        </w:rPr>
        <w:t>(firma in sedež ponudnika)</w:t>
      </w:r>
    </w:p>
    <w:p w14:paraId="553C0F92" w14:textId="77777777" w:rsidR="00900982" w:rsidRPr="00B16A66" w:rsidRDefault="00900982" w:rsidP="00C209C1"/>
    <w:p w14:paraId="7C2E3BD0" w14:textId="77777777" w:rsidR="00900982" w:rsidRDefault="00900982" w:rsidP="00C209C1"/>
    <w:p w14:paraId="14B98A5C" w14:textId="77777777" w:rsidR="00900982" w:rsidRPr="00CE0066" w:rsidRDefault="00900982" w:rsidP="00C209C1"/>
    <w:p w14:paraId="2CFD9F33" w14:textId="77777777" w:rsidR="00900982" w:rsidRPr="004F6519" w:rsidRDefault="00900982" w:rsidP="004F6519">
      <w:pPr>
        <w:jc w:val="both"/>
      </w:pPr>
      <w:r w:rsidRPr="004F6519">
        <w:t>Pod materialno in kazensko odgovornostjo izjavljamo:</w:t>
      </w:r>
    </w:p>
    <w:p w14:paraId="46B68D4C" w14:textId="0686F231" w:rsidR="00D3309D" w:rsidRPr="00CC2844" w:rsidRDefault="00D3309D" w:rsidP="00C209C1">
      <w:pPr>
        <w:pStyle w:val="Odstavekseznama"/>
        <w:numPr>
          <w:ilvl w:val="0"/>
          <w:numId w:val="6"/>
        </w:numPr>
        <w:tabs>
          <w:tab w:val="left" w:pos="284"/>
        </w:tabs>
        <w:jc w:val="both"/>
        <w:rPr>
          <w:rFonts w:ascii="Trebuchet MS" w:hAnsi="Trebuchet MS" w:cs="Trebuchet MS"/>
          <w:b/>
          <w:bCs/>
          <w:sz w:val="22"/>
          <w:szCs w:val="22"/>
          <w:u w:val="single"/>
        </w:rPr>
      </w:pPr>
      <w:r>
        <w:rPr>
          <w:rFonts w:ascii="Trebuchet MS" w:hAnsi="Trebuchet MS" w:cs="Trebuchet MS"/>
          <w:sz w:val="22"/>
          <w:szCs w:val="22"/>
        </w:rPr>
        <w:t xml:space="preserve">da smo kadrovsko in tehnično sposobni </w:t>
      </w:r>
      <w:r w:rsidRPr="00CC2844">
        <w:rPr>
          <w:rFonts w:ascii="Trebuchet MS" w:hAnsi="Trebuchet MS" w:cs="Trebuchet MS"/>
          <w:b/>
          <w:bCs/>
          <w:sz w:val="22"/>
          <w:szCs w:val="22"/>
          <w:u w:val="single"/>
        </w:rPr>
        <w:t>z deli na gradbišču začeti takoj po veljavnosti pogodbe, ki se sklene takoj po pravnomočnosti odločitve naročnika o oddaji javnega naročila,</w:t>
      </w:r>
    </w:p>
    <w:p w14:paraId="18D12EB6" w14:textId="6CA012E9"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se v celoti strinjamo in sprejemamo vse pogoje naročnika glede predmeta javnega naročila </w:t>
      </w:r>
      <w:r>
        <w:rPr>
          <w:rFonts w:ascii="Trebuchet MS" w:hAnsi="Trebuchet MS" w:cs="Trebuchet MS"/>
          <w:b/>
          <w:bCs/>
          <w:sz w:val="22"/>
          <w:szCs w:val="22"/>
        </w:rPr>
        <w:t>JN-</w:t>
      </w:r>
      <w:r w:rsidR="008F2604">
        <w:rPr>
          <w:rFonts w:ascii="Trebuchet MS" w:hAnsi="Trebuchet MS" w:cs="Trebuchet MS"/>
          <w:b/>
          <w:bCs/>
          <w:sz w:val="22"/>
          <w:szCs w:val="22"/>
        </w:rPr>
        <w:t>00</w:t>
      </w:r>
      <w:r w:rsidR="00055B53">
        <w:rPr>
          <w:rFonts w:ascii="Trebuchet MS" w:hAnsi="Trebuchet MS" w:cs="Trebuchet MS"/>
          <w:b/>
          <w:bCs/>
          <w:sz w:val="22"/>
          <w:szCs w:val="22"/>
        </w:rPr>
        <w:t>2</w:t>
      </w:r>
      <w:r>
        <w:rPr>
          <w:rFonts w:ascii="Trebuchet MS" w:hAnsi="Trebuchet MS" w:cs="Trebuchet MS"/>
          <w:b/>
          <w:bCs/>
          <w:sz w:val="22"/>
          <w:szCs w:val="22"/>
        </w:rPr>
        <w:t>-202</w:t>
      </w:r>
      <w:r w:rsidR="001E563C">
        <w:rPr>
          <w:rFonts w:ascii="Trebuchet MS" w:hAnsi="Trebuchet MS" w:cs="Trebuchet MS"/>
          <w:b/>
          <w:bCs/>
          <w:sz w:val="22"/>
          <w:szCs w:val="22"/>
        </w:rPr>
        <w:t>4</w:t>
      </w:r>
      <w:r w:rsidRPr="00CE0066">
        <w:rPr>
          <w:rFonts w:ascii="Trebuchet MS" w:hAnsi="Trebuchet MS" w:cs="Trebuchet MS"/>
          <w:b/>
          <w:bCs/>
          <w:sz w:val="22"/>
          <w:szCs w:val="22"/>
        </w:rPr>
        <w:t>-</w:t>
      </w:r>
      <w:r w:rsidR="00D3309D">
        <w:rPr>
          <w:rFonts w:ascii="Trebuchet MS" w:hAnsi="Trebuchet MS" w:cs="Trebuchet MS"/>
          <w:b/>
          <w:bCs/>
          <w:sz w:val="22"/>
          <w:szCs w:val="22"/>
        </w:rPr>
        <w:t>G</w:t>
      </w:r>
      <w:r w:rsidRPr="00CE0066">
        <w:rPr>
          <w:rFonts w:ascii="Trebuchet MS" w:hAnsi="Trebuchet MS" w:cs="Trebuchet MS"/>
          <w:sz w:val="22"/>
          <w:szCs w:val="22"/>
        </w:rPr>
        <w:t xml:space="preserve"> in druge pogoje, ki so navedeni v razpisni dokumentaciji, in pod katerimi dajemo svojo ponudbo,</w:t>
      </w:r>
    </w:p>
    <w:p w14:paraId="2BF9C506" w14:textId="6E207EB0"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ob izdelavi ponudbe pregledali vso razpoložljivo razpisno dokumentacijo,</w:t>
      </w:r>
    </w:p>
    <w:p w14:paraId="6FA91BB9" w14:textId="5864B93E" w:rsidR="00D3309D" w:rsidRPr="00CE0066" w:rsidRDefault="00D3309D"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 xml:space="preserve">da smo prebrali in se v celoti strinjamo z Navodili ponudnikom za izdelavo ponudbe, </w:t>
      </w:r>
    </w:p>
    <w:p w14:paraId="280846E8"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v celoti seznanjeni z obsegom in zahtevnostjo razpisanih del,</w:t>
      </w:r>
    </w:p>
    <w:p w14:paraId="6094EFF2"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4CC6038F"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bomo dali soglasje za odpravo očitnih pisnih in računskih pomot, </w:t>
      </w:r>
    </w:p>
    <w:p w14:paraId="63836D53" w14:textId="7777777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soglašamo, da naročnik naknadno ves čas postopka javnega naročila in tudi po oddaji javnega naročila glede na razpoložljiva sredstva iz proračuna obseg/količino</w:t>
      </w:r>
      <w:r>
        <w:rPr>
          <w:rFonts w:ascii="Trebuchet MS" w:hAnsi="Trebuchet MS" w:cs="Trebuchet MS"/>
          <w:sz w:val="22"/>
          <w:szCs w:val="22"/>
        </w:rPr>
        <w:t xml:space="preserve"> storitev</w:t>
      </w:r>
      <w:r w:rsidRPr="00CE0066">
        <w:rPr>
          <w:rFonts w:ascii="Trebuchet MS" w:hAnsi="Trebuchet MS" w:cs="Trebuchet MS"/>
          <w:sz w:val="22"/>
          <w:szCs w:val="22"/>
        </w:rPr>
        <w:t xml:space="preserve"> skrči oz</w:t>
      </w:r>
      <w:r>
        <w:rPr>
          <w:rFonts w:ascii="Trebuchet MS" w:hAnsi="Trebuchet MS" w:cs="Trebuchet MS"/>
          <w:sz w:val="22"/>
          <w:szCs w:val="22"/>
        </w:rPr>
        <w:t>iroma</w:t>
      </w:r>
      <w:r w:rsidRPr="00CE0066">
        <w:rPr>
          <w:rFonts w:ascii="Trebuchet MS" w:hAnsi="Trebuchet MS" w:cs="Trebuchet MS"/>
          <w:sz w:val="22"/>
          <w:szCs w:val="22"/>
        </w:rPr>
        <w:t xml:space="preserve"> ne izvede vseh</w:t>
      </w:r>
      <w:r>
        <w:rPr>
          <w:rFonts w:ascii="Trebuchet MS" w:hAnsi="Trebuchet MS" w:cs="Trebuchet MS"/>
          <w:sz w:val="22"/>
          <w:szCs w:val="22"/>
        </w:rPr>
        <w:t xml:space="preserve"> storitev </w:t>
      </w:r>
      <w:r w:rsidRPr="00CE0066">
        <w:rPr>
          <w:rFonts w:ascii="Trebuchet MS" w:hAnsi="Trebuchet MS" w:cs="Trebuchet MS"/>
          <w:sz w:val="22"/>
          <w:szCs w:val="22"/>
        </w:rPr>
        <w:t>iz popisa, zaradi česar se sorazmerno zmanjša tudi pogodbena vrednost, v zvezi s čim ne bomo zahtevali nadomestila ali odškodnine</w:t>
      </w:r>
      <w:r>
        <w:rPr>
          <w:rFonts w:ascii="Trebuchet MS" w:hAnsi="Trebuchet MS" w:cs="Trebuchet MS"/>
          <w:sz w:val="22"/>
          <w:szCs w:val="22"/>
        </w:rPr>
        <w:t>,</w:t>
      </w:r>
    </w:p>
    <w:p w14:paraId="5CE4FCB6" w14:textId="77777777" w:rsidR="00167035" w:rsidRDefault="00900982" w:rsidP="00C209C1">
      <w:pPr>
        <w:pStyle w:val="Odstavekseznama"/>
        <w:numPr>
          <w:ilvl w:val="0"/>
          <w:numId w:val="6"/>
        </w:numPr>
        <w:tabs>
          <w:tab w:val="left" w:pos="284"/>
        </w:tabs>
        <w:jc w:val="both"/>
        <w:rPr>
          <w:rFonts w:ascii="Trebuchet MS" w:hAnsi="Trebuchet MS" w:cs="Trebuchet MS"/>
          <w:sz w:val="22"/>
          <w:szCs w:val="22"/>
        </w:rPr>
      </w:pPr>
      <w:r w:rsidRPr="00B16A66">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405E3F7" w14:textId="50D507F5" w:rsidR="00900982" w:rsidRDefault="00167035"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dovoljujemo, da naročnik preveri izpolnjevanje izločitvenih pogojev in pogojev za sodelovanje v uradnih evidencah in pri referenčnih naročnikih</w:t>
      </w:r>
      <w:r w:rsidR="00900982" w:rsidRPr="00B16A66">
        <w:rPr>
          <w:rFonts w:ascii="Trebuchet MS" w:hAnsi="Trebuchet MS" w:cs="Trebuchet MS"/>
          <w:sz w:val="22"/>
          <w:szCs w:val="22"/>
        </w:rPr>
        <w:t>.</w:t>
      </w:r>
    </w:p>
    <w:p w14:paraId="2BBD3905" w14:textId="77777777" w:rsidR="00B03218" w:rsidRPr="00B03218" w:rsidRDefault="00B03218" w:rsidP="00B03218">
      <w:pPr>
        <w:tabs>
          <w:tab w:val="left" w:pos="284"/>
        </w:tabs>
        <w:ind w:left="360"/>
        <w:jc w:val="both"/>
      </w:pPr>
    </w:p>
    <w:p w14:paraId="68FB5C90" w14:textId="77777777" w:rsidR="00900982" w:rsidRPr="00CE0066" w:rsidRDefault="00900982" w:rsidP="00C209C1"/>
    <w:tbl>
      <w:tblPr>
        <w:tblW w:w="0" w:type="auto"/>
        <w:tblInd w:w="2" w:type="dxa"/>
        <w:tblLayout w:type="fixed"/>
        <w:tblLook w:val="0000" w:firstRow="0" w:lastRow="0" w:firstColumn="0" w:lastColumn="0" w:noHBand="0" w:noVBand="0"/>
      </w:tblPr>
      <w:tblGrid>
        <w:gridCol w:w="4771"/>
        <w:gridCol w:w="4898"/>
      </w:tblGrid>
      <w:tr w:rsidR="00900982" w:rsidRPr="00CE0066" w14:paraId="4AF88348" w14:textId="77777777" w:rsidTr="00900982">
        <w:tc>
          <w:tcPr>
            <w:tcW w:w="4771" w:type="dxa"/>
            <w:vAlign w:val="center"/>
          </w:tcPr>
          <w:p w14:paraId="0E1AFFFE" w14:textId="77777777" w:rsidR="00900982" w:rsidRPr="00CE0066" w:rsidRDefault="00900982" w:rsidP="00C209C1">
            <w:pPr>
              <w:snapToGrid w:val="0"/>
            </w:pPr>
            <w:r w:rsidRPr="00CE0066">
              <w:t>Kraj in datum:</w:t>
            </w:r>
          </w:p>
        </w:tc>
        <w:tc>
          <w:tcPr>
            <w:tcW w:w="4898" w:type="dxa"/>
            <w:vAlign w:val="center"/>
          </w:tcPr>
          <w:p w14:paraId="3CDB7A88" w14:textId="77777777" w:rsidR="00900982" w:rsidRPr="00CE0066" w:rsidRDefault="00900982" w:rsidP="00C209C1">
            <w:pPr>
              <w:snapToGrid w:val="0"/>
            </w:pPr>
            <w:r w:rsidRPr="00CE0066">
              <w:t>Ime in priimek zakonitega zastopnika:</w:t>
            </w:r>
          </w:p>
        </w:tc>
      </w:tr>
      <w:tr w:rsidR="00900982" w:rsidRPr="00CE0066" w14:paraId="23A88ADD" w14:textId="77777777" w:rsidTr="00900982">
        <w:tc>
          <w:tcPr>
            <w:tcW w:w="4771" w:type="dxa"/>
            <w:vAlign w:val="center"/>
          </w:tcPr>
          <w:p w14:paraId="3AD12CC2" w14:textId="77777777" w:rsidR="00900982" w:rsidRPr="00CE0066" w:rsidRDefault="00900982" w:rsidP="00C209C1">
            <w:pPr>
              <w:snapToGrid w:val="0"/>
            </w:pPr>
            <w:r w:rsidRPr="00CE0066">
              <w:t>____________________________</w:t>
            </w:r>
          </w:p>
        </w:tc>
        <w:tc>
          <w:tcPr>
            <w:tcW w:w="4898" w:type="dxa"/>
            <w:vAlign w:val="center"/>
          </w:tcPr>
          <w:p w14:paraId="05AEF2E2" w14:textId="77777777" w:rsidR="00900982" w:rsidRPr="00CE0066" w:rsidRDefault="00900982" w:rsidP="00C209C1">
            <w:pPr>
              <w:snapToGrid w:val="0"/>
              <w:jc w:val="center"/>
            </w:pPr>
          </w:p>
        </w:tc>
      </w:tr>
      <w:tr w:rsidR="00900982" w:rsidRPr="00CE0066" w14:paraId="14CF2EDC" w14:textId="77777777" w:rsidTr="00900982">
        <w:tc>
          <w:tcPr>
            <w:tcW w:w="4771" w:type="dxa"/>
            <w:vAlign w:val="center"/>
          </w:tcPr>
          <w:p w14:paraId="13E4140F" w14:textId="77777777" w:rsidR="00900982" w:rsidRPr="00CE0066" w:rsidRDefault="00900982" w:rsidP="00C209C1">
            <w:pPr>
              <w:snapToGrid w:val="0"/>
            </w:pPr>
          </w:p>
        </w:tc>
        <w:tc>
          <w:tcPr>
            <w:tcW w:w="4898" w:type="dxa"/>
            <w:vAlign w:val="center"/>
          </w:tcPr>
          <w:p w14:paraId="2FE239C6" w14:textId="77777777" w:rsidR="00900982" w:rsidRPr="00CE0066" w:rsidRDefault="00900982" w:rsidP="00C209C1">
            <w:pPr>
              <w:snapToGrid w:val="0"/>
              <w:jc w:val="center"/>
            </w:pPr>
          </w:p>
        </w:tc>
      </w:tr>
      <w:tr w:rsidR="00900982" w:rsidRPr="00CE0066" w14:paraId="441C795C" w14:textId="77777777" w:rsidTr="00900982">
        <w:tc>
          <w:tcPr>
            <w:tcW w:w="4771" w:type="dxa"/>
            <w:vAlign w:val="center"/>
          </w:tcPr>
          <w:p w14:paraId="6B455DCC" w14:textId="77777777" w:rsidR="00900982" w:rsidRPr="00CE0066" w:rsidRDefault="00900982" w:rsidP="00C209C1">
            <w:pPr>
              <w:snapToGrid w:val="0"/>
            </w:pPr>
          </w:p>
        </w:tc>
        <w:tc>
          <w:tcPr>
            <w:tcW w:w="4898" w:type="dxa"/>
            <w:vAlign w:val="center"/>
          </w:tcPr>
          <w:p w14:paraId="5F2C5DEF" w14:textId="77777777" w:rsidR="00900982" w:rsidRPr="00CE0066" w:rsidRDefault="00900982" w:rsidP="00C209C1">
            <w:pPr>
              <w:snapToGrid w:val="0"/>
            </w:pPr>
            <w:r w:rsidRPr="00CE0066">
              <w:t>podpis zakonitega zastopnika in žig</w:t>
            </w:r>
          </w:p>
        </w:tc>
      </w:tr>
      <w:tr w:rsidR="00900982" w:rsidRPr="00CE0066" w14:paraId="2CDE1D55" w14:textId="77777777" w:rsidTr="00900982">
        <w:tc>
          <w:tcPr>
            <w:tcW w:w="4771" w:type="dxa"/>
            <w:vAlign w:val="center"/>
          </w:tcPr>
          <w:p w14:paraId="1368889B" w14:textId="77777777" w:rsidR="00900982" w:rsidRPr="00CE0066" w:rsidRDefault="00900982" w:rsidP="00C209C1">
            <w:pPr>
              <w:snapToGrid w:val="0"/>
            </w:pPr>
          </w:p>
        </w:tc>
        <w:tc>
          <w:tcPr>
            <w:tcW w:w="4898" w:type="dxa"/>
            <w:vAlign w:val="center"/>
          </w:tcPr>
          <w:p w14:paraId="2C4D4F0B" w14:textId="77777777" w:rsidR="00900982" w:rsidRPr="00CE0066" w:rsidRDefault="00900982" w:rsidP="00C209C1">
            <w:pPr>
              <w:snapToGrid w:val="0"/>
            </w:pPr>
            <w:r w:rsidRPr="00CE0066">
              <w:t>______________________________</w:t>
            </w:r>
          </w:p>
        </w:tc>
      </w:tr>
    </w:tbl>
    <w:p w14:paraId="60181287" w14:textId="77777777" w:rsidR="00900982" w:rsidRPr="00CE0066" w:rsidRDefault="00900982" w:rsidP="00900982">
      <w:pPr>
        <w:pStyle w:val="Default"/>
        <w:rPr>
          <w:rFonts w:ascii="Trebuchet MS" w:hAnsi="Trebuchet MS" w:cs="Trebuchet MS"/>
          <w:b/>
          <w:bCs/>
          <w:color w:val="auto"/>
          <w:sz w:val="22"/>
          <w:szCs w:val="22"/>
        </w:rPr>
      </w:pPr>
    </w:p>
    <w:p w14:paraId="168BBE48" w14:textId="77777777" w:rsidR="00900982" w:rsidRPr="00CE0066" w:rsidRDefault="00900982" w:rsidP="00900982">
      <w:pPr>
        <w:pageBreakBefore/>
        <w:rPr>
          <w:b/>
          <w:bCs/>
          <w:shd w:val="clear" w:color="auto" w:fill="D9D9D9"/>
        </w:rPr>
      </w:pPr>
      <w:r w:rsidRPr="00CE0066">
        <w:rPr>
          <w:b/>
          <w:bCs/>
          <w:shd w:val="clear" w:color="auto" w:fill="D9D9D9"/>
        </w:rPr>
        <w:lastRenderedPageBreak/>
        <w:t>Obr_4</w:t>
      </w:r>
    </w:p>
    <w:p w14:paraId="0A0F7F97" w14:textId="77777777" w:rsidR="00900982" w:rsidRPr="00810AC4" w:rsidRDefault="00900982" w:rsidP="00900982">
      <w:pPr>
        <w:jc w:val="center"/>
        <w:rPr>
          <w:b/>
          <w:bCs/>
        </w:rPr>
      </w:pPr>
      <w:r w:rsidRPr="00810AC4">
        <w:rPr>
          <w:b/>
          <w:bCs/>
        </w:rPr>
        <w:t>IZJAVA O PODIZVAJALCIH</w:t>
      </w:r>
    </w:p>
    <w:p w14:paraId="0F9E7683" w14:textId="77777777" w:rsidR="00900982" w:rsidRPr="00810AC4" w:rsidRDefault="00900982" w:rsidP="00900982">
      <w:pPr>
        <w:jc w:val="both"/>
      </w:pPr>
    </w:p>
    <w:p w14:paraId="4D352AF9" w14:textId="77777777" w:rsidR="00900982" w:rsidRPr="00810AC4" w:rsidRDefault="00900982" w:rsidP="00900982">
      <w:pPr>
        <w:jc w:val="both"/>
      </w:pPr>
    </w:p>
    <w:p w14:paraId="0BBE72D1" w14:textId="77777777" w:rsidR="00900982" w:rsidRPr="00810AC4" w:rsidRDefault="00900982" w:rsidP="00900982">
      <w:r w:rsidRPr="00810AC4">
        <w:t>Ponudnik:_________________________________________________________________</w:t>
      </w:r>
    </w:p>
    <w:p w14:paraId="24478608" w14:textId="77777777" w:rsidR="00900982" w:rsidRPr="00810AC4" w:rsidRDefault="00900982" w:rsidP="00900982">
      <w:pPr>
        <w:jc w:val="center"/>
        <w:rPr>
          <w:i/>
          <w:iCs/>
        </w:rPr>
      </w:pPr>
      <w:r w:rsidRPr="00810AC4">
        <w:rPr>
          <w:i/>
          <w:iCs/>
        </w:rPr>
        <w:t>(firma in sedež ponudnika)</w:t>
      </w:r>
    </w:p>
    <w:p w14:paraId="66EDAD08" w14:textId="77777777" w:rsidR="00900982" w:rsidRPr="00810AC4" w:rsidRDefault="00900982" w:rsidP="00900982">
      <w:pPr>
        <w:jc w:val="both"/>
        <w:rPr>
          <w:i/>
          <w:iCs/>
        </w:rPr>
      </w:pPr>
      <w:r w:rsidRPr="00810AC4">
        <w:t xml:space="preserve">Izjavljamo: </w:t>
      </w:r>
      <w:r w:rsidRPr="00810AC4">
        <w:rPr>
          <w:i/>
          <w:iCs/>
          <w:highlight w:val="lightGray"/>
        </w:rPr>
        <w:t>(obkrožiti a) ali b))</w:t>
      </w:r>
    </w:p>
    <w:p w14:paraId="4713FABA" w14:textId="77777777" w:rsidR="00900982" w:rsidRPr="00810AC4" w:rsidRDefault="00900982" w:rsidP="00900982">
      <w:pPr>
        <w:jc w:val="both"/>
      </w:pPr>
    </w:p>
    <w:p w14:paraId="64867DD8" w14:textId="564934B1" w:rsidR="00900982" w:rsidRPr="00810AC4" w:rsidRDefault="00900982" w:rsidP="00900982">
      <w:pPr>
        <w:numPr>
          <w:ilvl w:val="0"/>
          <w:numId w:val="3"/>
        </w:numPr>
        <w:ind w:left="567" w:hanging="425"/>
        <w:jc w:val="both"/>
      </w:pPr>
      <w:r w:rsidRPr="00810AC4">
        <w:t>da predmeta tega javnega naročila</w:t>
      </w:r>
      <w:r>
        <w:t xml:space="preserve"> </w:t>
      </w:r>
      <w:r w:rsidRPr="00514269">
        <w:rPr>
          <w:b/>
          <w:bCs/>
        </w:rPr>
        <w:t>JN-</w:t>
      </w:r>
      <w:r w:rsidR="008F2604">
        <w:rPr>
          <w:b/>
          <w:bCs/>
        </w:rPr>
        <w:t>00</w:t>
      </w:r>
      <w:r w:rsidR="00055B53">
        <w:rPr>
          <w:b/>
          <w:bCs/>
        </w:rPr>
        <w:t>2</w:t>
      </w:r>
      <w:r w:rsidRPr="00514269">
        <w:rPr>
          <w:b/>
          <w:bCs/>
        </w:rPr>
        <w:t>-202</w:t>
      </w:r>
      <w:r w:rsidR="001E563C">
        <w:rPr>
          <w:b/>
          <w:bCs/>
        </w:rPr>
        <w:t>4</w:t>
      </w:r>
      <w:r w:rsidRPr="00514269">
        <w:rPr>
          <w:b/>
          <w:bCs/>
        </w:rPr>
        <w:t>-</w:t>
      </w:r>
      <w:r w:rsidR="001E6209">
        <w:rPr>
          <w:b/>
          <w:bCs/>
        </w:rPr>
        <w:t>G</w:t>
      </w:r>
      <w:r>
        <w:t xml:space="preserve"> </w:t>
      </w:r>
      <w:r w:rsidRPr="00810AC4">
        <w:rPr>
          <w:b/>
          <w:bCs/>
          <w:u w:val="single"/>
        </w:rPr>
        <w:t>NE BOMO</w:t>
      </w:r>
      <w:r w:rsidRPr="00810AC4">
        <w:t xml:space="preserve"> izvajali s podizvajalci, pri čemer se zavedamo, da bo naročnik v primeru predložitve neresničnih izjav ali dokazil  podal Državni revizijski komisiji predlog za uvedbo postopka o prekršku iz 112. člena ZJN-3. </w:t>
      </w:r>
    </w:p>
    <w:p w14:paraId="1696C43A" w14:textId="77777777" w:rsidR="00900982" w:rsidRPr="00810AC4" w:rsidRDefault="00900982" w:rsidP="00900982">
      <w:pPr>
        <w:ind w:left="567" w:hanging="425"/>
        <w:jc w:val="both"/>
      </w:pPr>
    </w:p>
    <w:p w14:paraId="30F2A91B" w14:textId="3CA7FE27" w:rsidR="00900982" w:rsidRPr="00810AC4" w:rsidRDefault="00900982" w:rsidP="00900982">
      <w:pPr>
        <w:numPr>
          <w:ilvl w:val="0"/>
          <w:numId w:val="3"/>
        </w:numPr>
        <w:ind w:left="567" w:hanging="425"/>
        <w:jc w:val="both"/>
      </w:pPr>
      <w:r w:rsidRPr="00810AC4">
        <w:t xml:space="preserve">da </w:t>
      </w:r>
      <w:r w:rsidRPr="00810AC4">
        <w:rPr>
          <w:b/>
          <w:u w:val="single"/>
        </w:rPr>
        <w:t>BOMO</w:t>
      </w:r>
      <w:r w:rsidRPr="00810AC4">
        <w:t xml:space="preserve"> v izvajanje javnega naročila</w:t>
      </w:r>
      <w:r w:rsidR="001E6209">
        <w:t xml:space="preserve"> </w:t>
      </w:r>
      <w:r w:rsidR="001E6209" w:rsidRPr="00514269">
        <w:rPr>
          <w:b/>
          <w:bCs/>
        </w:rPr>
        <w:t>JN-</w:t>
      </w:r>
      <w:r w:rsidR="008F2604">
        <w:rPr>
          <w:b/>
          <w:bCs/>
        </w:rPr>
        <w:t>0</w:t>
      </w:r>
      <w:r w:rsidR="004862DD">
        <w:rPr>
          <w:b/>
          <w:bCs/>
        </w:rPr>
        <w:t>0</w:t>
      </w:r>
      <w:r w:rsidR="00055B53">
        <w:rPr>
          <w:b/>
          <w:bCs/>
        </w:rPr>
        <w:t>2</w:t>
      </w:r>
      <w:r w:rsidR="001E6209" w:rsidRPr="00514269">
        <w:rPr>
          <w:b/>
          <w:bCs/>
        </w:rPr>
        <w:t>-202</w:t>
      </w:r>
      <w:r w:rsidR="001E563C">
        <w:rPr>
          <w:b/>
          <w:bCs/>
        </w:rPr>
        <w:t>4</w:t>
      </w:r>
      <w:r w:rsidR="001E6209" w:rsidRPr="00514269">
        <w:rPr>
          <w:b/>
          <w:bCs/>
        </w:rPr>
        <w:t>-</w:t>
      </w:r>
      <w:r w:rsidR="001E6209">
        <w:rPr>
          <w:b/>
          <w:bCs/>
        </w:rPr>
        <w:t>G</w:t>
      </w:r>
      <w:r w:rsidRPr="00810AC4">
        <w:t>, če bomo izbrani, vključili te podizvajalce:</w:t>
      </w:r>
    </w:p>
    <w:p w14:paraId="684E47F3" w14:textId="77777777" w:rsidR="00900982" w:rsidRDefault="00900982" w:rsidP="00900982">
      <w:pPr>
        <w:pStyle w:val="Odstavekseznama"/>
      </w:pPr>
    </w:p>
    <w:p w14:paraId="1E2B18A2" w14:textId="77777777" w:rsidR="00900982" w:rsidRPr="00810AC4" w:rsidRDefault="00900982" w:rsidP="00900982">
      <w:pPr>
        <w:jc w:val="both"/>
      </w:pPr>
    </w:p>
    <w:tbl>
      <w:tblPr>
        <w:tblW w:w="9639" w:type="dxa"/>
        <w:tblInd w:w="2" w:type="dxa"/>
        <w:tblLayout w:type="fixed"/>
        <w:tblLook w:val="0000" w:firstRow="0" w:lastRow="0" w:firstColumn="0" w:lastColumn="0" w:noHBand="0" w:noVBand="0"/>
      </w:tblPr>
      <w:tblGrid>
        <w:gridCol w:w="2680"/>
        <w:gridCol w:w="1557"/>
        <w:gridCol w:w="1852"/>
        <w:gridCol w:w="3550"/>
      </w:tblGrid>
      <w:tr w:rsidR="00900982" w:rsidRPr="00810AC4" w14:paraId="6C3135CA" w14:textId="77777777" w:rsidTr="00900982">
        <w:tc>
          <w:tcPr>
            <w:tcW w:w="2680" w:type="dxa"/>
            <w:tcBorders>
              <w:top w:val="single" w:sz="4" w:space="0" w:color="000000"/>
              <w:left w:val="single" w:sz="4" w:space="0" w:color="000000"/>
              <w:bottom w:val="single" w:sz="4" w:space="0" w:color="000000"/>
            </w:tcBorders>
            <w:shd w:val="clear" w:color="auto" w:fill="D9D9D9"/>
            <w:vAlign w:val="center"/>
          </w:tcPr>
          <w:p w14:paraId="765CD325" w14:textId="77777777" w:rsidR="00900982" w:rsidRPr="00810AC4" w:rsidRDefault="00900982" w:rsidP="00900982">
            <w:pPr>
              <w:snapToGrid w:val="0"/>
              <w:spacing w:before="60" w:after="40"/>
              <w:jc w:val="center"/>
              <w:rPr>
                <w:b/>
                <w:bCs/>
              </w:rPr>
            </w:pPr>
            <w:r w:rsidRPr="00810A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621D198A" w14:textId="77777777" w:rsidR="00900982" w:rsidRPr="00810AC4" w:rsidRDefault="00900982" w:rsidP="00900982">
            <w:pPr>
              <w:snapToGrid w:val="0"/>
              <w:spacing w:before="60" w:after="40"/>
              <w:jc w:val="center"/>
              <w:rPr>
                <w:b/>
                <w:bCs/>
              </w:rPr>
            </w:pPr>
            <w:r w:rsidRPr="00810AC4">
              <w:rPr>
                <w:b/>
                <w:bCs/>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1169C0F1" w14:textId="77777777" w:rsidR="00900982" w:rsidRPr="00810AC4" w:rsidRDefault="00900982" w:rsidP="00900982">
            <w:pPr>
              <w:snapToGrid w:val="0"/>
              <w:spacing w:before="60" w:after="40"/>
              <w:jc w:val="center"/>
              <w:rPr>
                <w:b/>
                <w:bCs/>
              </w:rPr>
            </w:pPr>
            <w:r w:rsidRPr="00810AC4">
              <w:rPr>
                <w:b/>
                <w:bCs/>
              </w:rPr>
              <w:t xml:space="preserve">Vrednost </w:t>
            </w:r>
            <w:r>
              <w:rPr>
                <w:b/>
                <w:bCs/>
              </w:rPr>
              <w:t>storitev</w:t>
            </w:r>
            <w:r w:rsidRPr="00810AC4">
              <w:rPr>
                <w:b/>
                <w:bCs/>
              </w:rPr>
              <w:t xml:space="preserve"> in delež podizvajalca </w:t>
            </w:r>
          </w:p>
          <w:p w14:paraId="211B900E" w14:textId="77777777" w:rsidR="00900982" w:rsidRPr="00810AC4" w:rsidRDefault="00900982" w:rsidP="00900982">
            <w:pPr>
              <w:snapToGrid w:val="0"/>
              <w:spacing w:before="60" w:after="40"/>
              <w:jc w:val="center"/>
              <w:rPr>
                <w:b/>
                <w:bCs/>
              </w:rPr>
            </w:pPr>
            <w:r w:rsidRPr="00810AC4">
              <w:rPr>
                <w:b/>
                <w:bCs/>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722CE6" w14:textId="77777777" w:rsidR="00900982" w:rsidRPr="00810AC4" w:rsidRDefault="00900982" w:rsidP="00900982">
            <w:pPr>
              <w:snapToGrid w:val="0"/>
              <w:spacing w:before="60" w:after="40"/>
              <w:jc w:val="center"/>
              <w:rPr>
                <w:b/>
                <w:bCs/>
              </w:rPr>
            </w:pPr>
            <w:r w:rsidRPr="00810AC4">
              <w:rPr>
                <w:b/>
                <w:bCs/>
              </w:rPr>
              <w:t xml:space="preserve">opis </w:t>
            </w:r>
            <w:r>
              <w:rPr>
                <w:b/>
                <w:bCs/>
              </w:rPr>
              <w:t>storitev</w:t>
            </w:r>
            <w:r w:rsidRPr="00810AC4">
              <w:rPr>
                <w:b/>
                <w:bCs/>
              </w:rPr>
              <w:t>, ki jih bo izvedel podizvajalec</w:t>
            </w:r>
          </w:p>
        </w:tc>
      </w:tr>
      <w:tr w:rsidR="00900982" w:rsidRPr="00810AC4" w14:paraId="3988F6FC" w14:textId="77777777" w:rsidTr="00900982">
        <w:tc>
          <w:tcPr>
            <w:tcW w:w="2680" w:type="dxa"/>
            <w:tcBorders>
              <w:top w:val="single" w:sz="4" w:space="0" w:color="000000"/>
              <w:left w:val="single" w:sz="4" w:space="0" w:color="000000"/>
              <w:bottom w:val="single" w:sz="4" w:space="0" w:color="000000"/>
            </w:tcBorders>
            <w:vAlign w:val="center"/>
          </w:tcPr>
          <w:p w14:paraId="36E9761A" w14:textId="77777777" w:rsidR="00900982" w:rsidRPr="00810AC4" w:rsidRDefault="00900982" w:rsidP="00900982">
            <w:pPr>
              <w:snapToGrid w:val="0"/>
              <w:spacing w:before="60" w:after="40"/>
            </w:pPr>
          </w:p>
          <w:p w14:paraId="356496B1" w14:textId="77777777" w:rsidR="00900982" w:rsidRPr="00810AC4" w:rsidRDefault="00900982" w:rsidP="00900982">
            <w:pPr>
              <w:snapToGrid w:val="0"/>
              <w:spacing w:before="60" w:after="40"/>
            </w:pPr>
          </w:p>
          <w:p w14:paraId="45D65A25" w14:textId="77777777" w:rsidR="00900982" w:rsidRDefault="00900982" w:rsidP="00900982">
            <w:pPr>
              <w:snapToGrid w:val="0"/>
              <w:spacing w:before="60" w:after="40"/>
            </w:pPr>
          </w:p>
          <w:p w14:paraId="683589CF" w14:textId="65569671" w:rsidR="001E6209" w:rsidRPr="00810AC4" w:rsidRDefault="001E6209"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8F4C441"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1119EDB3"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2AC097B6" w14:textId="77777777" w:rsidR="00900982" w:rsidRPr="00810AC4" w:rsidRDefault="00900982" w:rsidP="00900982">
            <w:pPr>
              <w:snapToGrid w:val="0"/>
              <w:spacing w:before="60" w:after="40"/>
            </w:pPr>
          </w:p>
        </w:tc>
      </w:tr>
      <w:tr w:rsidR="00900982" w:rsidRPr="00810AC4" w14:paraId="0FE0BD3A" w14:textId="77777777" w:rsidTr="00900982">
        <w:tc>
          <w:tcPr>
            <w:tcW w:w="2680" w:type="dxa"/>
            <w:tcBorders>
              <w:top w:val="single" w:sz="4" w:space="0" w:color="000000"/>
              <w:left w:val="single" w:sz="4" w:space="0" w:color="000000"/>
              <w:bottom w:val="single" w:sz="4" w:space="0" w:color="000000"/>
            </w:tcBorders>
            <w:vAlign w:val="center"/>
          </w:tcPr>
          <w:p w14:paraId="56780187" w14:textId="77777777" w:rsidR="00900982" w:rsidRPr="00810AC4" w:rsidRDefault="00900982" w:rsidP="00900982">
            <w:pPr>
              <w:snapToGrid w:val="0"/>
              <w:spacing w:before="60" w:after="40"/>
            </w:pPr>
          </w:p>
          <w:p w14:paraId="54DF8C08" w14:textId="77777777" w:rsidR="00900982" w:rsidRPr="00810AC4" w:rsidRDefault="00900982" w:rsidP="00900982">
            <w:pPr>
              <w:snapToGrid w:val="0"/>
              <w:spacing w:before="60" w:after="40"/>
            </w:pPr>
          </w:p>
          <w:p w14:paraId="1F0BEFA4" w14:textId="77777777" w:rsidR="00900982" w:rsidRPr="00810AC4" w:rsidRDefault="00900982" w:rsidP="00900982">
            <w:pPr>
              <w:snapToGrid w:val="0"/>
              <w:spacing w:before="60" w:after="40"/>
            </w:pPr>
          </w:p>
          <w:p w14:paraId="27F52D2A"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3D25BC9"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817D1FC"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04DF9195" w14:textId="77777777" w:rsidR="00900982" w:rsidRPr="00810AC4" w:rsidRDefault="00900982" w:rsidP="00900982">
            <w:pPr>
              <w:snapToGrid w:val="0"/>
              <w:spacing w:before="60" w:after="40"/>
            </w:pPr>
          </w:p>
        </w:tc>
      </w:tr>
      <w:tr w:rsidR="00900982" w:rsidRPr="00810AC4" w14:paraId="77E18B0D" w14:textId="77777777" w:rsidTr="00900982">
        <w:tc>
          <w:tcPr>
            <w:tcW w:w="2680" w:type="dxa"/>
            <w:tcBorders>
              <w:top w:val="single" w:sz="4" w:space="0" w:color="000000"/>
              <w:left w:val="single" w:sz="4" w:space="0" w:color="000000"/>
              <w:bottom w:val="single" w:sz="4" w:space="0" w:color="000000"/>
            </w:tcBorders>
            <w:vAlign w:val="center"/>
          </w:tcPr>
          <w:p w14:paraId="3BC8011C" w14:textId="77777777" w:rsidR="00900982" w:rsidRDefault="00900982" w:rsidP="00900982">
            <w:pPr>
              <w:snapToGrid w:val="0"/>
              <w:spacing w:before="60" w:after="40"/>
            </w:pPr>
          </w:p>
          <w:p w14:paraId="02DF5B01" w14:textId="77777777" w:rsidR="00900982" w:rsidRDefault="00900982" w:rsidP="00900982">
            <w:pPr>
              <w:snapToGrid w:val="0"/>
              <w:spacing w:before="60" w:after="40"/>
            </w:pPr>
          </w:p>
          <w:p w14:paraId="4DB2E1F2" w14:textId="77777777" w:rsidR="00900982" w:rsidRDefault="00900982" w:rsidP="00900982">
            <w:pPr>
              <w:snapToGrid w:val="0"/>
              <w:spacing w:before="60" w:after="40"/>
            </w:pPr>
          </w:p>
          <w:p w14:paraId="6292DDAD"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74F21BF"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71CE6570"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16167DB7" w14:textId="77777777" w:rsidR="00900982" w:rsidRPr="00810AC4" w:rsidRDefault="00900982" w:rsidP="00900982">
            <w:pPr>
              <w:snapToGrid w:val="0"/>
              <w:spacing w:before="60" w:after="40"/>
            </w:pPr>
          </w:p>
        </w:tc>
      </w:tr>
    </w:tbl>
    <w:p w14:paraId="5ACCE946" w14:textId="77777777" w:rsidR="00900982" w:rsidRPr="00810AC4" w:rsidRDefault="00900982" w:rsidP="00900982">
      <w:pPr>
        <w:jc w:val="both"/>
        <w:rPr>
          <w:i/>
          <w:iCs/>
        </w:rPr>
      </w:pPr>
    </w:p>
    <w:p w14:paraId="021E0E68" w14:textId="77777777" w:rsidR="00900982" w:rsidRPr="00810AC4" w:rsidRDefault="00900982" w:rsidP="00900982">
      <w:pPr>
        <w:jc w:val="both"/>
        <w:rPr>
          <w:i/>
          <w:iCs/>
        </w:rPr>
      </w:pPr>
    </w:p>
    <w:p w14:paraId="561B5571" w14:textId="77777777" w:rsidR="00900982" w:rsidRPr="00810AC4" w:rsidRDefault="00900982" w:rsidP="00900982">
      <w:pPr>
        <w:jc w:val="both"/>
        <w:rPr>
          <w:i/>
          <w:iCs/>
        </w:rPr>
      </w:pPr>
    </w:p>
    <w:p w14:paraId="71A9A997" w14:textId="77777777" w:rsidR="00900982" w:rsidRPr="00810AC4" w:rsidRDefault="00900982" w:rsidP="00900982">
      <w:pPr>
        <w:jc w:val="both"/>
        <w:rPr>
          <w:i/>
          <w:iCs/>
        </w:rPr>
      </w:pPr>
    </w:p>
    <w:tbl>
      <w:tblPr>
        <w:tblW w:w="9669" w:type="dxa"/>
        <w:tblInd w:w="2" w:type="dxa"/>
        <w:tblLayout w:type="fixed"/>
        <w:tblLook w:val="0000" w:firstRow="0" w:lastRow="0" w:firstColumn="0" w:lastColumn="0" w:noHBand="0" w:noVBand="0"/>
      </w:tblPr>
      <w:tblGrid>
        <w:gridCol w:w="4771"/>
        <w:gridCol w:w="4898"/>
      </w:tblGrid>
      <w:tr w:rsidR="00900982" w:rsidRPr="00810AC4" w14:paraId="05F9F882" w14:textId="77777777" w:rsidTr="00900982">
        <w:tc>
          <w:tcPr>
            <w:tcW w:w="4771" w:type="dxa"/>
            <w:vAlign w:val="center"/>
          </w:tcPr>
          <w:p w14:paraId="14DBF906" w14:textId="77777777" w:rsidR="00900982" w:rsidRPr="00810AC4" w:rsidRDefault="00900982" w:rsidP="00900982">
            <w:pPr>
              <w:snapToGrid w:val="0"/>
              <w:spacing w:before="60" w:after="40"/>
            </w:pPr>
          </w:p>
          <w:p w14:paraId="55ED15B3" w14:textId="77777777" w:rsidR="00900982" w:rsidRPr="00810AC4" w:rsidRDefault="00900982" w:rsidP="00900982">
            <w:pPr>
              <w:snapToGrid w:val="0"/>
              <w:spacing w:before="60" w:after="40"/>
            </w:pPr>
            <w:r w:rsidRPr="00810AC4">
              <w:t>Kraj in datum:</w:t>
            </w:r>
          </w:p>
        </w:tc>
        <w:tc>
          <w:tcPr>
            <w:tcW w:w="4898" w:type="dxa"/>
            <w:vAlign w:val="center"/>
          </w:tcPr>
          <w:p w14:paraId="0366488D" w14:textId="77777777" w:rsidR="00900982" w:rsidRPr="00810AC4" w:rsidRDefault="00900982" w:rsidP="00900982">
            <w:pPr>
              <w:snapToGrid w:val="0"/>
              <w:spacing w:before="60" w:after="40"/>
            </w:pPr>
            <w:r w:rsidRPr="00810AC4">
              <w:t>Ime in priimek zakonitega zastopnika:</w:t>
            </w:r>
          </w:p>
        </w:tc>
      </w:tr>
      <w:tr w:rsidR="00900982" w:rsidRPr="00810AC4" w14:paraId="345277BE" w14:textId="77777777" w:rsidTr="00900982">
        <w:tc>
          <w:tcPr>
            <w:tcW w:w="4771" w:type="dxa"/>
            <w:vAlign w:val="center"/>
          </w:tcPr>
          <w:p w14:paraId="61BF37F1" w14:textId="77777777" w:rsidR="00900982" w:rsidRPr="00810AC4" w:rsidRDefault="00900982" w:rsidP="00900982">
            <w:pPr>
              <w:snapToGrid w:val="0"/>
              <w:spacing w:before="60" w:after="40"/>
            </w:pPr>
            <w:r w:rsidRPr="00810AC4">
              <w:t>____________________________</w:t>
            </w:r>
          </w:p>
        </w:tc>
        <w:tc>
          <w:tcPr>
            <w:tcW w:w="4898" w:type="dxa"/>
            <w:vAlign w:val="center"/>
          </w:tcPr>
          <w:p w14:paraId="7FD1F289" w14:textId="77777777" w:rsidR="00900982" w:rsidRPr="00810AC4" w:rsidRDefault="00900982" w:rsidP="00900982">
            <w:pPr>
              <w:snapToGrid w:val="0"/>
              <w:spacing w:before="60" w:after="40"/>
            </w:pPr>
            <w:r w:rsidRPr="00810AC4">
              <w:t>podpis zakonitega zastopnika:</w:t>
            </w:r>
          </w:p>
        </w:tc>
      </w:tr>
      <w:tr w:rsidR="00900982" w:rsidRPr="00810AC4" w14:paraId="5F031D13" w14:textId="77777777" w:rsidTr="00900982">
        <w:tc>
          <w:tcPr>
            <w:tcW w:w="4771" w:type="dxa"/>
            <w:vAlign w:val="center"/>
          </w:tcPr>
          <w:p w14:paraId="5AC8852B" w14:textId="77777777" w:rsidR="00900982" w:rsidRPr="00810AC4" w:rsidRDefault="00900982" w:rsidP="00900982">
            <w:pPr>
              <w:snapToGrid w:val="0"/>
              <w:spacing w:before="60" w:after="40"/>
            </w:pPr>
          </w:p>
        </w:tc>
        <w:tc>
          <w:tcPr>
            <w:tcW w:w="4898" w:type="dxa"/>
            <w:vAlign w:val="center"/>
          </w:tcPr>
          <w:p w14:paraId="59A9B7F5" w14:textId="77777777" w:rsidR="00900982" w:rsidRPr="00810AC4" w:rsidRDefault="00900982" w:rsidP="00900982">
            <w:pPr>
              <w:snapToGrid w:val="0"/>
              <w:spacing w:before="60" w:after="40"/>
            </w:pPr>
            <w:r w:rsidRPr="00810AC4">
              <w:t>______________________________</w:t>
            </w:r>
          </w:p>
        </w:tc>
      </w:tr>
    </w:tbl>
    <w:p w14:paraId="157F5166" w14:textId="77777777" w:rsidR="00900982" w:rsidRPr="00CE0066" w:rsidRDefault="00900982" w:rsidP="00900982">
      <w:pPr>
        <w:pStyle w:val="Default"/>
        <w:rPr>
          <w:rFonts w:ascii="Trebuchet MS" w:hAnsi="Trebuchet MS" w:cs="Trebuchet MS"/>
          <w:b/>
          <w:bCs/>
          <w:color w:val="auto"/>
          <w:sz w:val="22"/>
          <w:szCs w:val="22"/>
        </w:rPr>
      </w:pPr>
    </w:p>
    <w:p w14:paraId="50627452" w14:textId="77777777" w:rsidR="00900982" w:rsidRPr="00CE0066" w:rsidRDefault="00900982" w:rsidP="00900982">
      <w:pPr>
        <w:pStyle w:val="Default"/>
        <w:rPr>
          <w:rFonts w:ascii="Trebuchet MS" w:hAnsi="Trebuchet MS" w:cs="Trebuchet MS"/>
          <w:b/>
          <w:bCs/>
          <w:color w:val="auto"/>
          <w:sz w:val="22"/>
          <w:szCs w:val="22"/>
        </w:rPr>
      </w:pPr>
    </w:p>
    <w:p w14:paraId="6C154574" w14:textId="77777777" w:rsidR="00900982" w:rsidRPr="00CE0066" w:rsidRDefault="00900982" w:rsidP="00900982">
      <w:pPr>
        <w:pageBreakBefore/>
        <w:tabs>
          <w:tab w:val="left" w:pos="284"/>
        </w:tabs>
        <w:rPr>
          <w:b/>
          <w:bCs/>
          <w:shd w:val="clear" w:color="auto" w:fill="D9D9D9"/>
        </w:rPr>
      </w:pPr>
      <w:r w:rsidRPr="00CE0066">
        <w:rPr>
          <w:b/>
          <w:bCs/>
          <w:shd w:val="clear" w:color="auto" w:fill="D9D9D9"/>
        </w:rPr>
        <w:lastRenderedPageBreak/>
        <w:t>Obr_</w:t>
      </w:r>
      <w:r>
        <w:rPr>
          <w:b/>
          <w:bCs/>
          <w:shd w:val="clear" w:color="auto" w:fill="D9D9D9"/>
        </w:rPr>
        <w:t>4a</w:t>
      </w:r>
    </w:p>
    <w:p w14:paraId="071660EA" w14:textId="77777777" w:rsidR="00900982" w:rsidRPr="00CE0066" w:rsidRDefault="00900982" w:rsidP="00900982">
      <w:pPr>
        <w:rPr>
          <w:b/>
          <w:bCs/>
        </w:rPr>
      </w:pPr>
    </w:p>
    <w:p w14:paraId="0090A889" w14:textId="77777777" w:rsidR="00900982" w:rsidRPr="00CE0066" w:rsidRDefault="00900982" w:rsidP="00900982">
      <w:pPr>
        <w:rPr>
          <w:b/>
          <w:bCs/>
        </w:rPr>
      </w:pPr>
    </w:p>
    <w:p w14:paraId="489E33BC" w14:textId="77777777" w:rsidR="00900982" w:rsidRPr="00CE0066" w:rsidRDefault="00900982" w:rsidP="00900982">
      <w:pPr>
        <w:pStyle w:val="Default"/>
        <w:jc w:val="center"/>
        <w:rPr>
          <w:rFonts w:ascii="Trebuchet MS" w:hAnsi="Trebuchet MS" w:cs="Trebuchet MS"/>
          <w:b/>
          <w:bCs/>
          <w:color w:val="auto"/>
          <w:sz w:val="22"/>
          <w:szCs w:val="22"/>
        </w:rPr>
      </w:pPr>
      <w:r w:rsidRPr="00CE0066">
        <w:rPr>
          <w:rFonts w:ascii="Trebuchet MS" w:hAnsi="Trebuchet MS" w:cs="Trebuchet MS"/>
          <w:b/>
          <w:bCs/>
          <w:color w:val="auto"/>
          <w:sz w:val="22"/>
          <w:szCs w:val="22"/>
        </w:rPr>
        <w:t>IZJAVA PODIZVAJALCA</w:t>
      </w:r>
      <w:r>
        <w:rPr>
          <w:rFonts w:ascii="Trebuchet MS" w:hAnsi="Trebuchet MS" w:cs="Trebuchet MS"/>
          <w:b/>
          <w:bCs/>
          <w:color w:val="auto"/>
          <w:sz w:val="22"/>
          <w:szCs w:val="22"/>
        </w:rPr>
        <w:t xml:space="preserve"> O NEPOSREDNEM PLAČILU</w:t>
      </w:r>
      <w:r w:rsidRPr="00CE0066">
        <w:rPr>
          <w:rFonts w:ascii="Trebuchet MS" w:hAnsi="Trebuchet MS" w:cs="Trebuchet MS"/>
          <w:b/>
          <w:bCs/>
          <w:color w:val="auto"/>
          <w:sz w:val="22"/>
          <w:szCs w:val="22"/>
        </w:rPr>
        <w:t xml:space="preserve"> NAROČNIKA </w:t>
      </w:r>
    </w:p>
    <w:p w14:paraId="78339454" w14:textId="77777777" w:rsidR="00900982" w:rsidRPr="00CE0066" w:rsidRDefault="00900982" w:rsidP="00900982">
      <w:pPr>
        <w:pStyle w:val="Default"/>
        <w:rPr>
          <w:rFonts w:ascii="Trebuchet MS" w:hAnsi="Trebuchet MS" w:cs="Trebuchet MS"/>
          <w:b/>
          <w:bCs/>
          <w:color w:val="auto"/>
          <w:sz w:val="22"/>
          <w:szCs w:val="22"/>
        </w:rPr>
      </w:pPr>
    </w:p>
    <w:p w14:paraId="6DCE486F" w14:textId="77777777" w:rsidR="00900982" w:rsidRPr="00CE0066" w:rsidRDefault="00900982" w:rsidP="00900982">
      <w:pPr>
        <w:pStyle w:val="Default"/>
        <w:rPr>
          <w:rFonts w:ascii="Trebuchet MS" w:hAnsi="Trebuchet MS" w:cs="Trebuchet MS"/>
          <w:b/>
          <w:bCs/>
          <w:color w:val="auto"/>
          <w:sz w:val="22"/>
          <w:szCs w:val="22"/>
        </w:rPr>
      </w:pPr>
    </w:p>
    <w:p w14:paraId="120191F8" w14:textId="77777777" w:rsidR="00900982" w:rsidRPr="00CE0066" w:rsidRDefault="00900982" w:rsidP="00900982">
      <w:pPr>
        <w:pStyle w:val="Default"/>
        <w:rPr>
          <w:rFonts w:ascii="Trebuchet MS" w:hAnsi="Trebuchet MS" w:cs="Trebuchet MS"/>
          <w:b/>
          <w:bCs/>
          <w:color w:val="auto"/>
          <w:sz w:val="22"/>
          <w:szCs w:val="22"/>
        </w:rPr>
      </w:pPr>
    </w:p>
    <w:p w14:paraId="6149997A" w14:textId="77777777" w:rsidR="00900982" w:rsidRPr="00CE0066" w:rsidRDefault="00900982" w:rsidP="00900982">
      <w:pPr>
        <w:pStyle w:val="Default"/>
        <w:rPr>
          <w:rFonts w:ascii="Trebuchet MS" w:hAnsi="Trebuchet MS" w:cs="Trebuchet MS"/>
          <w:b/>
          <w:bCs/>
          <w:color w:val="auto"/>
          <w:sz w:val="22"/>
          <w:szCs w:val="22"/>
        </w:rPr>
      </w:pPr>
    </w:p>
    <w:p w14:paraId="5F91DAF9" w14:textId="77777777" w:rsidR="00900982" w:rsidRPr="00CE0066" w:rsidRDefault="00900982" w:rsidP="00900982">
      <w:pPr>
        <w:pStyle w:val="Default"/>
        <w:ind w:firstLine="15"/>
        <w:rPr>
          <w:rFonts w:ascii="Trebuchet MS" w:hAnsi="Trebuchet MS" w:cs="Trebuchet MS"/>
          <w:color w:val="auto"/>
          <w:sz w:val="22"/>
          <w:szCs w:val="22"/>
        </w:rPr>
      </w:pPr>
      <w:r w:rsidRPr="00CE0066">
        <w:rPr>
          <w:rFonts w:ascii="Trebuchet MS" w:hAnsi="Trebuchet MS" w:cs="Trebuchet MS"/>
          <w:color w:val="auto"/>
          <w:sz w:val="22"/>
          <w:szCs w:val="22"/>
        </w:rPr>
        <w:t xml:space="preserve">Podizvajalec: _________________________________________________________________ </w:t>
      </w:r>
    </w:p>
    <w:p w14:paraId="798A73BF" w14:textId="77777777" w:rsidR="00900982" w:rsidRPr="00CE0066" w:rsidRDefault="00900982" w:rsidP="00900982">
      <w:pPr>
        <w:pStyle w:val="Default"/>
        <w:rPr>
          <w:rFonts w:ascii="Trebuchet MS" w:hAnsi="Trebuchet MS" w:cs="Trebuchet MS"/>
          <w:i/>
          <w:iCs/>
          <w:color w:val="auto"/>
          <w:sz w:val="22"/>
          <w:szCs w:val="22"/>
        </w:rPr>
      </w:pP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t xml:space="preserve">             </w:t>
      </w:r>
      <w:r w:rsidRPr="00CE0066">
        <w:rPr>
          <w:rFonts w:ascii="Trebuchet MS" w:hAnsi="Trebuchet MS" w:cs="Trebuchet MS"/>
          <w:i/>
          <w:iCs/>
          <w:color w:val="auto"/>
          <w:sz w:val="22"/>
          <w:szCs w:val="22"/>
        </w:rPr>
        <w:t xml:space="preserve">(firma in sedež podizvajalca) </w:t>
      </w:r>
    </w:p>
    <w:p w14:paraId="4F8758CD" w14:textId="77777777" w:rsidR="00900982" w:rsidRPr="00CE0066" w:rsidRDefault="00900982" w:rsidP="00900982">
      <w:pPr>
        <w:pStyle w:val="Default"/>
        <w:rPr>
          <w:rFonts w:ascii="Trebuchet MS" w:hAnsi="Trebuchet MS" w:cs="Trebuchet MS"/>
          <w:color w:val="auto"/>
          <w:sz w:val="22"/>
          <w:szCs w:val="22"/>
        </w:rPr>
      </w:pPr>
    </w:p>
    <w:p w14:paraId="16669867" w14:textId="77777777" w:rsidR="00900982" w:rsidRPr="00CE0066" w:rsidRDefault="00900982" w:rsidP="00900982">
      <w:pPr>
        <w:pStyle w:val="Default"/>
        <w:rPr>
          <w:rFonts w:ascii="Trebuchet MS" w:hAnsi="Trebuchet MS" w:cs="Trebuchet MS"/>
          <w:color w:val="auto"/>
          <w:sz w:val="22"/>
          <w:szCs w:val="22"/>
        </w:rPr>
      </w:pPr>
    </w:p>
    <w:p w14:paraId="78F1586B" w14:textId="77777777" w:rsidR="00900982" w:rsidRPr="00CE0066" w:rsidRDefault="00900982" w:rsidP="00900982">
      <w:pPr>
        <w:pStyle w:val="Default"/>
        <w:rPr>
          <w:rFonts w:ascii="Trebuchet MS" w:hAnsi="Trebuchet MS" w:cs="Trebuchet MS"/>
          <w:color w:val="auto"/>
          <w:sz w:val="22"/>
          <w:szCs w:val="22"/>
        </w:rPr>
      </w:pPr>
    </w:p>
    <w:p w14:paraId="5DD9F921" w14:textId="77777777" w:rsidR="00900982" w:rsidRDefault="00900982" w:rsidP="00900982">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0E37555C" w14:textId="77777777" w:rsidR="00900982" w:rsidRDefault="00900982" w:rsidP="00900982">
      <w:pPr>
        <w:pStyle w:val="Default"/>
        <w:jc w:val="both"/>
        <w:rPr>
          <w:rFonts w:ascii="Trebuchet MS" w:hAnsi="Trebuchet MS" w:cs="Trebuchet MS"/>
          <w:color w:val="auto"/>
          <w:sz w:val="22"/>
          <w:szCs w:val="22"/>
        </w:rPr>
      </w:pPr>
    </w:p>
    <w:p w14:paraId="7BD27340" w14:textId="2D1EDC6D" w:rsidR="00900982" w:rsidRPr="00BE7D79" w:rsidRDefault="00900982" w:rsidP="00900982">
      <w:pPr>
        <w:pStyle w:val="Default"/>
        <w:jc w:val="both"/>
        <w:rPr>
          <w:rFonts w:ascii="Trebuchet MS" w:hAnsi="Trebuchet MS" w:cs="Trebuchet MS"/>
          <w:b/>
          <w:bCs/>
          <w:color w:val="auto"/>
          <w:sz w:val="22"/>
          <w:szCs w:val="22"/>
        </w:rPr>
      </w:pPr>
      <w:r>
        <w:rPr>
          <w:rFonts w:ascii="Trebuchet MS" w:hAnsi="Trebuchet MS" w:cs="Trebuchet MS"/>
          <w:color w:val="auto"/>
          <w:sz w:val="22"/>
          <w:szCs w:val="22"/>
        </w:rPr>
        <w:t xml:space="preserve">Glede na določbo 94. člena ZJN-3 izjavljamo, da pri izvedbi javnega naročila </w:t>
      </w:r>
      <w:bookmarkStart w:id="2" w:name="_Hlk61356194"/>
      <w:r w:rsidRPr="00684D8E">
        <w:rPr>
          <w:rFonts w:ascii="Trebuchet MS" w:hAnsi="Trebuchet MS" w:cs="Trebuchet MS"/>
          <w:b/>
          <w:bCs/>
          <w:sz w:val="22"/>
          <w:szCs w:val="22"/>
        </w:rPr>
        <w:t>»</w:t>
      </w:r>
      <w:r w:rsidR="00055B53">
        <w:rPr>
          <w:rFonts w:ascii="Trebuchet MS" w:hAnsi="Trebuchet MS"/>
          <w:b/>
          <w:bCs/>
          <w:caps/>
          <w:sz w:val="22"/>
          <w:szCs w:val="22"/>
        </w:rPr>
        <w:t>IZGRADNJA VRTCA ČIRA ČARA V CELJU</w:t>
      </w:r>
      <w:r w:rsidR="00B03218">
        <w:rPr>
          <w:rFonts w:ascii="Trebuchet MS" w:hAnsi="Trebuchet MS" w:cs="Trebuchet MS"/>
          <w:b/>
          <w:bCs/>
          <w:sz w:val="22"/>
          <w:szCs w:val="22"/>
        </w:rPr>
        <w:t>«, JN-</w:t>
      </w:r>
      <w:r w:rsidR="00B03218" w:rsidRPr="00B03218">
        <w:rPr>
          <w:rFonts w:ascii="Trebuchet MS" w:hAnsi="Trebuchet MS" w:cs="Trebuchet MS"/>
          <w:b/>
          <w:bCs/>
          <w:sz w:val="22"/>
          <w:szCs w:val="22"/>
        </w:rPr>
        <w:t xml:space="preserve"> </w:t>
      </w:r>
      <w:r w:rsidR="008F2604">
        <w:rPr>
          <w:rFonts w:ascii="Trebuchet MS" w:hAnsi="Trebuchet MS" w:cs="Trebuchet MS"/>
          <w:b/>
          <w:bCs/>
          <w:sz w:val="22"/>
          <w:szCs w:val="22"/>
        </w:rPr>
        <w:t>00</w:t>
      </w:r>
      <w:r w:rsidR="00055B53">
        <w:rPr>
          <w:rFonts w:ascii="Trebuchet MS" w:hAnsi="Trebuchet MS" w:cs="Trebuchet MS"/>
          <w:b/>
          <w:bCs/>
          <w:sz w:val="22"/>
          <w:szCs w:val="22"/>
        </w:rPr>
        <w:t>2</w:t>
      </w:r>
      <w:r w:rsidR="00B03218">
        <w:rPr>
          <w:rFonts w:ascii="Trebuchet MS" w:hAnsi="Trebuchet MS" w:cs="Trebuchet MS"/>
          <w:b/>
          <w:bCs/>
          <w:sz w:val="22"/>
          <w:szCs w:val="22"/>
        </w:rPr>
        <w:t>-202</w:t>
      </w:r>
      <w:r w:rsidR="001E563C">
        <w:rPr>
          <w:rFonts w:ascii="Trebuchet MS" w:hAnsi="Trebuchet MS" w:cs="Trebuchet MS"/>
          <w:b/>
          <w:bCs/>
          <w:sz w:val="22"/>
          <w:szCs w:val="22"/>
        </w:rPr>
        <w:t>4</w:t>
      </w:r>
      <w:r w:rsidR="00B03218" w:rsidRPr="00CE0066">
        <w:rPr>
          <w:rFonts w:ascii="Trebuchet MS" w:hAnsi="Trebuchet MS" w:cs="Trebuchet MS"/>
          <w:b/>
          <w:bCs/>
          <w:sz w:val="22"/>
          <w:szCs w:val="22"/>
        </w:rPr>
        <w:t>-</w:t>
      </w:r>
      <w:bookmarkEnd w:id="2"/>
      <w:r w:rsidR="001E6209">
        <w:rPr>
          <w:rFonts w:ascii="Trebuchet MS" w:hAnsi="Trebuchet MS" w:cs="Trebuchet MS"/>
          <w:b/>
          <w:bCs/>
          <w:sz w:val="22"/>
          <w:szCs w:val="22"/>
        </w:rPr>
        <w:t>G</w:t>
      </w:r>
      <w:r w:rsidR="00B03218">
        <w:rPr>
          <w:rFonts w:ascii="Trebuchet MS" w:hAnsi="Trebuchet MS" w:cs="Trebuchet MS"/>
          <w:sz w:val="22"/>
          <w:szCs w:val="22"/>
        </w:rPr>
        <w:t>,</w:t>
      </w:r>
      <w:r>
        <w:rPr>
          <w:rFonts w:ascii="Trebuchet MS" w:hAnsi="Trebuchet MS" w:cs="Trebuchet MS"/>
          <w:color w:val="auto"/>
          <w:sz w:val="22"/>
          <w:szCs w:val="22"/>
        </w:rPr>
        <w:t xml:space="preserve"> v katerem bomo dela izvajali kot podizvajalec:</w:t>
      </w:r>
    </w:p>
    <w:p w14:paraId="539C4D5E" w14:textId="77777777" w:rsidR="00900982" w:rsidRDefault="00900982" w:rsidP="00900982">
      <w:pPr>
        <w:pStyle w:val="Default"/>
        <w:jc w:val="both"/>
        <w:rPr>
          <w:rFonts w:ascii="Trebuchet MS" w:hAnsi="Trebuchet MS" w:cs="Trebuchet MS"/>
          <w:color w:val="auto"/>
          <w:sz w:val="22"/>
          <w:szCs w:val="22"/>
        </w:rPr>
      </w:pPr>
    </w:p>
    <w:p w14:paraId="2E50F760" w14:textId="77777777" w:rsidR="00900982" w:rsidRDefault="00900982" w:rsidP="00900982">
      <w:pPr>
        <w:pStyle w:val="Default"/>
        <w:jc w:val="both"/>
        <w:rPr>
          <w:rFonts w:ascii="Trebuchet MS" w:hAnsi="Trebuchet MS" w:cs="Trebuchet MS"/>
          <w:b/>
          <w:color w:val="auto"/>
        </w:rPr>
      </w:pPr>
      <w:r w:rsidRPr="004B46F8">
        <w:rPr>
          <w:rFonts w:ascii="Trebuchet MS" w:hAnsi="Trebuchet MS" w:cs="Trebuchet MS"/>
          <w:b/>
          <w:color w:val="auto"/>
        </w:rPr>
        <w:t>zahtevamo neposredno plačilo:</w:t>
      </w:r>
    </w:p>
    <w:p w14:paraId="732EEAC0" w14:textId="77777777" w:rsidR="00900982" w:rsidRPr="004B46F8" w:rsidRDefault="00900982" w:rsidP="00900982">
      <w:pPr>
        <w:pStyle w:val="Default"/>
        <w:jc w:val="both"/>
        <w:rPr>
          <w:rFonts w:ascii="Trebuchet MS" w:hAnsi="Trebuchet MS" w:cs="Trebuchet MS"/>
          <w:b/>
          <w:color w:val="auto"/>
        </w:rPr>
      </w:pPr>
    </w:p>
    <w:p w14:paraId="69F0AF86" w14:textId="77777777" w:rsidR="00900982" w:rsidRDefault="00900982" w:rsidP="00900982">
      <w:pPr>
        <w:pStyle w:val="Default"/>
        <w:jc w:val="both"/>
        <w:rPr>
          <w:rFonts w:ascii="Trebuchet MS" w:hAnsi="Trebuchet MS" w:cs="Trebuchet MS"/>
          <w:b/>
          <w:i/>
          <w:color w:val="auto"/>
          <w:sz w:val="22"/>
          <w:szCs w:val="22"/>
        </w:rPr>
      </w:pPr>
      <w:r w:rsidRPr="004B46F8">
        <w:rPr>
          <w:rFonts w:ascii="Trebuchet MS" w:hAnsi="Trebuchet MS" w:cs="Trebuchet MS"/>
          <w:b/>
          <w:i/>
          <w:color w:val="auto"/>
          <w:sz w:val="22"/>
          <w:szCs w:val="22"/>
        </w:rPr>
        <w:t>(obvezno ustrezno obkrožiti)</w:t>
      </w:r>
    </w:p>
    <w:p w14:paraId="518A978C" w14:textId="77777777" w:rsidR="00900982" w:rsidRDefault="00900982" w:rsidP="00900982">
      <w:pPr>
        <w:pStyle w:val="Default"/>
        <w:jc w:val="both"/>
        <w:rPr>
          <w:rFonts w:ascii="Trebuchet MS" w:hAnsi="Trebuchet MS" w:cs="Trebuchet MS"/>
          <w:b/>
          <w:color w:val="auto"/>
          <w:sz w:val="22"/>
          <w:szCs w:val="22"/>
        </w:rPr>
      </w:pPr>
      <w:r w:rsidRPr="004B46F8">
        <w:rPr>
          <w:rFonts w:ascii="Trebuchet MS" w:hAnsi="Trebuchet MS" w:cs="Trebuchet MS"/>
          <w:b/>
          <w:color w:val="auto"/>
          <w:sz w:val="22"/>
          <w:szCs w:val="22"/>
        </w:rPr>
        <w:t xml:space="preserve"> </w:t>
      </w:r>
    </w:p>
    <w:p w14:paraId="4CE4B6F7"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DA, </w:t>
      </w:r>
      <w:r w:rsidRPr="00A02C57">
        <w:rPr>
          <w:rFonts w:ascii="Trebuchet MS" w:hAnsi="Trebuchet MS" w:cs="Trebuchet MS"/>
          <w:color w:val="auto"/>
          <w:sz w:val="22"/>
          <w:szCs w:val="22"/>
        </w:rPr>
        <w:t>v tem primeru</w:t>
      </w:r>
      <w:r>
        <w:rPr>
          <w:rFonts w:ascii="Trebuchet MS" w:hAnsi="Trebuchet MS" w:cs="Trebuchet MS"/>
          <w:b/>
          <w:color w:val="auto"/>
        </w:rPr>
        <w:t xml:space="preserve"> </w:t>
      </w:r>
      <w:r>
        <w:rPr>
          <w:rFonts w:ascii="Trebuchet MS" w:hAnsi="Trebuchet MS" w:cs="Trebuchet MS"/>
          <w:color w:val="auto"/>
          <w:sz w:val="22"/>
          <w:szCs w:val="22"/>
        </w:rPr>
        <w:t>k</w:t>
      </w:r>
      <w:r w:rsidRPr="004B46F8">
        <w:rPr>
          <w:rFonts w:ascii="Trebuchet MS" w:hAnsi="Trebuchet MS" w:cs="Trebuchet MS"/>
          <w:color w:val="auto"/>
          <w:sz w:val="22"/>
          <w:szCs w:val="22"/>
        </w:rPr>
        <w:t>ot podizvajalec soglašamo, da naročnik namesto izbranemu ponudniku</w:t>
      </w:r>
      <w:r>
        <w:rPr>
          <w:rFonts w:ascii="Trebuchet MS" w:hAnsi="Trebuchet MS" w:cs="Trebuchet MS"/>
          <w:color w:val="auto"/>
          <w:sz w:val="22"/>
          <w:szCs w:val="22"/>
        </w:rPr>
        <w:t>,</w:t>
      </w:r>
      <w:r w:rsidRPr="004B46F8">
        <w:rPr>
          <w:rFonts w:ascii="Trebuchet MS" w:hAnsi="Trebuchet MS" w:cs="Trebuchet MS"/>
          <w:color w:val="auto"/>
          <w:sz w:val="22"/>
          <w:szCs w:val="22"/>
        </w:rPr>
        <w:t xml:space="preserve"> pri katerem nastopamo kot podizvajalec, poravna našo terjatev do izbranega ponudnika, in sicer na podlagi izstavljenega računa, ki ga bo predhodno potrdil ponudnik in bo priloga računu, ki ga bo naročnik izstavil ponudniku)</w:t>
      </w:r>
      <w:r>
        <w:rPr>
          <w:rFonts w:ascii="Trebuchet MS" w:hAnsi="Trebuchet MS" w:cs="Trebuchet MS"/>
          <w:color w:val="auto"/>
          <w:sz w:val="22"/>
          <w:szCs w:val="22"/>
        </w:rPr>
        <w:t>;</w:t>
      </w:r>
    </w:p>
    <w:p w14:paraId="7D4C0B27" w14:textId="77777777" w:rsidR="00900982" w:rsidRDefault="00900982" w:rsidP="00900982">
      <w:pPr>
        <w:pStyle w:val="Default"/>
        <w:jc w:val="both"/>
        <w:rPr>
          <w:rFonts w:ascii="Trebuchet MS" w:hAnsi="Trebuchet MS" w:cs="Trebuchet MS"/>
          <w:b/>
          <w:color w:val="auto"/>
          <w:sz w:val="22"/>
          <w:szCs w:val="22"/>
        </w:rPr>
      </w:pPr>
    </w:p>
    <w:p w14:paraId="6954C6CF"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NE, </w:t>
      </w:r>
      <w:r w:rsidRPr="00A02C57">
        <w:rPr>
          <w:rFonts w:ascii="Trebuchet MS" w:hAnsi="Trebuchet MS" w:cs="Trebuchet MS"/>
          <w:color w:val="auto"/>
          <w:sz w:val="22"/>
          <w:szCs w:val="22"/>
        </w:rPr>
        <w:t>v tem primeru bomo</w:t>
      </w:r>
      <w:r>
        <w:rPr>
          <w:rFonts w:ascii="Trebuchet MS" w:hAnsi="Trebuchet MS" w:cs="Trebuchet MS"/>
          <w:b/>
          <w:color w:val="auto"/>
        </w:rPr>
        <w:t xml:space="preserve"> </w:t>
      </w:r>
      <w:r>
        <w:rPr>
          <w:rFonts w:ascii="Trebuchet MS" w:hAnsi="Trebuchet MS" w:cs="Trebuchet MS"/>
          <w:color w:val="auto"/>
          <w:sz w:val="22"/>
          <w:szCs w:val="22"/>
        </w:rPr>
        <w:t>p</w:t>
      </w:r>
      <w:r w:rsidRPr="004B46F8">
        <w:rPr>
          <w:rFonts w:ascii="Trebuchet MS" w:hAnsi="Trebuchet MS" w:cs="Trebuchet MS"/>
          <w:color w:val="auto"/>
          <w:sz w:val="22"/>
          <w:szCs w:val="22"/>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Pr>
          <w:rFonts w:ascii="Trebuchet MS" w:hAnsi="Trebuchet MS" w:cs="Trebuchet MS"/>
          <w:color w:val="auto"/>
          <w:sz w:val="22"/>
          <w:szCs w:val="22"/>
        </w:rPr>
        <w:t>a vsa dela, ki jih bomo izvedli.</w:t>
      </w:r>
    </w:p>
    <w:p w14:paraId="745BE5E9" w14:textId="77777777" w:rsidR="00900982" w:rsidRPr="00CE0066" w:rsidRDefault="00900982" w:rsidP="00900982">
      <w:pPr>
        <w:pStyle w:val="Default"/>
        <w:rPr>
          <w:rFonts w:ascii="Trebuchet MS" w:hAnsi="Trebuchet MS" w:cs="Trebuchet MS"/>
          <w:color w:val="auto"/>
          <w:sz w:val="22"/>
          <w:szCs w:val="22"/>
        </w:rPr>
      </w:pPr>
    </w:p>
    <w:p w14:paraId="04901F5F" w14:textId="77777777" w:rsidR="00900982" w:rsidRPr="00CE0066" w:rsidRDefault="00900982" w:rsidP="00900982">
      <w:pPr>
        <w:pStyle w:val="Default"/>
        <w:rPr>
          <w:rFonts w:ascii="Trebuchet MS" w:hAnsi="Trebuchet MS" w:cs="Trebuchet MS"/>
          <w:color w:val="auto"/>
          <w:sz w:val="22"/>
          <w:szCs w:val="22"/>
        </w:rPr>
      </w:pPr>
    </w:p>
    <w:p w14:paraId="28103F94" w14:textId="77777777" w:rsidR="00900982" w:rsidRPr="00CE0066" w:rsidRDefault="00900982" w:rsidP="00900982">
      <w:pPr>
        <w:pStyle w:val="Default"/>
        <w:rPr>
          <w:rFonts w:ascii="Trebuchet MS" w:hAnsi="Trebuchet MS" w:cs="Trebuchet MS"/>
          <w:color w:val="auto"/>
          <w:sz w:val="22"/>
          <w:szCs w:val="22"/>
        </w:rPr>
      </w:pPr>
    </w:p>
    <w:p w14:paraId="1263CFDC" w14:textId="77777777" w:rsidR="00900982" w:rsidRPr="00CE0066" w:rsidRDefault="00900982" w:rsidP="00900982">
      <w:pPr>
        <w:pStyle w:val="Default"/>
        <w:rPr>
          <w:rFonts w:ascii="Trebuchet MS" w:hAnsi="Trebuchet MS" w:cs="Trebuchet MS"/>
          <w:color w:val="auto"/>
          <w:sz w:val="22"/>
          <w:szCs w:val="22"/>
        </w:rPr>
      </w:pPr>
    </w:p>
    <w:p w14:paraId="1A29DC27" w14:textId="77777777" w:rsidR="00900982" w:rsidRPr="00CE0066" w:rsidRDefault="00900982" w:rsidP="00900982">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900982" w:rsidRPr="00CE0066" w14:paraId="41DEDD82" w14:textId="77777777" w:rsidTr="00900982">
        <w:tc>
          <w:tcPr>
            <w:tcW w:w="4789" w:type="dxa"/>
            <w:vAlign w:val="center"/>
          </w:tcPr>
          <w:p w14:paraId="52EF849B" w14:textId="77777777" w:rsidR="00900982" w:rsidRPr="00CE0066" w:rsidRDefault="00900982" w:rsidP="00900982">
            <w:pPr>
              <w:snapToGrid w:val="0"/>
              <w:spacing w:before="60" w:after="40"/>
            </w:pPr>
            <w:r w:rsidRPr="00CE0066">
              <w:t>Kraj in datum:</w:t>
            </w:r>
          </w:p>
        </w:tc>
        <w:tc>
          <w:tcPr>
            <w:tcW w:w="4831" w:type="dxa"/>
            <w:vAlign w:val="center"/>
          </w:tcPr>
          <w:p w14:paraId="49BF103D" w14:textId="77777777" w:rsidR="00900982" w:rsidRPr="00CE0066" w:rsidRDefault="00900982" w:rsidP="00900982">
            <w:pPr>
              <w:snapToGrid w:val="0"/>
              <w:spacing w:before="60" w:after="40"/>
            </w:pPr>
            <w:r w:rsidRPr="00CE0066">
              <w:t>Ime in priimek zakonitega zastopnika podizvajalca:</w:t>
            </w:r>
          </w:p>
        </w:tc>
      </w:tr>
      <w:tr w:rsidR="00900982" w:rsidRPr="00CE0066" w14:paraId="252C1B93" w14:textId="77777777" w:rsidTr="00900982">
        <w:tc>
          <w:tcPr>
            <w:tcW w:w="4789" w:type="dxa"/>
            <w:vAlign w:val="center"/>
          </w:tcPr>
          <w:p w14:paraId="1DE4ACE7" w14:textId="77777777" w:rsidR="00900982" w:rsidRPr="00CE0066" w:rsidRDefault="00900982" w:rsidP="00900982">
            <w:pPr>
              <w:snapToGrid w:val="0"/>
              <w:spacing w:before="60" w:after="40"/>
            </w:pPr>
            <w:r w:rsidRPr="00CE0066">
              <w:t>____________________________</w:t>
            </w:r>
          </w:p>
        </w:tc>
        <w:tc>
          <w:tcPr>
            <w:tcW w:w="4831" w:type="dxa"/>
            <w:vAlign w:val="center"/>
          </w:tcPr>
          <w:p w14:paraId="68C9EA3D" w14:textId="77777777" w:rsidR="00900982" w:rsidRPr="00CE0066" w:rsidRDefault="00900982" w:rsidP="00900982">
            <w:pPr>
              <w:snapToGrid w:val="0"/>
              <w:spacing w:before="60" w:after="40"/>
              <w:jc w:val="center"/>
            </w:pPr>
          </w:p>
        </w:tc>
      </w:tr>
      <w:tr w:rsidR="00900982" w:rsidRPr="00CE0066" w14:paraId="2DBC8638" w14:textId="77777777" w:rsidTr="00900982">
        <w:tc>
          <w:tcPr>
            <w:tcW w:w="4789" w:type="dxa"/>
            <w:vAlign w:val="center"/>
          </w:tcPr>
          <w:p w14:paraId="282AA215" w14:textId="77777777" w:rsidR="00900982" w:rsidRPr="00CE0066" w:rsidRDefault="00900982" w:rsidP="00900982">
            <w:pPr>
              <w:snapToGrid w:val="0"/>
              <w:spacing w:before="60" w:after="40"/>
            </w:pPr>
          </w:p>
        </w:tc>
        <w:tc>
          <w:tcPr>
            <w:tcW w:w="4831" w:type="dxa"/>
            <w:vAlign w:val="center"/>
          </w:tcPr>
          <w:p w14:paraId="0698C4A4" w14:textId="77777777" w:rsidR="00900982" w:rsidRPr="00CE0066" w:rsidRDefault="00900982" w:rsidP="00900982">
            <w:pPr>
              <w:snapToGrid w:val="0"/>
              <w:spacing w:before="60" w:after="40"/>
              <w:jc w:val="center"/>
            </w:pPr>
          </w:p>
        </w:tc>
      </w:tr>
      <w:tr w:rsidR="00900982" w:rsidRPr="00CE0066" w14:paraId="7AF34115" w14:textId="77777777" w:rsidTr="00900982">
        <w:tc>
          <w:tcPr>
            <w:tcW w:w="4789" w:type="dxa"/>
            <w:vAlign w:val="center"/>
          </w:tcPr>
          <w:p w14:paraId="3475E67D" w14:textId="77777777" w:rsidR="00900982" w:rsidRPr="00CE0066" w:rsidRDefault="00900982" w:rsidP="00900982">
            <w:pPr>
              <w:snapToGrid w:val="0"/>
              <w:spacing w:before="60" w:after="40"/>
            </w:pPr>
          </w:p>
        </w:tc>
        <w:tc>
          <w:tcPr>
            <w:tcW w:w="4831" w:type="dxa"/>
            <w:vAlign w:val="center"/>
          </w:tcPr>
          <w:p w14:paraId="2A182294" w14:textId="77777777" w:rsidR="00900982" w:rsidRPr="00CE0066" w:rsidRDefault="00900982" w:rsidP="00900982">
            <w:pPr>
              <w:snapToGrid w:val="0"/>
              <w:spacing w:before="60" w:after="40"/>
            </w:pPr>
            <w:r w:rsidRPr="00CE0066">
              <w:t>podpis zakonitega zastopnika podizvajalca in žig podizvajalca:</w:t>
            </w:r>
          </w:p>
        </w:tc>
      </w:tr>
      <w:tr w:rsidR="00900982" w:rsidRPr="00CE0066" w14:paraId="009043A2" w14:textId="77777777" w:rsidTr="00900982">
        <w:tc>
          <w:tcPr>
            <w:tcW w:w="4789" w:type="dxa"/>
            <w:vAlign w:val="center"/>
          </w:tcPr>
          <w:p w14:paraId="6114C11B" w14:textId="77777777" w:rsidR="00900982" w:rsidRPr="00CE0066" w:rsidRDefault="00900982" w:rsidP="00900982">
            <w:pPr>
              <w:snapToGrid w:val="0"/>
              <w:spacing w:before="60" w:after="40"/>
            </w:pPr>
          </w:p>
        </w:tc>
        <w:tc>
          <w:tcPr>
            <w:tcW w:w="4831" w:type="dxa"/>
            <w:vAlign w:val="center"/>
          </w:tcPr>
          <w:p w14:paraId="74411A06" w14:textId="77777777" w:rsidR="00900982" w:rsidRPr="00CE0066" w:rsidRDefault="00900982" w:rsidP="00900982">
            <w:pPr>
              <w:snapToGrid w:val="0"/>
              <w:spacing w:before="60" w:after="40"/>
            </w:pPr>
            <w:r w:rsidRPr="00CE0066">
              <w:t>______________________________</w:t>
            </w:r>
          </w:p>
        </w:tc>
      </w:tr>
    </w:tbl>
    <w:p w14:paraId="397F3D3F" w14:textId="77777777" w:rsidR="00900982" w:rsidRPr="00CE0066" w:rsidRDefault="00900982" w:rsidP="00900982"/>
    <w:p w14:paraId="615D77D9" w14:textId="77777777" w:rsidR="00900982" w:rsidRPr="00CE0066" w:rsidRDefault="00900982" w:rsidP="00900982"/>
    <w:p w14:paraId="59CB9C98" w14:textId="77777777" w:rsidR="00900982" w:rsidRPr="00CE0066" w:rsidRDefault="00900982" w:rsidP="00900982"/>
    <w:p w14:paraId="7343481C" w14:textId="77777777" w:rsidR="00900982" w:rsidRPr="00CE0066" w:rsidRDefault="00900982" w:rsidP="00900982"/>
    <w:p w14:paraId="773252A7"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p>
    <w:p w14:paraId="6099D3DE" w14:textId="77777777" w:rsidR="00900982" w:rsidRPr="00CE0066" w:rsidRDefault="00900982" w:rsidP="00900982">
      <w:pPr>
        <w:jc w:val="center"/>
        <w:rPr>
          <w:b/>
          <w:bCs/>
        </w:rPr>
      </w:pPr>
      <w:r w:rsidRPr="00CE0066">
        <w:rPr>
          <w:b/>
          <w:bCs/>
        </w:rPr>
        <w:t>SKUPNA PONUDBA</w:t>
      </w:r>
    </w:p>
    <w:p w14:paraId="0861C797" w14:textId="77777777" w:rsidR="00900982" w:rsidRPr="00CE0066" w:rsidRDefault="00900982" w:rsidP="00900982"/>
    <w:p w14:paraId="2A329A76" w14:textId="77777777" w:rsidR="00900982" w:rsidRPr="00CE0066" w:rsidRDefault="00900982" w:rsidP="00900982">
      <w:r w:rsidRPr="00CE0066">
        <w:t>Ponudnik:_________________________________________________________________</w:t>
      </w:r>
    </w:p>
    <w:p w14:paraId="725C79F4" w14:textId="77777777" w:rsidR="00900982" w:rsidRPr="00CE0066" w:rsidRDefault="00900982" w:rsidP="00900982">
      <w:pPr>
        <w:jc w:val="center"/>
        <w:rPr>
          <w:i/>
          <w:iCs/>
        </w:rPr>
      </w:pPr>
      <w:r w:rsidRPr="00CE0066">
        <w:rPr>
          <w:i/>
          <w:iCs/>
        </w:rPr>
        <w:t>(firma in sedež ponudnika)</w:t>
      </w:r>
    </w:p>
    <w:p w14:paraId="60BF84B8" w14:textId="77777777" w:rsidR="00900982" w:rsidRPr="00CE0066" w:rsidRDefault="00900982" w:rsidP="00900982"/>
    <w:p w14:paraId="2E536315" w14:textId="685CDEF7" w:rsidR="00900982" w:rsidRPr="001E6209" w:rsidRDefault="00900982" w:rsidP="00900982">
      <w:pPr>
        <w:jc w:val="both"/>
        <w:rPr>
          <w:b/>
          <w:bCs/>
        </w:rPr>
      </w:pPr>
      <w:r w:rsidRPr="00CE0066">
        <w:t>V okviru javnega naročila</w:t>
      </w:r>
      <w:r>
        <w:t xml:space="preserve"> </w:t>
      </w:r>
      <w:r w:rsidR="00B03218" w:rsidRPr="00684D8E">
        <w:rPr>
          <w:b/>
          <w:bCs/>
        </w:rPr>
        <w:t>»</w:t>
      </w:r>
      <w:r w:rsidR="00055B53">
        <w:rPr>
          <w:b/>
          <w:bCs/>
          <w:caps/>
        </w:rPr>
        <w:t>IZGRADNJA VRTCA ČIRA ČARA V CELJU</w:t>
      </w:r>
      <w:r w:rsidR="00964D3C">
        <w:rPr>
          <w:b/>
          <w:bCs/>
        </w:rPr>
        <w:t>«, JN-</w:t>
      </w:r>
      <w:r w:rsidR="00964D3C" w:rsidRPr="00B03218">
        <w:rPr>
          <w:b/>
          <w:bCs/>
        </w:rPr>
        <w:t xml:space="preserve"> </w:t>
      </w:r>
      <w:r w:rsidR="00964D3C">
        <w:rPr>
          <w:b/>
          <w:bCs/>
        </w:rPr>
        <w:t>00</w:t>
      </w:r>
      <w:r w:rsidR="00055B53">
        <w:rPr>
          <w:b/>
          <w:bCs/>
        </w:rPr>
        <w:t>2</w:t>
      </w:r>
      <w:r w:rsidR="00964D3C">
        <w:rPr>
          <w:b/>
          <w:bCs/>
        </w:rPr>
        <w:t>-202</w:t>
      </w:r>
      <w:r w:rsidR="001E563C">
        <w:rPr>
          <w:b/>
          <w:bCs/>
        </w:rPr>
        <w:t>4</w:t>
      </w:r>
      <w:r w:rsidR="00964D3C" w:rsidRPr="00CE0066">
        <w:rPr>
          <w:b/>
          <w:bCs/>
        </w:rPr>
        <w:t>-</w:t>
      </w:r>
      <w:r w:rsidR="00964D3C">
        <w:rPr>
          <w:b/>
          <w:bCs/>
        </w:rPr>
        <w:t>G,</w:t>
      </w:r>
      <w:r w:rsidR="00B03218" w:rsidRPr="00684D8E">
        <w:rPr>
          <w:b/>
          <w:bCs/>
        </w:rPr>
        <w:t xml:space="preserve"> </w:t>
      </w:r>
      <w:r w:rsidRPr="00CE0066">
        <w:t>kot vodilni partner izjavljamo, da ponudbo kot skupno ponudbo dajejo ti partnerji:</w:t>
      </w:r>
    </w:p>
    <w:p w14:paraId="500CE71B" w14:textId="77777777" w:rsidR="00900982" w:rsidRPr="00CE0066" w:rsidRDefault="00900982" w:rsidP="00900982">
      <w:pPr>
        <w:jc w:val="both"/>
      </w:pPr>
    </w:p>
    <w:p w14:paraId="1A0AE5C8" w14:textId="77777777" w:rsidR="00900982" w:rsidRPr="00CE0066" w:rsidRDefault="00900982" w:rsidP="00900982"/>
    <w:tbl>
      <w:tblPr>
        <w:tblW w:w="9632" w:type="dxa"/>
        <w:tblInd w:w="2" w:type="dxa"/>
        <w:tblLayout w:type="fixed"/>
        <w:tblLook w:val="0000" w:firstRow="0" w:lastRow="0" w:firstColumn="0" w:lastColumn="0" w:noHBand="0" w:noVBand="0"/>
      </w:tblPr>
      <w:tblGrid>
        <w:gridCol w:w="2687"/>
        <w:gridCol w:w="1417"/>
        <w:gridCol w:w="1559"/>
        <w:gridCol w:w="3969"/>
      </w:tblGrid>
      <w:tr w:rsidR="00900982" w:rsidRPr="00CE0066" w14:paraId="2212BA4E" w14:textId="77777777" w:rsidTr="001E6209">
        <w:tc>
          <w:tcPr>
            <w:tcW w:w="2687" w:type="dxa"/>
            <w:tcBorders>
              <w:top w:val="single" w:sz="4" w:space="0" w:color="000000"/>
              <w:left w:val="single" w:sz="4" w:space="0" w:color="000000"/>
              <w:bottom w:val="single" w:sz="4" w:space="0" w:color="000000"/>
            </w:tcBorders>
            <w:shd w:val="clear" w:color="auto" w:fill="D9D9D9"/>
            <w:vAlign w:val="center"/>
          </w:tcPr>
          <w:p w14:paraId="2F1DDD82" w14:textId="77777777" w:rsidR="00900982" w:rsidRPr="00CE0066" w:rsidRDefault="00900982" w:rsidP="00900982">
            <w:pPr>
              <w:snapToGrid w:val="0"/>
              <w:spacing w:before="60" w:after="40"/>
              <w:jc w:val="center"/>
              <w:rPr>
                <w:b/>
                <w:bCs/>
              </w:rPr>
            </w:pPr>
            <w:r w:rsidRPr="00CE0066">
              <w:rPr>
                <w:b/>
                <w:bCs/>
              </w:rPr>
              <w:t>firma in sedež partnerja in vloga (vodilni / drug partner)</w:t>
            </w:r>
          </w:p>
        </w:tc>
        <w:tc>
          <w:tcPr>
            <w:tcW w:w="1417" w:type="dxa"/>
            <w:tcBorders>
              <w:top w:val="single" w:sz="4" w:space="0" w:color="000000"/>
              <w:left w:val="single" w:sz="4" w:space="0" w:color="000000"/>
              <w:bottom w:val="single" w:sz="4" w:space="0" w:color="000000"/>
            </w:tcBorders>
            <w:shd w:val="clear" w:color="auto" w:fill="D9D9D9"/>
            <w:vAlign w:val="center"/>
          </w:tcPr>
          <w:p w14:paraId="27C79261" w14:textId="77777777" w:rsidR="00900982" w:rsidRPr="00CE0066" w:rsidRDefault="00900982" w:rsidP="00900982">
            <w:pPr>
              <w:snapToGrid w:val="0"/>
              <w:spacing w:before="60" w:after="40"/>
              <w:jc w:val="center"/>
              <w:rPr>
                <w:b/>
                <w:bCs/>
              </w:rPr>
            </w:pPr>
            <w:r w:rsidRPr="00CE0066">
              <w:rPr>
                <w:b/>
                <w:bCs/>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2E475806" w14:textId="489852BD" w:rsidR="00900982" w:rsidRPr="00CE0066" w:rsidRDefault="00900982" w:rsidP="00900982">
            <w:pPr>
              <w:snapToGrid w:val="0"/>
              <w:spacing w:before="60" w:after="40"/>
              <w:jc w:val="center"/>
              <w:rPr>
                <w:b/>
                <w:bCs/>
              </w:rPr>
            </w:pPr>
            <w:r w:rsidRPr="00CE0066">
              <w:rPr>
                <w:b/>
                <w:bCs/>
              </w:rPr>
              <w:t>delež partnerja (v</w:t>
            </w:r>
            <w:r w:rsidR="001E6209">
              <w:rPr>
                <w:b/>
                <w:bCs/>
              </w:rPr>
              <w:t xml:space="preserve"> EUR in v</w:t>
            </w:r>
            <w:r w:rsidRPr="00CE0066">
              <w:rPr>
                <w:b/>
                <w:bCs/>
              </w:rPr>
              <w:t xml:space="preserve"> % od celotnega naročila)</w:t>
            </w:r>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08AE48" w14:textId="77777777" w:rsidR="00900982" w:rsidRPr="00CE0066" w:rsidRDefault="00900982" w:rsidP="00900982">
            <w:pPr>
              <w:snapToGrid w:val="0"/>
              <w:spacing w:before="60" w:after="40"/>
              <w:jc w:val="center"/>
              <w:rPr>
                <w:b/>
                <w:bCs/>
              </w:rPr>
            </w:pPr>
            <w:r w:rsidRPr="00CE0066">
              <w:rPr>
                <w:b/>
                <w:bCs/>
              </w:rPr>
              <w:t>opis del, ki jih bo izvedel partner</w:t>
            </w:r>
          </w:p>
        </w:tc>
      </w:tr>
      <w:tr w:rsidR="00900982" w:rsidRPr="00CE0066" w14:paraId="38745AB2" w14:textId="77777777" w:rsidTr="001E6209">
        <w:tc>
          <w:tcPr>
            <w:tcW w:w="2687" w:type="dxa"/>
            <w:tcBorders>
              <w:top w:val="single" w:sz="4" w:space="0" w:color="000000"/>
              <w:left w:val="single" w:sz="4" w:space="0" w:color="000000"/>
              <w:bottom w:val="single" w:sz="4" w:space="0" w:color="000000"/>
            </w:tcBorders>
            <w:vAlign w:val="center"/>
          </w:tcPr>
          <w:p w14:paraId="4381F404" w14:textId="77777777" w:rsidR="00900982" w:rsidRPr="00CE0066" w:rsidRDefault="00900982" w:rsidP="00900982">
            <w:pPr>
              <w:snapToGrid w:val="0"/>
              <w:spacing w:before="60" w:after="40"/>
            </w:pPr>
          </w:p>
          <w:p w14:paraId="6B7B1857" w14:textId="77777777" w:rsidR="00900982" w:rsidRDefault="00900982" w:rsidP="00900982">
            <w:pPr>
              <w:snapToGrid w:val="0"/>
              <w:spacing w:before="60" w:after="40"/>
            </w:pPr>
          </w:p>
          <w:p w14:paraId="6C61A81B" w14:textId="77777777" w:rsidR="00900982" w:rsidRPr="00CE0066" w:rsidRDefault="00900982" w:rsidP="00900982">
            <w:pPr>
              <w:snapToGrid w:val="0"/>
              <w:spacing w:before="60" w:after="40"/>
            </w:pPr>
          </w:p>
          <w:p w14:paraId="797B003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7EC4AAFA"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9E0270A"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07468BF8" w14:textId="77777777" w:rsidR="00900982" w:rsidRPr="00CE0066" w:rsidRDefault="00900982" w:rsidP="00900982">
            <w:pPr>
              <w:snapToGrid w:val="0"/>
              <w:spacing w:before="60" w:after="40"/>
            </w:pPr>
          </w:p>
        </w:tc>
      </w:tr>
      <w:tr w:rsidR="00900982" w:rsidRPr="00CE0066" w14:paraId="074A3394" w14:textId="77777777" w:rsidTr="001E6209">
        <w:tc>
          <w:tcPr>
            <w:tcW w:w="2687" w:type="dxa"/>
            <w:tcBorders>
              <w:top w:val="single" w:sz="4" w:space="0" w:color="000000"/>
              <w:left w:val="single" w:sz="4" w:space="0" w:color="000000"/>
              <w:bottom w:val="single" w:sz="4" w:space="0" w:color="000000"/>
            </w:tcBorders>
            <w:vAlign w:val="center"/>
          </w:tcPr>
          <w:p w14:paraId="62C841F1" w14:textId="77777777" w:rsidR="00900982" w:rsidRPr="00CE0066" w:rsidRDefault="00900982" w:rsidP="00900982">
            <w:pPr>
              <w:snapToGrid w:val="0"/>
              <w:spacing w:before="60" w:after="40"/>
            </w:pPr>
          </w:p>
          <w:p w14:paraId="3796AE3E" w14:textId="77777777" w:rsidR="00900982" w:rsidRDefault="00900982" w:rsidP="00900982">
            <w:pPr>
              <w:snapToGrid w:val="0"/>
              <w:spacing w:before="60" w:after="40"/>
            </w:pPr>
          </w:p>
          <w:p w14:paraId="2AA74562" w14:textId="77777777" w:rsidR="00900982" w:rsidRPr="00CE0066" w:rsidRDefault="00900982" w:rsidP="00900982">
            <w:pPr>
              <w:snapToGrid w:val="0"/>
              <w:spacing w:before="60" w:after="40"/>
            </w:pPr>
          </w:p>
          <w:p w14:paraId="6E1D97A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0505783"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2539EEB8"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3A87D02D" w14:textId="77777777" w:rsidR="00900982" w:rsidRPr="00CE0066" w:rsidRDefault="00900982" w:rsidP="00900982">
            <w:pPr>
              <w:snapToGrid w:val="0"/>
              <w:spacing w:before="60" w:after="40"/>
            </w:pPr>
          </w:p>
        </w:tc>
      </w:tr>
      <w:tr w:rsidR="00900982" w:rsidRPr="00CE0066" w14:paraId="31FBCFAA" w14:textId="77777777" w:rsidTr="001E6209">
        <w:tc>
          <w:tcPr>
            <w:tcW w:w="2687" w:type="dxa"/>
            <w:tcBorders>
              <w:top w:val="single" w:sz="4" w:space="0" w:color="000000"/>
              <w:left w:val="single" w:sz="4" w:space="0" w:color="000000"/>
              <w:bottom w:val="single" w:sz="4" w:space="0" w:color="000000"/>
            </w:tcBorders>
            <w:vAlign w:val="center"/>
          </w:tcPr>
          <w:p w14:paraId="44A97774" w14:textId="77777777" w:rsidR="00900982" w:rsidRPr="00CE0066" w:rsidRDefault="00900982" w:rsidP="00900982">
            <w:pPr>
              <w:snapToGrid w:val="0"/>
              <w:spacing w:before="60" w:after="40"/>
            </w:pPr>
          </w:p>
          <w:p w14:paraId="345869F1" w14:textId="77777777" w:rsidR="00900982" w:rsidRDefault="00900982" w:rsidP="00900982">
            <w:pPr>
              <w:snapToGrid w:val="0"/>
              <w:spacing w:before="60" w:after="40"/>
            </w:pPr>
          </w:p>
          <w:p w14:paraId="3EE5235C" w14:textId="77777777" w:rsidR="00900982" w:rsidRPr="00CE0066" w:rsidRDefault="00900982" w:rsidP="00900982">
            <w:pPr>
              <w:snapToGrid w:val="0"/>
              <w:spacing w:before="60" w:after="40"/>
            </w:pPr>
          </w:p>
          <w:p w14:paraId="778A4DF8"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FDE2339"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7FA0C8F"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2EC0B566" w14:textId="77777777" w:rsidR="00900982" w:rsidRPr="00CE0066" w:rsidRDefault="00900982" w:rsidP="00900982">
            <w:pPr>
              <w:snapToGrid w:val="0"/>
              <w:spacing w:before="60" w:after="40"/>
            </w:pPr>
          </w:p>
        </w:tc>
      </w:tr>
      <w:tr w:rsidR="00900982" w:rsidRPr="00CE0066" w14:paraId="23E528F5" w14:textId="77777777" w:rsidTr="001E6209">
        <w:tc>
          <w:tcPr>
            <w:tcW w:w="2687" w:type="dxa"/>
            <w:tcBorders>
              <w:top w:val="single" w:sz="4" w:space="0" w:color="000000"/>
              <w:left w:val="single" w:sz="4" w:space="0" w:color="000000"/>
              <w:bottom w:val="single" w:sz="4" w:space="0" w:color="000000"/>
            </w:tcBorders>
            <w:vAlign w:val="center"/>
          </w:tcPr>
          <w:p w14:paraId="245A7CC9" w14:textId="77777777" w:rsidR="00900982" w:rsidRPr="00CE0066" w:rsidRDefault="00900982" w:rsidP="00900982">
            <w:pPr>
              <w:snapToGrid w:val="0"/>
              <w:spacing w:before="60" w:after="40"/>
            </w:pPr>
          </w:p>
          <w:p w14:paraId="3E71DE32" w14:textId="77777777" w:rsidR="00900982" w:rsidRPr="00CE0066" w:rsidRDefault="00900982" w:rsidP="00900982">
            <w:pPr>
              <w:snapToGrid w:val="0"/>
              <w:spacing w:before="60" w:after="40"/>
            </w:pPr>
          </w:p>
          <w:p w14:paraId="31660054"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31275A07"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4DB58B45"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48ACAFE8" w14:textId="77777777" w:rsidR="00900982" w:rsidRPr="00CE0066" w:rsidRDefault="00900982" w:rsidP="00900982">
            <w:pPr>
              <w:snapToGrid w:val="0"/>
              <w:spacing w:before="60" w:after="40"/>
            </w:pPr>
          </w:p>
        </w:tc>
      </w:tr>
    </w:tbl>
    <w:p w14:paraId="2960F208" w14:textId="77777777" w:rsidR="00900982" w:rsidRPr="00CE0066" w:rsidRDefault="00900982" w:rsidP="00900982"/>
    <w:tbl>
      <w:tblPr>
        <w:tblW w:w="9777" w:type="dxa"/>
        <w:tblInd w:w="2" w:type="dxa"/>
        <w:tblLayout w:type="fixed"/>
        <w:tblLook w:val="0000" w:firstRow="0" w:lastRow="0" w:firstColumn="0" w:lastColumn="0" w:noHBand="0" w:noVBand="0"/>
      </w:tblPr>
      <w:tblGrid>
        <w:gridCol w:w="4888"/>
        <w:gridCol w:w="4889"/>
      </w:tblGrid>
      <w:tr w:rsidR="00900982" w:rsidRPr="00CE0066" w14:paraId="6E192EC9" w14:textId="77777777" w:rsidTr="00900982">
        <w:tc>
          <w:tcPr>
            <w:tcW w:w="4888" w:type="dxa"/>
            <w:vAlign w:val="center"/>
          </w:tcPr>
          <w:p w14:paraId="0731EB23" w14:textId="77777777" w:rsidR="00900982" w:rsidRPr="00CE0066" w:rsidRDefault="00900982" w:rsidP="00900982">
            <w:pPr>
              <w:snapToGrid w:val="0"/>
              <w:spacing w:before="60" w:after="40"/>
            </w:pPr>
            <w:r w:rsidRPr="00CE0066">
              <w:t>Kraj in datum:</w:t>
            </w:r>
          </w:p>
        </w:tc>
        <w:tc>
          <w:tcPr>
            <w:tcW w:w="4889" w:type="dxa"/>
            <w:vAlign w:val="center"/>
          </w:tcPr>
          <w:p w14:paraId="2116431B" w14:textId="77777777" w:rsidR="00900982" w:rsidRPr="00CE0066" w:rsidRDefault="00900982" w:rsidP="00900982">
            <w:pPr>
              <w:snapToGrid w:val="0"/>
              <w:spacing w:before="60" w:after="40"/>
            </w:pPr>
            <w:r w:rsidRPr="00CE0066">
              <w:t>Ime in priimek zakonitega zastopnika:</w:t>
            </w:r>
          </w:p>
        </w:tc>
      </w:tr>
      <w:tr w:rsidR="00900982" w:rsidRPr="00CE0066" w14:paraId="462062D9" w14:textId="77777777" w:rsidTr="00900982">
        <w:tc>
          <w:tcPr>
            <w:tcW w:w="4888" w:type="dxa"/>
            <w:vAlign w:val="center"/>
          </w:tcPr>
          <w:p w14:paraId="5724B5E7" w14:textId="77777777" w:rsidR="00900982" w:rsidRPr="00CE0066" w:rsidRDefault="00900982" w:rsidP="00900982">
            <w:pPr>
              <w:snapToGrid w:val="0"/>
              <w:spacing w:before="60" w:after="40"/>
            </w:pPr>
            <w:r w:rsidRPr="00CE0066">
              <w:t>____________________________</w:t>
            </w:r>
          </w:p>
        </w:tc>
        <w:tc>
          <w:tcPr>
            <w:tcW w:w="4889" w:type="dxa"/>
            <w:vAlign w:val="center"/>
          </w:tcPr>
          <w:p w14:paraId="36633383" w14:textId="77777777" w:rsidR="00900982" w:rsidRPr="00CE0066" w:rsidRDefault="00900982" w:rsidP="00900982">
            <w:pPr>
              <w:snapToGrid w:val="0"/>
              <w:spacing w:before="60" w:after="40"/>
              <w:jc w:val="center"/>
            </w:pPr>
          </w:p>
          <w:p w14:paraId="16BC0534" w14:textId="77777777" w:rsidR="00900982" w:rsidRPr="00CE0066" w:rsidRDefault="00900982" w:rsidP="00900982">
            <w:pPr>
              <w:snapToGrid w:val="0"/>
              <w:spacing w:before="60" w:after="40"/>
            </w:pPr>
            <w:r w:rsidRPr="00CE0066">
              <w:t>podpis zakonitega zastopnika in žig</w:t>
            </w:r>
          </w:p>
        </w:tc>
      </w:tr>
      <w:tr w:rsidR="00900982" w:rsidRPr="00CE0066" w14:paraId="1ECBAD28" w14:textId="77777777" w:rsidTr="00900982">
        <w:tc>
          <w:tcPr>
            <w:tcW w:w="4888" w:type="dxa"/>
            <w:vAlign w:val="center"/>
          </w:tcPr>
          <w:p w14:paraId="637CF932" w14:textId="77777777" w:rsidR="00900982" w:rsidRPr="00CE0066" w:rsidRDefault="00900982" w:rsidP="00900982">
            <w:pPr>
              <w:snapToGrid w:val="0"/>
              <w:spacing w:before="60" w:after="40"/>
            </w:pPr>
          </w:p>
        </w:tc>
        <w:tc>
          <w:tcPr>
            <w:tcW w:w="4889" w:type="dxa"/>
            <w:vAlign w:val="center"/>
          </w:tcPr>
          <w:p w14:paraId="4C70CF40" w14:textId="77777777" w:rsidR="00900982" w:rsidRPr="00CE0066" w:rsidRDefault="00900982" w:rsidP="00900982">
            <w:pPr>
              <w:snapToGrid w:val="0"/>
              <w:spacing w:before="60" w:after="40"/>
            </w:pPr>
            <w:r w:rsidRPr="00CE0066">
              <w:t>______________________________</w:t>
            </w:r>
          </w:p>
        </w:tc>
      </w:tr>
      <w:tr w:rsidR="00900982" w:rsidRPr="00CE0066" w14:paraId="0C005221" w14:textId="77777777" w:rsidTr="00900982">
        <w:tc>
          <w:tcPr>
            <w:tcW w:w="4888" w:type="dxa"/>
            <w:vAlign w:val="center"/>
          </w:tcPr>
          <w:p w14:paraId="06BEA862" w14:textId="77777777" w:rsidR="00900982" w:rsidRPr="00CE0066" w:rsidRDefault="00900982" w:rsidP="00900982">
            <w:pPr>
              <w:snapToGrid w:val="0"/>
              <w:spacing w:before="60" w:after="40"/>
            </w:pPr>
          </w:p>
          <w:p w14:paraId="5B4E6AB4" w14:textId="77777777" w:rsidR="00900982" w:rsidRPr="00CE0066" w:rsidRDefault="00900982" w:rsidP="00900982">
            <w:pPr>
              <w:snapToGrid w:val="0"/>
              <w:spacing w:before="60" w:after="40"/>
            </w:pPr>
          </w:p>
        </w:tc>
        <w:tc>
          <w:tcPr>
            <w:tcW w:w="4889" w:type="dxa"/>
            <w:vAlign w:val="center"/>
          </w:tcPr>
          <w:p w14:paraId="6A605095" w14:textId="77777777" w:rsidR="00900982" w:rsidRPr="00CE0066" w:rsidRDefault="00900982" w:rsidP="00900982">
            <w:pPr>
              <w:snapToGrid w:val="0"/>
              <w:spacing w:before="60" w:after="40"/>
            </w:pPr>
          </w:p>
        </w:tc>
      </w:tr>
    </w:tbl>
    <w:p w14:paraId="035B61FB" w14:textId="77777777" w:rsidR="00900982" w:rsidRDefault="00900982" w:rsidP="00900982">
      <w:pPr>
        <w:tabs>
          <w:tab w:val="left" w:pos="1005"/>
        </w:tabs>
        <w:jc w:val="both"/>
        <w:rPr>
          <w:b/>
          <w:bCs/>
        </w:rPr>
      </w:pPr>
    </w:p>
    <w:p w14:paraId="63CA912E" w14:textId="4452BBBD" w:rsidR="00900982" w:rsidRPr="00CE0066" w:rsidRDefault="00900982" w:rsidP="00900982">
      <w:pPr>
        <w:tabs>
          <w:tab w:val="left" w:pos="1005"/>
        </w:tabs>
        <w:jc w:val="both"/>
        <w:rPr>
          <w:b/>
          <w:bCs/>
        </w:rPr>
      </w:pPr>
      <w:r w:rsidRPr="00CE0066">
        <w:rPr>
          <w:b/>
          <w:bCs/>
        </w:rPr>
        <w:t xml:space="preserve">Ponudnik mora izpolnjen obrazec priložiti ponudbi samo v primeru, če gre za skupno ponudbo. Za vse </w:t>
      </w:r>
      <w:proofErr w:type="spellStart"/>
      <w:r w:rsidRPr="00CE0066">
        <w:rPr>
          <w:b/>
          <w:bCs/>
        </w:rPr>
        <w:t>soponudnike</w:t>
      </w:r>
      <w:proofErr w:type="spellEnd"/>
      <w:r w:rsidRPr="00CE0066">
        <w:rPr>
          <w:b/>
          <w:bCs/>
        </w:rPr>
        <w:t xml:space="preserve"> se izpolni en obrazec. </w:t>
      </w:r>
    </w:p>
    <w:p w14:paraId="6D3077FC"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r w:rsidRPr="00CE0066">
        <w:rPr>
          <w:b/>
          <w:bCs/>
          <w:shd w:val="clear" w:color="auto" w:fill="D9D9D9"/>
        </w:rPr>
        <w:t>a</w:t>
      </w:r>
    </w:p>
    <w:p w14:paraId="7777FC6C" w14:textId="77777777" w:rsidR="00900982" w:rsidRPr="00CE0066" w:rsidRDefault="00900982" w:rsidP="00900982">
      <w:pPr>
        <w:jc w:val="center"/>
        <w:rPr>
          <w:b/>
          <w:bCs/>
        </w:rPr>
      </w:pPr>
      <w:r w:rsidRPr="00CE0066">
        <w:rPr>
          <w:b/>
          <w:bCs/>
        </w:rPr>
        <w:t>POOBLASTILO ZA PODPIS SKUPNE PONUDBE</w:t>
      </w:r>
    </w:p>
    <w:p w14:paraId="511BC16E" w14:textId="77777777" w:rsidR="00900982" w:rsidRPr="00CE0066" w:rsidRDefault="00900982" w:rsidP="00900982">
      <w:pPr>
        <w:tabs>
          <w:tab w:val="left" w:pos="1005"/>
        </w:tabs>
        <w:jc w:val="both"/>
      </w:pPr>
    </w:p>
    <w:p w14:paraId="4C7DFA0F" w14:textId="17EEF2B5" w:rsidR="00D83C6D" w:rsidRPr="00CE0066" w:rsidRDefault="00900982" w:rsidP="00900982">
      <w:r w:rsidRPr="00CE0066">
        <w:t>Ponudnik:________________________________________________________________</w:t>
      </w:r>
      <w:r>
        <w:t>_____</w:t>
      </w:r>
      <w:r w:rsidRPr="00CE0066">
        <w:t>,</w:t>
      </w:r>
    </w:p>
    <w:p w14:paraId="7C905EEF" w14:textId="44E1DAC0" w:rsidR="00900982" w:rsidRDefault="00900982" w:rsidP="00900982">
      <w:pPr>
        <w:jc w:val="center"/>
        <w:rPr>
          <w:i/>
          <w:iCs/>
          <w:sz w:val="18"/>
          <w:szCs w:val="18"/>
        </w:rPr>
      </w:pPr>
      <w:r w:rsidRPr="00147DC7">
        <w:rPr>
          <w:i/>
          <w:iCs/>
          <w:sz w:val="18"/>
          <w:szCs w:val="18"/>
        </w:rPr>
        <w:t>(firma in sedež ponudnika)</w:t>
      </w:r>
    </w:p>
    <w:p w14:paraId="2791DF27" w14:textId="77777777" w:rsidR="00D83C6D" w:rsidRPr="00147DC7" w:rsidRDefault="00D83C6D" w:rsidP="00900982">
      <w:pPr>
        <w:jc w:val="center"/>
        <w:rPr>
          <w:i/>
          <w:iCs/>
          <w:sz w:val="18"/>
          <w:szCs w:val="18"/>
        </w:rPr>
      </w:pPr>
    </w:p>
    <w:p w14:paraId="4996DEE6" w14:textId="77777777" w:rsidR="00900982" w:rsidRPr="00CE0066" w:rsidRDefault="00900982" w:rsidP="00900982">
      <w:pPr>
        <w:tabs>
          <w:tab w:val="left" w:pos="1005"/>
        </w:tabs>
        <w:jc w:val="both"/>
      </w:pPr>
      <w:r w:rsidRPr="00CE0066">
        <w:t>katerega zakoniti zastopnik je ____________________________________________________</w:t>
      </w:r>
      <w:r>
        <w:t>___</w:t>
      </w:r>
    </w:p>
    <w:p w14:paraId="3BF202EF"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4E675B72" w14:textId="77777777" w:rsidR="00900982" w:rsidRPr="00CE0066" w:rsidRDefault="00900982" w:rsidP="00900982">
      <w:pPr>
        <w:pBdr>
          <w:bottom w:val="single" w:sz="12" w:space="1" w:color="auto"/>
        </w:pBdr>
        <w:tabs>
          <w:tab w:val="left" w:pos="1005"/>
        </w:tabs>
        <w:jc w:val="both"/>
      </w:pPr>
    </w:p>
    <w:p w14:paraId="6E2C0F56" w14:textId="77777777" w:rsidR="00900982" w:rsidRPr="00CE0066" w:rsidRDefault="00900982" w:rsidP="00900982"/>
    <w:p w14:paraId="2B5537CD" w14:textId="77777777" w:rsidR="00900982" w:rsidRPr="00CE0066" w:rsidRDefault="00900982" w:rsidP="00900982">
      <w:r w:rsidRPr="00CE0066">
        <w:t>Ponudnik:______________________________________________________________,</w:t>
      </w:r>
    </w:p>
    <w:p w14:paraId="7F4A7A20" w14:textId="77777777" w:rsidR="00900982" w:rsidRPr="00147DC7" w:rsidRDefault="00900982" w:rsidP="00900982">
      <w:pPr>
        <w:jc w:val="center"/>
        <w:rPr>
          <w:i/>
          <w:iCs/>
          <w:sz w:val="18"/>
          <w:szCs w:val="18"/>
        </w:rPr>
      </w:pPr>
      <w:r w:rsidRPr="00147DC7">
        <w:rPr>
          <w:i/>
          <w:iCs/>
          <w:sz w:val="18"/>
          <w:szCs w:val="18"/>
        </w:rPr>
        <w:t>(firma in sedež ponudnika)</w:t>
      </w:r>
    </w:p>
    <w:p w14:paraId="673C28D7" w14:textId="77777777" w:rsidR="00900982" w:rsidRPr="00CE0066" w:rsidRDefault="00900982" w:rsidP="00900982">
      <w:pPr>
        <w:tabs>
          <w:tab w:val="left" w:pos="1005"/>
        </w:tabs>
        <w:jc w:val="both"/>
      </w:pPr>
    </w:p>
    <w:p w14:paraId="09F7ACD4" w14:textId="77777777" w:rsidR="00900982" w:rsidRPr="00CE0066" w:rsidRDefault="00900982" w:rsidP="00900982">
      <w:pPr>
        <w:tabs>
          <w:tab w:val="left" w:pos="1005"/>
        </w:tabs>
      </w:pPr>
      <w:r w:rsidRPr="00CE0066">
        <w:t>katerega zakoniti zastopnik je ______________________________________________</w:t>
      </w:r>
    </w:p>
    <w:p w14:paraId="7DAE09FE"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18C25255" w14:textId="77777777" w:rsidR="00900982" w:rsidRPr="00CE0066" w:rsidRDefault="00900982" w:rsidP="00900982">
      <w:pPr>
        <w:tabs>
          <w:tab w:val="left" w:pos="1005"/>
        </w:tabs>
        <w:jc w:val="both"/>
      </w:pPr>
    </w:p>
    <w:p w14:paraId="71DD407F" w14:textId="77777777" w:rsidR="00900982" w:rsidRPr="00CE0066" w:rsidRDefault="00900982" w:rsidP="00900982">
      <w:pPr>
        <w:tabs>
          <w:tab w:val="left" w:pos="1005"/>
        </w:tabs>
        <w:jc w:val="both"/>
      </w:pPr>
      <w:r w:rsidRPr="00CE0066">
        <w:t>potrjujemo, da smo zakoniti zastopniki ponudnikov, ki dajejo skupno ponudbo in s tem dokumentom pooblaščamo ZA VODILNEGA PARTNERJA:</w:t>
      </w:r>
    </w:p>
    <w:p w14:paraId="50003C20" w14:textId="77777777" w:rsidR="00900982" w:rsidRPr="00CE0066" w:rsidRDefault="00900982" w:rsidP="00900982">
      <w:pPr>
        <w:tabs>
          <w:tab w:val="left" w:pos="1005"/>
        </w:tabs>
        <w:jc w:val="both"/>
      </w:pPr>
    </w:p>
    <w:p w14:paraId="340F785C" w14:textId="77777777" w:rsidR="00900982" w:rsidRPr="00CE0066" w:rsidRDefault="00900982" w:rsidP="00900982">
      <w:r w:rsidRPr="00CE0066">
        <w:t>_________________________________________________________________________,</w:t>
      </w:r>
    </w:p>
    <w:p w14:paraId="50892801" w14:textId="77777777" w:rsidR="00900982" w:rsidRPr="00CE0066" w:rsidRDefault="00900982" w:rsidP="00900982">
      <w:pPr>
        <w:jc w:val="center"/>
        <w:rPr>
          <w:i/>
          <w:iCs/>
        </w:rPr>
      </w:pPr>
      <w:r w:rsidRPr="00CE0066">
        <w:rPr>
          <w:i/>
          <w:iCs/>
        </w:rPr>
        <w:t>(firma in sedež vodilnega partnerja)</w:t>
      </w:r>
    </w:p>
    <w:p w14:paraId="38D08C40" w14:textId="77777777" w:rsidR="00900982" w:rsidRPr="00CE0066" w:rsidRDefault="00900982" w:rsidP="00900982">
      <w:pPr>
        <w:tabs>
          <w:tab w:val="left" w:pos="1005"/>
        </w:tabs>
        <w:jc w:val="both"/>
      </w:pPr>
      <w:r w:rsidRPr="00CE0066">
        <w:t>in za podpis skupne ponudbe:</w:t>
      </w:r>
    </w:p>
    <w:p w14:paraId="33A13D94" w14:textId="77777777" w:rsidR="00900982" w:rsidRPr="00CE0066" w:rsidRDefault="00900982" w:rsidP="00900982">
      <w:pPr>
        <w:tabs>
          <w:tab w:val="left" w:pos="1005"/>
        </w:tabs>
        <w:jc w:val="both"/>
      </w:pPr>
      <w:r w:rsidRPr="00CE0066">
        <w:t>gospoda/gospo __________________________________________________________,</w:t>
      </w:r>
    </w:p>
    <w:p w14:paraId="4BC437CC" w14:textId="77777777" w:rsidR="00900982" w:rsidRPr="00CE0066" w:rsidRDefault="00900982" w:rsidP="00900982">
      <w:pPr>
        <w:jc w:val="center"/>
        <w:rPr>
          <w:i/>
          <w:iCs/>
        </w:rPr>
      </w:pPr>
      <w:r w:rsidRPr="00CE0066">
        <w:rPr>
          <w:i/>
          <w:iCs/>
        </w:rPr>
        <w:t xml:space="preserve">                    (ime, priimek in naziv zakonitega zastopnika)</w:t>
      </w:r>
    </w:p>
    <w:p w14:paraId="419D6F91" w14:textId="77777777" w:rsidR="00900982" w:rsidRPr="00CE0066" w:rsidRDefault="00900982" w:rsidP="00900982">
      <w:pPr>
        <w:tabs>
          <w:tab w:val="left" w:pos="1005"/>
        </w:tabs>
        <w:jc w:val="both"/>
      </w:pPr>
    </w:p>
    <w:p w14:paraId="4FCDDB13" w14:textId="77777777" w:rsidR="00900982" w:rsidRPr="00CE0066" w:rsidRDefault="00900982" w:rsidP="00900982">
      <w:pPr>
        <w:tabs>
          <w:tab w:val="left" w:pos="1005"/>
        </w:tabs>
        <w:jc w:val="both"/>
      </w:pPr>
      <w:r w:rsidRPr="00CE0066">
        <w:t>ki se podpisuje ____________________ in parafira ____________________________,</w:t>
      </w:r>
    </w:p>
    <w:p w14:paraId="275A5A18" w14:textId="77777777" w:rsidR="00900982" w:rsidRPr="00CE0066" w:rsidRDefault="00900982" w:rsidP="00900982">
      <w:pPr>
        <w:tabs>
          <w:tab w:val="left" w:pos="1005"/>
        </w:tabs>
        <w:jc w:val="both"/>
      </w:pPr>
    </w:p>
    <w:p w14:paraId="503F1DAA" w14:textId="0B368C28" w:rsidR="00900982" w:rsidRPr="0009408B" w:rsidRDefault="00900982" w:rsidP="00900982">
      <w:pPr>
        <w:pStyle w:val="Default"/>
        <w:jc w:val="both"/>
        <w:rPr>
          <w:rFonts w:ascii="Trebuchet MS" w:hAnsi="Trebuchet MS" w:cs="Trebuchet MS"/>
          <w:color w:val="auto"/>
          <w:sz w:val="22"/>
          <w:szCs w:val="22"/>
        </w:rPr>
      </w:pPr>
      <w:r w:rsidRPr="0009408B">
        <w:rPr>
          <w:rFonts w:ascii="Trebuchet MS" w:hAnsi="Trebuchet MS"/>
          <w:sz w:val="22"/>
          <w:szCs w:val="22"/>
        </w:rPr>
        <w:t>da v našem imenu podpiše ponudbo, tudi morebitno dopolnitev, spremembo ali umik ponudbe in da v našem imenu sprejema vse informacije v zvezi s predmetnim javnim razpisom ter v primeru, da bomo izbrani v postopku javnega razpisa za oddajo javnega naročila</w:t>
      </w:r>
      <w:r>
        <w:rPr>
          <w:rFonts w:ascii="Trebuchet MS" w:hAnsi="Trebuchet MS"/>
          <w:b/>
          <w:bCs/>
          <w:sz w:val="22"/>
          <w:szCs w:val="22"/>
        </w:rPr>
        <w:t xml:space="preserve"> </w:t>
      </w:r>
      <w:r w:rsidR="00B03218" w:rsidRPr="00684D8E">
        <w:rPr>
          <w:rFonts w:ascii="Trebuchet MS" w:hAnsi="Trebuchet MS" w:cs="Trebuchet MS"/>
          <w:b/>
          <w:bCs/>
          <w:sz w:val="22"/>
          <w:szCs w:val="22"/>
        </w:rPr>
        <w:t>»</w:t>
      </w:r>
      <w:r w:rsidR="00055B53">
        <w:rPr>
          <w:rFonts w:ascii="Trebuchet MS" w:hAnsi="Trebuchet MS"/>
          <w:b/>
          <w:bCs/>
          <w:caps/>
          <w:sz w:val="22"/>
          <w:szCs w:val="22"/>
        </w:rPr>
        <w:t>IZGRADNJA VRTCA ČIRA ČARA V CELJU</w:t>
      </w:r>
      <w:r w:rsidR="00964D3C">
        <w:rPr>
          <w:rFonts w:ascii="Trebuchet MS" w:hAnsi="Trebuchet MS" w:cs="Trebuchet MS"/>
          <w:b/>
          <w:bCs/>
          <w:sz w:val="22"/>
          <w:szCs w:val="22"/>
        </w:rPr>
        <w:t xml:space="preserve">«, </w:t>
      </w:r>
      <w:r w:rsidRPr="0009408B">
        <w:rPr>
          <w:rFonts w:ascii="Trebuchet MS" w:hAnsi="Trebuchet MS"/>
          <w:sz w:val="22"/>
          <w:szCs w:val="22"/>
        </w:rPr>
        <w:t>podpiše pogodbo, razen v primeru, da bi v dogovoru (pogodbi) o poslovnem sodelovanju določili, da pogodbo podpišejo vsi partnerji v skupini.</w:t>
      </w:r>
    </w:p>
    <w:p w14:paraId="2061DF85" w14:textId="77777777" w:rsidR="00900982" w:rsidRPr="0009408B" w:rsidRDefault="00900982" w:rsidP="00900982">
      <w:pPr>
        <w:tabs>
          <w:tab w:val="left" w:pos="1005"/>
        </w:tabs>
        <w:jc w:val="both"/>
      </w:pPr>
    </w:p>
    <w:p w14:paraId="65C8C635" w14:textId="77777777" w:rsidR="00900982" w:rsidRPr="00CE0066" w:rsidRDefault="00900982" w:rsidP="00900982">
      <w:pPr>
        <w:autoSpaceDE w:val="0"/>
        <w:autoSpaceDN w:val="0"/>
        <w:adjustRightInd w:val="0"/>
        <w:jc w:val="both"/>
      </w:pPr>
      <w:r w:rsidRPr="00CE0066">
        <w:t>Izjavljamo tudi, da bomo v primeru, da bomo izbrani ponudniki na predmetnem javnem razpisu pred podpisom pogodbe izročili naročniku pogodbo ali dogovor o poslovnem sodelovanju pri izvedbi predmetnega javnega naročila skladno s točko 6.</w:t>
      </w:r>
      <w:r>
        <w:t>4</w:t>
      </w:r>
      <w:r w:rsidRPr="00CE0066">
        <w:t>.</w:t>
      </w:r>
      <w:r>
        <w:t>3.</w:t>
      </w:r>
      <w:r w:rsidRPr="00CE0066">
        <w:t xml:space="preserve"> Navodil ponudnikom za izdelavo ponudb, v primeru, da ga ne prilagamo tej ponudbi.</w:t>
      </w:r>
    </w:p>
    <w:p w14:paraId="6268D7BD" w14:textId="77777777" w:rsidR="00900982" w:rsidRPr="00CE0066" w:rsidRDefault="00900982" w:rsidP="00900982">
      <w:pPr>
        <w:tabs>
          <w:tab w:val="left" w:pos="1005"/>
        </w:tabs>
        <w:jc w:val="both"/>
      </w:pPr>
    </w:p>
    <w:p w14:paraId="6B294A7E" w14:textId="77777777" w:rsidR="00900982" w:rsidRPr="00CE0066" w:rsidRDefault="00900982" w:rsidP="00900982">
      <w:pPr>
        <w:tabs>
          <w:tab w:val="left" w:pos="1005"/>
        </w:tabs>
        <w:jc w:val="both"/>
      </w:pPr>
      <w:r w:rsidRPr="00CE0066">
        <w:t>Za tem obrazcem prilagamo za vsakega od ponudnikov (partnerjev) v skupini:</w:t>
      </w:r>
    </w:p>
    <w:p w14:paraId="2A1BC600" w14:textId="77777777" w:rsidR="00900982" w:rsidRPr="00CE0066" w:rsidRDefault="00900982" w:rsidP="00900982">
      <w:pPr>
        <w:autoSpaceDE w:val="0"/>
        <w:autoSpaceDN w:val="0"/>
        <w:adjustRightInd w:val="0"/>
      </w:pPr>
      <w:r w:rsidRPr="00CE0066">
        <w:t>- obrazec Izjava ponudnika o sprejemu pogojev javnega naročila</w:t>
      </w:r>
      <w:r>
        <w:t xml:space="preserve"> in posredovanju podatkov</w:t>
      </w:r>
      <w:r w:rsidRPr="00CE0066">
        <w:t xml:space="preserve"> (Obr_3) </w:t>
      </w:r>
    </w:p>
    <w:p w14:paraId="0687BC27" w14:textId="77777777" w:rsidR="00900982" w:rsidRPr="00CE0066" w:rsidRDefault="00900982" w:rsidP="00900982">
      <w:pPr>
        <w:autoSpaceDE w:val="0"/>
        <w:autoSpaceDN w:val="0"/>
        <w:adjustRightInd w:val="0"/>
        <w:jc w:val="both"/>
      </w:pPr>
      <w:r w:rsidRPr="00CE0066">
        <w:t>- dokazila o izpolnjevanju pogojev iz 5. točke teh Navodil ponudnikom.</w:t>
      </w:r>
    </w:p>
    <w:p w14:paraId="2049E8F4" w14:textId="77777777" w:rsidR="00900982" w:rsidRPr="00CE0066" w:rsidRDefault="00900982" w:rsidP="00900982">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900982" w:rsidRPr="00147DC7" w14:paraId="6CA315A4" w14:textId="77777777" w:rsidTr="00900982">
        <w:tc>
          <w:tcPr>
            <w:tcW w:w="4888" w:type="dxa"/>
            <w:vAlign w:val="center"/>
          </w:tcPr>
          <w:p w14:paraId="4E7AA8BD"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52A83B2B"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1AF2B8AA"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4432B20C" w14:textId="77777777" w:rsidTr="00900982">
        <w:tc>
          <w:tcPr>
            <w:tcW w:w="4888" w:type="dxa"/>
            <w:vAlign w:val="center"/>
          </w:tcPr>
          <w:p w14:paraId="47822425"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66B18B1C"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158C844E" w14:textId="77777777" w:rsidTr="00900982">
        <w:tc>
          <w:tcPr>
            <w:tcW w:w="4888" w:type="dxa"/>
            <w:vAlign w:val="center"/>
          </w:tcPr>
          <w:p w14:paraId="67E56061" w14:textId="77777777" w:rsidR="00900982" w:rsidRPr="00147DC7" w:rsidRDefault="00900982" w:rsidP="00900982">
            <w:pPr>
              <w:snapToGrid w:val="0"/>
              <w:spacing w:before="60" w:after="40"/>
              <w:rPr>
                <w:sz w:val="20"/>
                <w:szCs w:val="20"/>
              </w:rPr>
            </w:pPr>
          </w:p>
        </w:tc>
        <w:tc>
          <w:tcPr>
            <w:tcW w:w="4889" w:type="dxa"/>
            <w:vAlign w:val="center"/>
          </w:tcPr>
          <w:p w14:paraId="65AF6A43"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4ABC5065" w14:textId="77777777" w:rsidR="00900982" w:rsidRPr="00147DC7" w:rsidRDefault="00900982" w:rsidP="00900982">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900982" w:rsidRPr="00147DC7" w14:paraId="3D39660E" w14:textId="77777777" w:rsidTr="00900982">
        <w:tc>
          <w:tcPr>
            <w:tcW w:w="4888" w:type="dxa"/>
            <w:vAlign w:val="center"/>
          </w:tcPr>
          <w:p w14:paraId="3565050A"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7F7F1C02"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4A626E97"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2A99779F" w14:textId="77777777" w:rsidTr="00900982">
        <w:tc>
          <w:tcPr>
            <w:tcW w:w="4888" w:type="dxa"/>
            <w:vAlign w:val="center"/>
          </w:tcPr>
          <w:p w14:paraId="5E0D00B3"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33E0B629" w14:textId="77777777" w:rsidR="00900982" w:rsidRPr="00147DC7" w:rsidRDefault="00900982" w:rsidP="00900982">
            <w:pPr>
              <w:snapToGrid w:val="0"/>
              <w:spacing w:before="60" w:after="40"/>
              <w:jc w:val="center"/>
              <w:rPr>
                <w:sz w:val="20"/>
                <w:szCs w:val="20"/>
              </w:rPr>
            </w:pPr>
          </w:p>
          <w:p w14:paraId="4EB90249"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51BB6EED" w14:textId="77777777" w:rsidTr="00900982">
        <w:tc>
          <w:tcPr>
            <w:tcW w:w="4888" w:type="dxa"/>
            <w:vAlign w:val="center"/>
          </w:tcPr>
          <w:p w14:paraId="5C8EE514" w14:textId="77777777" w:rsidR="00900982" w:rsidRPr="00147DC7" w:rsidRDefault="00900982" w:rsidP="00900982">
            <w:pPr>
              <w:snapToGrid w:val="0"/>
              <w:spacing w:before="60" w:after="40"/>
              <w:rPr>
                <w:sz w:val="20"/>
                <w:szCs w:val="20"/>
              </w:rPr>
            </w:pPr>
          </w:p>
        </w:tc>
        <w:tc>
          <w:tcPr>
            <w:tcW w:w="4889" w:type="dxa"/>
            <w:vAlign w:val="center"/>
          </w:tcPr>
          <w:p w14:paraId="70F713B1"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1E9B5D3B" w14:textId="77777777" w:rsidR="00900982" w:rsidRPr="00763DD2" w:rsidRDefault="00900982" w:rsidP="00900982">
      <w:pPr>
        <w:pageBreakBefore/>
        <w:tabs>
          <w:tab w:val="left" w:pos="284"/>
        </w:tabs>
        <w:rPr>
          <w:b/>
          <w:bCs/>
          <w:shd w:val="clear" w:color="auto" w:fill="D9D9D9"/>
        </w:rPr>
      </w:pPr>
      <w:r>
        <w:rPr>
          <w:b/>
          <w:bCs/>
          <w:shd w:val="clear" w:color="auto" w:fill="D9D9D9"/>
        </w:rPr>
        <w:lastRenderedPageBreak/>
        <w:t>Obr_6</w:t>
      </w:r>
    </w:p>
    <w:p w14:paraId="49545FD3" w14:textId="77777777" w:rsidR="00900982" w:rsidRPr="00B16A66" w:rsidRDefault="00900982" w:rsidP="00900982">
      <w:pPr>
        <w:jc w:val="center"/>
        <w:rPr>
          <w:b/>
          <w:bCs/>
        </w:rPr>
      </w:pPr>
    </w:p>
    <w:p w14:paraId="4081A14D" w14:textId="77777777" w:rsidR="00BA657A" w:rsidRDefault="00BA657A" w:rsidP="00900982">
      <w:pPr>
        <w:jc w:val="center"/>
        <w:rPr>
          <w:b/>
          <w:bCs/>
        </w:rPr>
      </w:pPr>
    </w:p>
    <w:p w14:paraId="449DB69D" w14:textId="709FE0D8" w:rsidR="00900982" w:rsidRPr="00763DD2" w:rsidRDefault="00900982" w:rsidP="00900982">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789A74BD" w14:textId="66FC3AD8" w:rsidR="00900982" w:rsidRDefault="00900982" w:rsidP="00900982">
      <w:pPr>
        <w:tabs>
          <w:tab w:val="left" w:pos="46"/>
        </w:tabs>
      </w:pPr>
    </w:p>
    <w:p w14:paraId="756A6A26" w14:textId="77777777" w:rsidR="00BA657A" w:rsidRPr="00763DD2" w:rsidRDefault="00BA657A" w:rsidP="00900982">
      <w:pPr>
        <w:tabs>
          <w:tab w:val="left" w:pos="46"/>
        </w:tabs>
      </w:pPr>
    </w:p>
    <w:p w14:paraId="587D7BA8" w14:textId="5B86BE92" w:rsidR="00900982" w:rsidRPr="00763DD2" w:rsidRDefault="00900982" w:rsidP="00900982">
      <w:pPr>
        <w:tabs>
          <w:tab w:val="left" w:pos="46"/>
        </w:tabs>
      </w:pPr>
      <w:r w:rsidRPr="00763DD2">
        <w:t>____________________________________________________________________________</w:t>
      </w:r>
      <w:r>
        <w:t>_</w:t>
      </w:r>
    </w:p>
    <w:p w14:paraId="60FDC5C1" w14:textId="77777777" w:rsidR="00900982" w:rsidRPr="00763DD2" w:rsidRDefault="00900982" w:rsidP="00900982">
      <w:pPr>
        <w:spacing w:before="60"/>
        <w:jc w:val="center"/>
        <w:rPr>
          <w:i/>
          <w:iCs/>
          <w:vertAlign w:val="superscript"/>
        </w:rPr>
      </w:pPr>
      <w:r w:rsidRPr="00763DD2">
        <w:rPr>
          <w:i/>
          <w:iCs/>
          <w:vertAlign w:val="superscript"/>
        </w:rPr>
        <w:t>(ime in priimek)</w:t>
      </w:r>
    </w:p>
    <w:p w14:paraId="02986245" w14:textId="77777777" w:rsidR="00900982" w:rsidRPr="00763DD2" w:rsidRDefault="00900982" w:rsidP="00900982">
      <w:pPr>
        <w:tabs>
          <w:tab w:val="left" w:pos="46"/>
        </w:tabs>
        <w:spacing w:before="60"/>
      </w:pPr>
      <w:r w:rsidRPr="00763DD2">
        <w:t>EMŠO: _____________________________________________________________________</w:t>
      </w:r>
    </w:p>
    <w:p w14:paraId="09264549" w14:textId="77777777" w:rsidR="0043334E" w:rsidRDefault="0043334E" w:rsidP="00900982">
      <w:pPr>
        <w:tabs>
          <w:tab w:val="left" w:pos="284"/>
        </w:tabs>
        <w:spacing w:before="60"/>
        <w:ind w:left="238" w:hanging="238"/>
      </w:pPr>
    </w:p>
    <w:p w14:paraId="07376BF3" w14:textId="69CD6EF3" w:rsidR="00900982" w:rsidRPr="00763DD2" w:rsidRDefault="00900982" w:rsidP="00900982">
      <w:pPr>
        <w:tabs>
          <w:tab w:val="left" w:pos="284"/>
        </w:tabs>
        <w:spacing w:before="60"/>
        <w:ind w:left="238" w:hanging="238"/>
      </w:pPr>
      <w:r w:rsidRPr="00763DD2">
        <w:t>Rojen</w:t>
      </w:r>
      <w:r>
        <w:t>:</w:t>
      </w:r>
      <w:r w:rsidRPr="00763DD2">
        <w:t xml:space="preserve"> ______________________________________________________________________</w:t>
      </w:r>
    </w:p>
    <w:p w14:paraId="7434F3FC" w14:textId="77777777" w:rsidR="00900982" w:rsidRPr="00763DD2" w:rsidRDefault="00900982" w:rsidP="00900982">
      <w:pPr>
        <w:spacing w:before="60"/>
        <w:jc w:val="center"/>
        <w:rPr>
          <w:i/>
          <w:iCs/>
          <w:vertAlign w:val="superscript"/>
        </w:rPr>
      </w:pPr>
      <w:r w:rsidRPr="00763DD2">
        <w:rPr>
          <w:i/>
          <w:iCs/>
          <w:vertAlign w:val="superscript"/>
        </w:rPr>
        <w:t>(datum, kraj, občina in država rojstva)</w:t>
      </w:r>
    </w:p>
    <w:p w14:paraId="2E80F8EB" w14:textId="77777777" w:rsidR="00900982" w:rsidRPr="00763DD2" w:rsidRDefault="00900982" w:rsidP="00900982">
      <w:pPr>
        <w:tabs>
          <w:tab w:val="left" w:pos="46"/>
        </w:tabs>
        <w:spacing w:before="60"/>
      </w:pPr>
      <w:r w:rsidRPr="00763DD2">
        <w:t>Naslov prebivališča: ___________________________________________________________</w:t>
      </w:r>
    </w:p>
    <w:p w14:paraId="24DA1847" w14:textId="77777777" w:rsidR="00900982" w:rsidRPr="00763DD2" w:rsidRDefault="00900982" w:rsidP="00900982">
      <w:pPr>
        <w:spacing w:before="60"/>
        <w:jc w:val="center"/>
        <w:rPr>
          <w:i/>
          <w:iCs/>
        </w:rPr>
      </w:pPr>
    </w:p>
    <w:p w14:paraId="5DE22B84" w14:textId="77777777" w:rsidR="00900982" w:rsidRPr="00763DD2" w:rsidRDefault="00900982" w:rsidP="00900982">
      <w:pPr>
        <w:tabs>
          <w:tab w:val="left" w:pos="46"/>
        </w:tabs>
      </w:pPr>
      <w:r w:rsidRPr="00763DD2">
        <w:t>Državljanstvo: ________________________________________________________________</w:t>
      </w:r>
    </w:p>
    <w:p w14:paraId="48AC4AFB" w14:textId="77777777" w:rsidR="00900982" w:rsidRPr="00763DD2" w:rsidRDefault="00900982" w:rsidP="00900982">
      <w:pPr>
        <w:tabs>
          <w:tab w:val="left" w:pos="46"/>
        </w:tabs>
      </w:pPr>
    </w:p>
    <w:p w14:paraId="0DFC0383" w14:textId="77777777" w:rsidR="00BA657A" w:rsidRDefault="00900982" w:rsidP="00900982">
      <w:pPr>
        <w:tabs>
          <w:tab w:val="left" w:pos="46"/>
        </w:tabs>
      </w:pPr>
      <w:r w:rsidRPr="00763DD2">
        <w:t>Moj prejšnji priimek: _______________________________________________________izjavljam, da sem:</w:t>
      </w:r>
      <w:r>
        <w:t xml:space="preserve"> </w:t>
      </w:r>
    </w:p>
    <w:p w14:paraId="2F4DA3DF" w14:textId="77777777" w:rsidR="00382BCE" w:rsidRDefault="00382BCE" w:rsidP="00900982">
      <w:pPr>
        <w:tabs>
          <w:tab w:val="left" w:pos="46"/>
        </w:tabs>
        <w:rPr>
          <w:b/>
          <w:i/>
        </w:rPr>
      </w:pPr>
    </w:p>
    <w:p w14:paraId="74C68C63" w14:textId="5C11BB5C" w:rsidR="00900982" w:rsidRPr="0084411B" w:rsidRDefault="00900982" w:rsidP="00900982">
      <w:pPr>
        <w:tabs>
          <w:tab w:val="left" w:pos="46"/>
        </w:tabs>
      </w:pPr>
      <w:r w:rsidRPr="00763DD2">
        <w:rPr>
          <w:b/>
          <w:i/>
        </w:rPr>
        <w:t>(ustrezno obkrožite)</w:t>
      </w:r>
    </w:p>
    <w:p w14:paraId="0004B325" w14:textId="77777777" w:rsidR="00900982" w:rsidRPr="00763DD2" w:rsidRDefault="00900982" w:rsidP="00900982">
      <w:pPr>
        <w:tabs>
          <w:tab w:val="left" w:pos="46"/>
        </w:tabs>
        <w:rPr>
          <w:b/>
          <w:i/>
          <w:sz w:val="20"/>
          <w:szCs w:val="20"/>
        </w:rPr>
      </w:pPr>
    </w:p>
    <w:p w14:paraId="4F594B9C"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član upravnega organa ponudnika/podizvajalca/</w:t>
      </w:r>
      <w:proofErr w:type="spellStart"/>
      <w:r w:rsidRPr="00763DD2">
        <w:rPr>
          <w:rFonts w:eastAsia="Times New Roman" w:cs="Times New Roman"/>
          <w:sz w:val="20"/>
          <w:szCs w:val="20"/>
          <w:lang w:eastAsia="sl-SI"/>
        </w:rPr>
        <w:t>soponudnika</w:t>
      </w:r>
      <w:proofErr w:type="spellEnd"/>
    </w:p>
    <w:p w14:paraId="2FB69038" w14:textId="5202C338"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_______________________________________________________________________________</w:t>
      </w:r>
    </w:p>
    <w:p w14:paraId="09C76EF1" w14:textId="77777777" w:rsidR="00900982" w:rsidRPr="00763DD2" w:rsidRDefault="00900982" w:rsidP="00900982">
      <w:pPr>
        <w:tabs>
          <w:tab w:val="left" w:pos="46"/>
        </w:tabs>
        <w:rPr>
          <w:i/>
          <w:sz w:val="20"/>
          <w:szCs w:val="20"/>
        </w:rPr>
      </w:pPr>
      <w:r w:rsidRPr="00763DD2">
        <w:rPr>
          <w:i/>
          <w:sz w:val="20"/>
          <w:szCs w:val="20"/>
        </w:rPr>
        <w:t xml:space="preserve">            (naziv ponudnika/podizvajalca/</w:t>
      </w:r>
      <w:proofErr w:type="spellStart"/>
      <w:r w:rsidRPr="00763DD2">
        <w:rPr>
          <w:i/>
          <w:sz w:val="20"/>
          <w:szCs w:val="20"/>
        </w:rPr>
        <w:t>soponudnika</w:t>
      </w:r>
      <w:proofErr w:type="spellEnd"/>
      <w:r w:rsidRPr="00763DD2">
        <w:rPr>
          <w:i/>
          <w:sz w:val="20"/>
          <w:szCs w:val="20"/>
        </w:rPr>
        <w:t>)</w:t>
      </w:r>
    </w:p>
    <w:p w14:paraId="42F7C8AD" w14:textId="77777777" w:rsidR="00900982" w:rsidRPr="00763DD2" w:rsidRDefault="00900982" w:rsidP="00900982">
      <w:pPr>
        <w:tabs>
          <w:tab w:val="left" w:pos="46"/>
        </w:tabs>
        <w:ind w:left="720"/>
        <w:rPr>
          <w:rFonts w:eastAsia="Times New Roman" w:cs="Times New Roman"/>
          <w:i/>
          <w:sz w:val="20"/>
          <w:szCs w:val="20"/>
          <w:lang w:eastAsia="sl-SI"/>
        </w:rPr>
      </w:pPr>
    </w:p>
    <w:p w14:paraId="36DA665F"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član vodstvenega organa ponudnika/podizvajalca/</w:t>
      </w:r>
      <w:proofErr w:type="spellStart"/>
      <w:r w:rsidRPr="00763DD2">
        <w:rPr>
          <w:rFonts w:eastAsia="Times New Roman" w:cs="Times New Roman"/>
          <w:sz w:val="20"/>
          <w:szCs w:val="20"/>
          <w:lang w:eastAsia="sl-SI"/>
        </w:rPr>
        <w:t>soponudnika</w:t>
      </w:r>
      <w:proofErr w:type="spellEnd"/>
    </w:p>
    <w:p w14:paraId="739615F6" w14:textId="0DC030EB"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______________________________________________________________________________</w:t>
      </w:r>
    </w:p>
    <w:p w14:paraId="5FD57B32" w14:textId="77777777" w:rsidR="00900982" w:rsidRPr="00763DD2" w:rsidRDefault="00900982" w:rsidP="00900982">
      <w:pPr>
        <w:tabs>
          <w:tab w:val="left" w:pos="46"/>
        </w:tabs>
        <w:rPr>
          <w:i/>
          <w:sz w:val="20"/>
          <w:szCs w:val="20"/>
        </w:rPr>
      </w:pPr>
      <w:r w:rsidRPr="00763DD2">
        <w:rPr>
          <w:i/>
          <w:sz w:val="20"/>
          <w:szCs w:val="20"/>
        </w:rPr>
        <w:t xml:space="preserve">            (naziv ponudnika/podizvajalca/</w:t>
      </w:r>
      <w:proofErr w:type="spellStart"/>
      <w:r w:rsidRPr="00763DD2">
        <w:rPr>
          <w:i/>
          <w:sz w:val="20"/>
          <w:szCs w:val="20"/>
        </w:rPr>
        <w:t>soponudnika</w:t>
      </w:r>
      <w:proofErr w:type="spellEnd"/>
      <w:r w:rsidRPr="00763DD2">
        <w:rPr>
          <w:i/>
          <w:sz w:val="20"/>
          <w:szCs w:val="20"/>
        </w:rPr>
        <w:t>)</w:t>
      </w:r>
    </w:p>
    <w:p w14:paraId="1BE41EAF" w14:textId="77777777" w:rsidR="00900982" w:rsidRPr="00763DD2" w:rsidRDefault="00900982" w:rsidP="00900982">
      <w:pPr>
        <w:tabs>
          <w:tab w:val="left" w:pos="46"/>
        </w:tabs>
        <w:ind w:left="720"/>
        <w:rPr>
          <w:rFonts w:eastAsia="Times New Roman" w:cs="Times New Roman"/>
          <w:sz w:val="20"/>
          <w:szCs w:val="20"/>
          <w:lang w:eastAsia="sl-SI"/>
        </w:rPr>
      </w:pPr>
    </w:p>
    <w:p w14:paraId="1979DA2C"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član nadzornega organa/podizvajalca/</w:t>
      </w:r>
      <w:proofErr w:type="spellStart"/>
      <w:r w:rsidRPr="00763DD2">
        <w:rPr>
          <w:rFonts w:eastAsia="Times New Roman" w:cs="Times New Roman"/>
          <w:sz w:val="20"/>
          <w:szCs w:val="20"/>
          <w:lang w:eastAsia="sl-SI"/>
        </w:rPr>
        <w:t>soponudnika</w:t>
      </w:r>
      <w:proofErr w:type="spellEnd"/>
    </w:p>
    <w:p w14:paraId="72B37F1B" w14:textId="7AEB666F"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 xml:space="preserve"> ______________________________________________________________________________</w:t>
      </w:r>
    </w:p>
    <w:p w14:paraId="6B2026B1" w14:textId="77777777" w:rsidR="00900982" w:rsidRPr="00763DD2" w:rsidRDefault="00900982" w:rsidP="00900982">
      <w:pPr>
        <w:tabs>
          <w:tab w:val="left" w:pos="46"/>
        </w:tabs>
        <w:ind w:left="720"/>
        <w:rPr>
          <w:rFonts w:eastAsia="Times New Roman" w:cs="Times New Roman"/>
          <w:i/>
          <w:sz w:val="20"/>
          <w:szCs w:val="20"/>
          <w:lang w:eastAsia="sl-SI"/>
        </w:rPr>
      </w:pPr>
      <w:r w:rsidRPr="00763DD2">
        <w:rPr>
          <w:rFonts w:eastAsia="Times New Roman" w:cs="Times New Roman"/>
          <w:i/>
          <w:sz w:val="20"/>
          <w:szCs w:val="20"/>
          <w:lang w:eastAsia="sl-SI"/>
        </w:rPr>
        <w:t>(naziv ponudnika/podizvajalca/</w:t>
      </w:r>
      <w:proofErr w:type="spellStart"/>
      <w:r w:rsidRPr="00763DD2">
        <w:rPr>
          <w:rFonts w:eastAsia="Times New Roman" w:cs="Times New Roman"/>
          <w:i/>
          <w:sz w:val="20"/>
          <w:szCs w:val="20"/>
          <w:lang w:eastAsia="sl-SI"/>
        </w:rPr>
        <w:t>soponudnika</w:t>
      </w:r>
      <w:proofErr w:type="spellEnd"/>
      <w:r w:rsidRPr="00763DD2">
        <w:rPr>
          <w:rFonts w:eastAsia="Times New Roman" w:cs="Times New Roman"/>
          <w:i/>
          <w:sz w:val="20"/>
          <w:szCs w:val="20"/>
          <w:lang w:eastAsia="sl-SI"/>
        </w:rPr>
        <w:t>)</w:t>
      </w:r>
    </w:p>
    <w:p w14:paraId="4B79461E" w14:textId="77777777" w:rsidR="00900982" w:rsidRPr="00763DD2" w:rsidRDefault="00900982" w:rsidP="00900982">
      <w:pPr>
        <w:tabs>
          <w:tab w:val="left" w:pos="46"/>
        </w:tabs>
        <w:ind w:left="720"/>
        <w:rPr>
          <w:rFonts w:eastAsia="Times New Roman" w:cs="Times New Roman"/>
          <w:sz w:val="20"/>
          <w:szCs w:val="20"/>
          <w:lang w:eastAsia="sl-SI"/>
        </w:rPr>
      </w:pPr>
    </w:p>
    <w:p w14:paraId="0683C372"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oseba, ki ima pooblastilo za zastopanje ponudnika/podizvajalca/</w:t>
      </w:r>
      <w:proofErr w:type="spellStart"/>
      <w:r w:rsidRPr="00763DD2">
        <w:rPr>
          <w:rFonts w:eastAsia="Times New Roman" w:cs="Times New Roman"/>
          <w:sz w:val="20"/>
          <w:szCs w:val="20"/>
          <w:lang w:eastAsia="sl-SI"/>
        </w:rPr>
        <w:t>soponudnika</w:t>
      </w:r>
      <w:proofErr w:type="spellEnd"/>
    </w:p>
    <w:p w14:paraId="07ED9807" w14:textId="38E64692"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_______________________________________________________________________________</w:t>
      </w:r>
    </w:p>
    <w:p w14:paraId="40EDED14" w14:textId="77777777" w:rsidR="00900982" w:rsidRPr="00763DD2" w:rsidRDefault="00900982" w:rsidP="00900982">
      <w:pPr>
        <w:ind w:left="708"/>
        <w:rPr>
          <w:rFonts w:eastAsia="Times New Roman" w:cs="Times New Roman"/>
          <w:sz w:val="20"/>
          <w:szCs w:val="20"/>
          <w:lang w:eastAsia="sl-SI"/>
        </w:rPr>
      </w:pPr>
      <w:r w:rsidRPr="00763DD2">
        <w:rPr>
          <w:rFonts w:eastAsia="Times New Roman" w:cs="Times New Roman"/>
          <w:i/>
          <w:sz w:val="20"/>
          <w:szCs w:val="20"/>
          <w:lang w:eastAsia="sl-SI"/>
        </w:rPr>
        <w:t>(naziv ponudnika/podizvajalca/</w:t>
      </w:r>
      <w:proofErr w:type="spellStart"/>
      <w:r w:rsidRPr="00763DD2">
        <w:rPr>
          <w:rFonts w:eastAsia="Times New Roman" w:cs="Times New Roman"/>
          <w:i/>
          <w:sz w:val="20"/>
          <w:szCs w:val="20"/>
          <w:lang w:eastAsia="sl-SI"/>
        </w:rPr>
        <w:t>soponudnika</w:t>
      </w:r>
      <w:proofErr w:type="spellEnd"/>
      <w:r w:rsidRPr="00763DD2">
        <w:rPr>
          <w:rFonts w:eastAsia="Times New Roman" w:cs="Times New Roman"/>
          <w:i/>
          <w:sz w:val="20"/>
          <w:szCs w:val="20"/>
          <w:lang w:eastAsia="sl-SI"/>
        </w:rPr>
        <w:t>)</w:t>
      </w:r>
    </w:p>
    <w:p w14:paraId="02ACFC60" w14:textId="77777777" w:rsidR="00900982" w:rsidRPr="00763DD2" w:rsidRDefault="00900982" w:rsidP="00900982">
      <w:pPr>
        <w:tabs>
          <w:tab w:val="left" w:pos="46"/>
        </w:tabs>
        <w:ind w:left="720"/>
        <w:rPr>
          <w:rFonts w:eastAsia="Times New Roman" w:cs="Times New Roman"/>
          <w:sz w:val="20"/>
          <w:szCs w:val="20"/>
          <w:lang w:eastAsia="sl-SI"/>
        </w:rPr>
      </w:pPr>
    </w:p>
    <w:p w14:paraId="415A95C3"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 xml:space="preserve">oseba, ki ima pooblastilo za odločanje v gospodarskem subjektu ponudnika/podizvajalca/   </w:t>
      </w:r>
      <w:proofErr w:type="spellStart"/>
      <w:r w:rsidRPr="00763DD2">
        <w:rPr>
          <w:rFonts w:eastAsia="Times New Roman" w:cs="Times New Roman"/>
          <w:sz w:val="20"/>
          <w:szCs w:val="20"/>
          <w:lang w:eastAsia="sl-SI"/>
        </w:rPr>
        <w:t>soponudnika</w:t>
      </w:r>
      <w:proofErr w:type="spellEnd"/>
      <w:r w:rsidRPr="00763DD2">
        <w:rPr>
          <w:rFonts w:eastAsia="Times New Roman" w:cs="Times New Roman"/>
          <w:sz w:val="20"/>
          <w:szCs w:val="20"/>
          <w:lang w:eastAsia="sl-SI"/>
        </w:rPr>
        <w:t xml:space="preserve"> _________________________________________________________________________</w:t>
      </w:r>
    </w:p>
    <w:p w14:paraId="4B303E19" w14:textId="77777777"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i/>
          <w:sz w:val="20"/>
          <w:szCs w:val="20"/>
          <w:lang w:eastAsia="sl-SI"/>
        </w:rPr>
        <w:t>(naziv ponudnika/podizvajalca/</w:t>
      </w:r>
      <w:proofErr w:type="spellStart"/>
      <w:r w:rsidRPr="00763DD2">
        <w:rPr>
          <w:rFonts w:eastAsia="Times New Roman" w:cs="Times New Roman"/>
          <w:i/>
          <w:sz w:val="20"/>
          <w:szCs w:val="20"/>
          <w:lang w:eastAsia="sl-SI"/>
        </w:rPr>
        <w:t>soponudnika</w:t>
      </w:r>
      <w:proofErr w:type="spellEnd"/>
      <w:r w:rsidRPr="00763DD2">
        <w:rPr>
          <w:rFonts w:eastAsia="Times New Roman" w:cs="Times New Roman"/>
          <w:i/>
          <w:sz w:val="20"/>
          <w:szCs w:val="20"/>
          <w:lang w:eastAsia="sl-SI"/>
        </w:rPr>
        <w:t>)</w:t>
      </w:r>
    </w:p>
    <w:p w14:paraId="14CB10EA" w14:textId="77777777" w:rsidR="00900982" w:rsidRPr="00763DD2" w:rsidRDefault="00900982" w:rsidP="00900982">
      <w:pPr>
        <w:tabs>
          <w:tab w:val="left" w:pos="46"/>
        </w:tabs>
        <w:ind w:left="720"/>
        <w:rPr>
          <w:rFonts w:eastAsia="Times New Roman" w:cs="Times New Roman"/>
          <w:sz w:val="20"/>
          <w:szCs w:val="20"/>
          <w:lang w:eastAsia="sl-SI"/>
        </w:rPr>
      </w:pPr>
    </w:p>
    <w:p w14:paraId="4D548D97"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oseba, ki ima pooblastilo za nadzor v gospodarskem subjektu ponudnika/podizvajalca/</w:t>
      </w:r>
      <w:proofErr w:type="spellStart"/>
      <w:r w:rsidRPr="00763DD2">
        <w:rPr>
          <w:rFonts w:eastAsia="Times New Roman" w:cs="Times New Roman"/>
          <w:sz w:val="20"/>
          <w:szCs w:val="20"/>
          <w:lang w:eastAsia="sl-SI"/>
        </w:rPr>
        <w:t>soponudnika</w:t>
      </w:r>
      <w:proofErr w:type="spellEnd"/>
    </w:p>
    <w:p w14:paraId="3FC8B69E" w14:textId="3F3C22B2"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_______________________________________________________________________________</w:t>
      </w:r>
    </w:p>
    <w:p w14:paraId="1212A04C" w14:textId="77777777" w:rsidR="00900982" w:rsidRPr="00763DD2" w:rsidRDefault="00900982" w:rsidP="00900982">
      <w:pPr>
        <w:rPr>
          <w:sz w:val="20"/>
          <w:szCs w:val="20"/>
        </w:rPr>
      </w:pPr>
      <w:r w:rsidRPr="00763DD2">
        <w:rPr>
          <w:sz w:val="20"/>
          <w:szCs w:val="20"/>
        </w:rPr>
        <w:t xml:space="preserve">          </w:t>
      </w:r>
      <w:r w:rsidRPr="00763DD2">
        <w:rPr>
          <w:i/>
          <w:sz w:val="20"/>
          <w:szCs w:val="20"/>
        </w:rPr>
        <w:t>(naziv ponudnika/podizvajalca/</w:t>
      </w:r>
      <w:proofErr w:type="spellStart"/>
      <w:r w:rsidRPr="00763DD2">
        <w:rPr>
          <w:i/>
          <w:sz w:val="20"/>
          <w:szCs w:val="20"/>
        </w:rPr>
        <w:t>soponudnika</w:t>
      </w:r>
      <w:proofErr w:type="spellEnd"/>
      <w:r w:rsidRPr="00763DD2">
        <w:rPr>
          <w:i/>
          <w:sz w:val="20"/>
          <w:szCs w:val="20"/>
        </w:rPr>
        <w:t>)</w:t>
      </w:r>
    </w:p>
    <w:p w14:paraId="075A30BC" w14:textId="77777777" w:rsidR="007F7AA0" w:rsidRDefault="007F7AA0" w:rsidP="00900982">
      <w:pPr>
        <w:ind w:firstLine="10"/>
        <w:jc w:val="both"/>
        <w:rPr>
          <w:b/>
        </w:rPr>
      </w:pPr>
    </w:p>
    <w:p w14:paraId="753C707B" w14:textId="49EDF5B2" w:rsidR="00900982" w:rsidRPr="0084411B" w:rsidRDefault="00900982" w:rsidP="00900982">
      <w:pPr>
        <w:ind w:firstLine="10"/>
        <w:jc w:val="both"/>
        <w:rPr>
          <w:b/>
        </w:rPr>
      </w:pPr>
      <w:r w:rsidRPr="00763DD2">
        <w:rPr>
          <w:b/>
        </w:rPr>
        <w:t>in pod kazensko in materialno odgovornostjo izjavljam, da mi ni bila izrečena pravnomočna sodba, ki ima elemente kaznivih dejanj, ki so opredeljena v prvem odstavku 75. člena ZJN-</w:t>
      </w:r>
      <w:r w:rsidRPr="0084411B">
        <w:rPr>
          <w:b/>
        </w:rPr>
        <w:t>3</w:t>
      </w:r>
      <w:r>
        <w:rPr>
          <w:bCs/>
        </w:rPr>
        <w:t xml:space="preserve">, ter </w:t>
      </w:r>
      <w:r w:rsidRPr="0084411B">
        <w:rPr>
          <w:bCs/>
        </w:rPr>
        <w:t>pooblaščam</w:t>
      </w:r>
      <w:r w:rsidRPr="00763DD2">
        <w:t xml:space="preserve"> naročnika Mestno občino Celje, Trg celjskih knezov 9, 3000 Celje, da za namen preverjanja osnovnih sposobnosti zakonitega zastopnika ponudnika iz prvega in drugega odstavka 75. člena ZJN-3 v okviru postopka oddaje javnega naročila</w:t>
      </w:r>
      <w:r w:rsidR="00D83C6D">
        <w:t xml:space="preserve"> </w:t>
      </w:r>
      <w:r w:rsidR="00382BCE" w:rsidRPr="00684D8E">
        <w:rPr>
          <w:b/>
          <w:bCs/>
        </w:rPr>
        <w:t>»</w:t>
      </w:r>
      <w:r w:rsidR="00167035">
        <w:rPr>
          <w:b/>
          <w:bCs/>
          <w:caps/>
        </w:rPr>
        <w:t>IZGRADNJA VRTCA ČIRA ČARA V CELJU</w:t>
      </w:r>
      <w:r w:rsidR="00964D3C">
        <w:rPr>
          <w:b/>
          <w:bCs/>
        </w:rPr>
        <w:t xml:space="preserve">«, </w:t>
      </w:r>
      <w:r w:rsidR="00964D3C">
        <w:t xml:space="preserve">z oznako </w:t>
      </w:r>
      <w:r w:rsidR="00964D3C">
        <w:rPr>
          <w:b/>
          <w:bCs/>
        </w:rPr>
        <w:t>JN-</w:t>
      </w:r>
      <w:r w:rsidR="00964D3C" w:rsidRPr="00B03218">
        <w:rPr>
          <w:b/>
          <w:bCs/>
        </w:rPr>
        <w:t xml:space="preserve"> </w:t>
      </w:r>
      <w:r w:rsidR="00964D3C">
        <w:rPr>
          <w:b/>
          <w:bCs/>
        </w:rPr>
        <w:t>00</w:t>
      </w:r>
      <w:r w:rsidR="00167035">
        <w:rPr>
          <w:b/>
          <w:bCs/>
        </w:rPr>
        <w:t>2</w:t>
      </w:r>
      <w:r w:rsidR="00964D3C">
        <w:rPr>
          <w:b/>
          <w:bCs/>
        </w:rPr>
        <w:t>-202</w:t>
      </w:r>
      <w:r w:rsidR="001E563C">
        <w:rPr>
          <w:b/>
          <w:bCs/>
        </w:rPr>
        <w:t>4</w:t>
      </w:r>
      <w:r w:rsidR="00964D3C" w:rsidRPr="00CE0066">
        <w:rPr>
          <w:b/>
          <w:bCs/>
        </w:rPr>
        <w:t>-</w:t>
      </w:r>
      <w:r w:rsidR="00964D3C">
        <w:rPr>
          <w:b/>
          <w:bCs/>
        </w:rPr>
        <w:t>G,</w:t>
      </w:r>
      <w:r w:rsidR="00964D3C" w:rsidRPr="00763DD2">
        <w:t xml:space="preserve"> </w:t>
      </w:r>
      <w:r w:rsidRPr="00763DD2">
        <w:t>pridobi potrdilo iz kazenske evidence fizičnih oseb Ministrstva za pravosodje</w:t>
      </w:r>
      <w:r w:rsidR="00AA3808">
        <w:t xml:space="preserve"> oz. iz sistema E-dosje</w:t>
      </w:r>
      <w:r w:rsidRPr="00763DD2">
        <w:t>.</w:t>
      </w:r>
    </w:p>
    <w:p w14:paraId="529040F4" w14:textId="7C82FE1C" w:rsidR="00900982" w:rsidRDefault="00900982" w:rsidP="00900982"/>
    <w:p w14:paraId="485B6857" w14:textId="75BEA84B" w:rsidR="00BA657A" w:rsidRDefault="00BA657A" w:rsidP="00900982"/>
    <w:p w14:paraId="2E4B4B85" w14:textId="77777777" w:rsidR="00BA657A" w:rsidRPr="00763DD2" w:rsidRDefault="00BA657A" w:rsidP="00900982"/>
    <w:tbl>
      <w:tblPr>
        <w:tblW w:w="9643" w:type="dxa"/>
        <w:tblInd w:w="2" w:type="dxa"/>
        <w:tblLayout w:type="fixed"/>
        <w:tblLook w:val="0000" w:firstRow="0" w:lastRow="0" w:firstColumn="0" w:lastColumn="0" w:noHBand="0" w:noVBand="0"/>
      </w:tblPr>
      <w:tblGrid>
        <w:gridCol w:w="4759"/>
        <w:gridCol w:w="4884"/>
      </w:tblGrid>
      <w:tr w:rsidR="00900982" w:rsidRPr="00763DD2" w14:paraId="795FF2FA" w14:textId="77777777" w:rsidTr="00900982">
        <w:tc>
          <w:tcPr>
            <w:tcW w:w="4759" w:type="dxa"/>
            <w:vAlign w:val="center"/>
          </w:tcPr>
          <w:p w14:paraId="0318A4A4" w14:textId="77777777" w:rsidR="00900982" w:rsidRPr="00763DD2" w:rsidRDefault="00900982" w:rsidP="00900982">
            <w:pPr>
              <w:snapToGrid w:val="0"/>
              <w:spacing w:before="60" w:after="40"/>
              <w:ind w:left="-127" w:right="5"/>
            </w:pPr>
            <w:r w:rsidRPr="00763DD2">
              <w:lastRenderedPageBreak/>
              <w:t>Kraj in datum:</w:t>
            </w:r>
          </w:p>
        </w:tc>
        <w:tc>
          <w:tcPr>
            <w:tcW w:w="4884" w:type="dxa"/>
            <w:vAlign w:val="center"/>
          </w:tcPr>
          <w:p w14:paraId="6370CC71" w14:textId="77777777" w:rsidR="00900982" w:rsidRPr="00763DD2" w:rsidRDefault="00900982" w:rsidP="00900982">
            <w:pPr>
              <w:snapToGrid w:val="0"/>
              <w:spacing w:before="60" w:after="40"/>
              <w:ind w:left="-89" w:right="5"/>
            </w:pPr>
            <w:r w:rsidRPr="00763DD2">
              <w:t xml:space="preserve">  Ime in priimek:</w:t>
            </w:r>
          </w:p>
        </w:tc>
      </w:tr>
      <w:tr w:rsidR="00900982" w:rsidRPr="00763DD2" w14:paraId="2249968E" w14:textId="77777777" w:rsidTr="00900982">
        <w:tc>
          <w:tcPr>
            <w:tcW w:w="4759" w:type="dxa"/>
            <w:vAlign w:val="center"/>
          </w:tcPr>
          <w:p w14:paraId="70F94F30" w14:textId="77777777" w:rsidR="00900982" w:rsidRPr="00763DD2" w:rsidRDefault="00900982" w:rsidP="00900982">
            <w:pPr>
              <w:snapToGrid w:val="0"/>
              <w:spacing w:before="60" w:after="40"/>
              <w:ind w:left="-117" w:right="5"/>
            </w:pPr>
            <w:r w:rsidRPr="00763DD2">
              <w:t>____________________________</w:t>
            </w:r>
          </w:p>
        </w:tc>
        <w:tc>
          <w:tcPr>
            <w:tcW w:w="4884" w:type="dxa"/>
            <w:vAlign w:val="center"/>
          </w:tcPr>
          <w:p w14:paraId="275FD3B5" w14:textId="77777777" w:rsidR="00900982" w:rsidRPr="00763DD2" w:rsidRDefault="00900982" w:rsidP="00900982">
            <w:pPr>
              <w:snapToGrid w:val="0"/>
              <w:spacing w:before="60" w:after="40"/>
              <w:jc w:val="center"/>
            </w:pPr>
          </w:p>
        </w:tc>
      </w:tr>
      <w:tr w:rsidR="00900982" w:rsidRPr="00763DD2" w14:paraId="4A6A2379" w14:textId="77777777" w:rsidTr="00900982">
        <w:tc>
          <w:tcPr>
            <w:tcW w:w="4759" w:type="dxa"/>
            <w:vAlign w:val="center"/>
          </w:tcPr>
          <w:p w14:paraId="7C218A38" w14:textId="77777777" w:rsidR="00900982" w:rsidRPr="00763DD2" w:rsidRDefault="00900982" w:rsidP="00900982">
            <w:pPr>
              <w:snapToGrid w:val="0"/>
              <w:spacing w:before="60" w:after="40"/>
            </w:pPr>
          </w:p>
        </w:tc>
        <w:tc>
          <w:tcPr>
            <w:tcW w:w="4884" w:type="dxa"/>
            <w:vAlign w:val="center"/>
          </w:tcPr>
          <w:p w14:paraId="2DC06EDF" w14:textId="77777777" w:rsidR="00900982" w:rsidRPr="00763DD2" w:rsidRDefault="00900982" w:rsidP="00900982">
            <w:pPr>
              <w:snapToGrid w:val="0"/>
              <w:spacing w:before="60" w:after="40"/>
              <w:jc w:val="center"/>
            </w:pPr>
          </w:p>
        </w:tc>
      </w:tr>
      <w:tr w:rsidR="00900982" w:rsidRPr="00763DD2" w14:paraId="42F5958C" w14:textId="77777777" w:rsidTr="00900982">
        <w:tc>
          <w:tcPr>
            <w:tcW w:w="4759" w:type="dxa"/>
            <w:vAlign w:val="center"/>
          </w:tcPr>
          <w:p w14:paraId="64DFB737" w14:textId="77777777" w:rsidR="00900982" w:rsidRPr="00763DD2" w:rsidRDefault="00900982" w:rsidP="00900982">
            <w:pPr>
              <w:snapToGrid w:val="0"/>
              <w:spacing w:before="60" w:after="40"/>
            </w:pPr>
          </w:p>
          <w:p w14:paraId="7584A626" w14:textId="77777777" w:rsidR="00900982" w:rsidRPr="00763DD2" w:rsidRDefault="00900982" w:rsidP="00900982">
            <w:pPr>
              <w:snapToGrid w:val="0"/>
              <w:spacing w:before="60" w:after="40"/>
            </w:pPr>
          </w:p>
        </w:tc>
        <w:tc>
          <w:tcPr>
            <w:tcW w:w="4884" w:type="dxa"/>
            <w:vAlign w:val="center"/>
          </w:tcPr>
          <w:p w14:paraId="7CE6F297" w14:textId="77777777" w:rsidR="00900982" w:rsidRPr="00763DD2" w:rsidRDefault="00900982" w:rsidP="00900982">
            <w:pPr>
              <w:snapToGrid w:val="0"/>
              <w:spacing w:before="60" w:after="40"/>
              <w:ind w:left="-99" w:right="5"/>
            </w:pPr>
            <w:r w:rsidRPr="00763DD2">
              <w:t xml:space="preserve">   podpis </w:t>
            </w:r>
          </w:p>
        </w:tc>
      </w:tr>
      <w:tr w:rsidR="00900982" w:rsidRPr="00763DD2" w14:paraId="06FBF12D" w14:textId="77777777" w:rsidTr="00900982">
        <w:tc>
          <w:tcPr>
            <w:tcW w:w="4759" w:type="dxa"/>
            <w:vAlign w:val="center"/>
          </w:tcPr>
          <w:p w14:paraId="6276FE17" w14:textId="77777777" w:rsidR="00900982" w:rsidRPr="00763DD2" w:rsidRDefault="00900982" w:rsidP="00900982">
            <w:pPr>
              <w:snapToGrid w:val="0"/>
              <w:spacing w:before="60" w:after="40"/>
            </w:pPr>
          </w:p>
        </w:tc>
        <w:tc>
          <w:tcPr>
            <w:tcW w:w="4884" w:type="dxa"/>
            <w:vAlign w:val="center"/>
          </w:tcPr>
          <w:p w14:paraId="09FE9738" w14:textId="77777777" w:rsidR="00900982" w:rsidRPr="00763DD2" w:rsidRDefault="00900982" w:rsidP="00900982">
            <w:pPr>
              <w:snapToGrid w:val="0"/>
              <w:spacing w:before="60" w:after="40"/>
            </w:pPr>
            <w:r w:rsidRPr="00763DD2">
              <w:t>______________________________</w:t>
            </w:r>
          </w:p>
        </w:tc>
      </w:tr>
    </w:tbl>
    <w:p w14:paraId="0A5FF6CF" w14:textId="77777777" w:rsidR="00900982" w:rsidRPr="00763DD2" w:rsidRDefault="00900982" w:rsidP="00900982">
      <w:pPr>
        <w:tabs>
          <w:tab w:val="left" w:pos="284"/>
        </w:tabs>
        <w:jc w:val="both"/>
        <w:rPr>
          <w:b/>
          <w:bCs/>
          <w:i/>
          <w:iCs/>
        </w:rPr>
      </w:pPr>
    </w:p>
    <w:p w14:paraId="1E8C242A" w14:textId="77777777" w:rsidR="00900982" w:rsidRDefault="00900982" w:rsidP="00900982">
      <w:pPr>
        <w:tabs>
          <w:tab w:val="left" w:pos="284"/>
        </w:tabs>
        <w:jc w:val="both"/>
        <w:rPr>
          <w:b/>
          <w:bCs/>
          <w:i/>
          <w:iCs/>
        </w:rPr>
      </w:pPr>
    </w:p>
    <w:p w14:paraId="0154253F" w14:textId="77777777" w:rsidR="00900982" w:rsidRDefault="00900982" w:rsidP="00900982">
      <w:pPr>
        <w:tabs>
          <w:tab w:val="left" w:pos="284"/>
        </w:tabs>
        <w:jc w:val="both"/>
        <w:rPr>
          <w:b/>
          <w:bCs/>
          <w:i/>
          <w:iCs/>
          <w:u w:val="single"/>
        </w:rPr>
      </w:pPr>
      <w:r w:rsidRPr="00763DD2">
        <w:rPr>
          <w:b/>
          <w:bCs/>
          <w:i/>
          <w:iCs/>
        </w:rPr>
        <w:t>Opomba: Ponudnik/podizvajalec/</w:t>
      </w:r>
      <w:proofErr w:type="spellStart"/>
      <w:r w:rsidRPr="00763DD2">
        <w:rPr>
          <w:b/>
          <w:bCs/>
          <w:i/>
          <w:iCs/>
        </w:rPr>
        <w:t>soponudnik</w:t>
      </w:r>
      <w:proofErr w:type="spellEnd"/>
      <w:r w:rsidRPr="00763DD2">
        <w:rPr>
          <w:b/>
          <w:bCs/>
          <w:i/>
          <w:iCs/>
        </w:rPr>
        <w:t xml:space="preserve"> mora priložiti izpolnjeno izjavo </w:t>
      </w:r>
      <w:r w:rsidRPr="00763DD2">
        <w:rPr>
          <w:b/>
          <w:bCs/>
          <w:i/>
          <w:iCs/>
          <w:u w:val="single"/>
        </w:rPr>
        <w:t>za vsako v tej  izjavi navedenih oseb posebej.</w:t>
      </w:r>
    </w:p>
    <w:p w14:paraId="14258807" w14:textId="77777777" w:rsidR="00900982" w:rsidRDefault="00900982" w:rsidP="00900982">
      <w:pPr>
        <w:rPr>
          <w:b/>
          <w:bCs/>
          <w:i/>
          <w:iCs/>
          <w:u w:val="single"/>
        </w:rPr>
      </w:pPr>
      <w:r>
        <w:rPr>
          <w:b/>
          <w:bCs/>
          <w:i/>
          <w:iCs/>
          <w:u w:val="single"/>
        </w:rPr>
        <w:br w:type="page"/>
      </w:r>
    </w:p>
    <w:p w14:paraId="7B09E6DB" w14:textId="77777777" w:rsidR="00900982" w:rsidRDefault="00900982" w:rsidP="00900982">
      <w:pPr>
        <w:rPr>
          <w:rFonts w:cs="Arial"/>
          <w:b/>
          <w:bCs/>
          <w:sz w:val="18"/>
          <w:szCs w:val="18"/>
        </w:rPr>
      </w:pPr>
      <w:r w:rsidRPr="00763DD2">
        <w:rPr>
          <w:b/>
          <w:shd w:val="clear" w:color="auto" w:fill="D9D9D9"/>
        </w:rPr>
        <w:lastRenderedPageBreak/>
        <w:t>Obr_</w:t>
      </w:r>
      <w:r>
        <w:rPr>
          <w:b/>
          <w:shd w:val="clear" w:color="auto" w:fill="D9D9D9"/>
        </w:rPr>
        <w:t>7</w:t>
      </w:r>
      <w:r w:rsidRPr="00631D19">
        <w:rPr>
          <w:rFonts w:cs="Arial"/>
          <w:b/>
          <w:bCs/>
          <w:sz w:val="18"/>
          <w:szCs w:val="18"/>
        </w:rPr>
        <w:t xml:space="preserve"> </w:t>
      </w:r>
    </w:p>
    <w:p w14:paraId="47A2B90A" w14:textId="449F3AA4" w:rsidR="00900982" w:rsidRPr="00771EF3" w:rsidRDefault="00900982" w:rsidP="00771EF3">
      <w:pPr>
        <w:jc w:val="center"/>
        <w:rPr>
          <w:rFonts w:cs="Arial"/>
          <w:b/>
          <w:bCs/>
        </w:rPr>
      </w:pPr>
      <w:r>
        <w:rPr>
          <w:rFonts w:cs="Arial"/>
          <w:b/>
          <w:bCs/>
        </w:rPr>
        <w:t xml:space="preserve">IZJAVA O IZPOLNJEVANJU </w:t>
      </w:r>
      <w:r w:rsidRPr="00631D19">
        <w:rPr>
          <w:rFonts w:cs="Arial"/>
          <w:b/>
          <w:bCs/>
        </w:rPr>
        <w:t>TEHNIČN</w:t>
      </w:r>
      <w:r w:rsidR="00382BCE">
        <w:rPr>
          <w:rFonts w:cs="Arial"/>
          <w:b/>
          <w:bCs/>
        </w:rPr>
        <w:t>E IN STROKOVNE SPOSOBNOSTI</w:t>
      </w:r>
    </w:p>
    <w:p w14:paraId="48A19896" w14:textId="77777777" w:rsidR="00900982" w:rsidRPr="00FA646E" w:rsidRDefault="00900982" w:rsidP="00900982">
      <w:pPr>
        <w:autoSpaceDE w:val="0"/>
        <w:autoSpaceDN w:val="0"/>
        <w:adjustRightInd w:val="0"/>
        <w:jc w:val="both"/>
        <w:rPr>
          <w:rFonts w:eastAsia="Times New Roman" w:cs="Times New Roman"/>
          <w:lang w:eastAsia="sl-SI"/>
        </w:rPr>
      </w:pPr>
    </w:p>
    <w:p w14:paraId="7A67982B" w14:textId="77777777" w:rsidR="00900982" w:rsidRPr="00FA646E" w:rsidRDefault="00900982" w:rsidP="00900982">
      <w:pPr>
        <w:rPr>
          <w:bCs/>
        </w:rPr>
      </w:pPr>
      <w:r w:rsidRPr="00FA646E">
        <w:rPr>
          <w:bCs/>
        </w:rPr>
        <w:t>Ponudnik:____________________________________________________________________</w:t>
      </w:r>
    </w:p>
    <w:p w14:paraId="7345961D" w14:textId="77777777" w:rsidR="00900982" w:rsidRPr="00FA646E" w:rsidRDefault="00900982" w:rsidP="00900982">
      <w:pPr>
        <w:jc w:val="center"/>
        <w:rPr>
          <w:i/>
          <w:iCs/>
        </w:rPr>
      </w:pPr>
      <w:r w:rsidRPr="00FA646E">
        <w:rPr>
          <w:i/>
          <w:iCs/>
        </w:rPr>
        <w:t>(firma in sedež ponudnika)</w:t>
      </w:r>
    </w:p>
    <w:p w14:paraId="137E7F98" w14:textId="77777777" w:rsidR="002E46A2" w:rsidRDefault="002E46A2" w:rsidP="002E46A2">
      <w:pPr>
        <w:pStyle w:val="Default"/>
        <w:ind w:left="1080"/>
        <w:jc w:val="both"/>
        <w:rPr>
          <w:rFonts w:ascii="Trebuchet MS" w:hAnsi="Trebuchet MS"/>
          <w:b/>
          <w:sz w:val="22"/>
          <w:szCs w:val="22"/>
        </w:rPr>
      </w:pPr>
    </w:p>
    <w:p w14:paraId="30CABFE8" w14:textId="14B9A064" w:rsidR="00FA646E" w:rsidRDefault="00FA646E" w:rsidP="00FA646E">
      <w:pPr>
        <w:pStyle w:val="Default"/>
        <w:jc w:val="both"/>
        <w:rPr>
          <w:rFonts w:ascii="Trebuchet MS" w:hAnsi="Trebuchet MS"/>
          <w:b/>
          <w:sz w:val="22"/>
          <w:szCs w:val="22"/>
        </w:rPr>
      </w:pPr>
      <w:r w:rsidRPr="00FA646E">
        <w:rPr>
          <w:rFonts w:ascii="Trebuchet MS" w:hAnsi="Trebuchet MS"/>
          <w:b/>
          <w:sz w:val="22"/>
          <w:szCs w:val="22"/>
        </w:rPr>
        <w:t xml:space="preserve">Pod kazensko in materialno odgovornostjo izjavljamo, </w:t>
      </w:r>
    </w:p>
    <w:p w14:paraId="30F55248" w14:textId="77777777" w:rsidR="00FA646E" w:rsidRPr="00352567" w:rsidRDefault="00FA646E" w:rsidP="00FA646E">
      <w:pPr>
        <w:pStyle w:val="Default"/>
        <w:jc w:val="both"/>
        <w:rPr>
          <w:rFonts w:ascii="Trebuchet MS" w:hAnsi="Trebuchet MS"/>
          <w:b/>
          <w:sz w:val="22"/>
          <w:szCs w:val="22"/>
        </w:rPr>
      </w:pPr>
    </w:p>
    <w:p w14:paraId="79881181" w14:textId="747BBFC5" w:rsidR="001E563C" w:rsidRDefault="00BE7CC3" w:rsidP="00BE7D79">
      <w:pPr>
        <w:jc w:val="both"/>
        <w:rPr>
          <w:rFonts w:cs="Arial"/>
          <w:b/>
          <w:bCs/>
          <w:lang w:eastAsia="sl-SI"/>
        </w:rPr>
      </w:pPr>
      <w:r>
        <w:rPr>
          <w:b/>
          <w:i/>
          <w:iCs/>
        </w:rPr>
        <w:t xml:space="preserve">1. </w:t>
      </w:r>
      <w:r w:rsidR="00FA646E" w:rsidRPr="00BE7CC3">
        <w:rPr>
          <w:b/>
          <w:i/>
          <w:iCs/>
        </w:rPr>
        <w:t xml:space="preserve">da smo v zadnjih </w:t>
      </w:r>
      <w:r w:rsidR="00BE7D79">
        <w:rPr>
          <w:b/>
          <w:i/>
          <w:iCs/>
        </w:rPr>
        <w:t>desetih</w:t>
      </w:r>
      <w:r w:rsidR="00FA646E" w:rsidRPr="00BE7CC3">
        <w:rPr>
          <w:b/>
          <w:i/>
          <w:iCs/>
        </w:rPr>
        <w:t xml:space="preserve"> (</w:t>
      </w:r>
      <w:r w:rsidR="00BE7D79">
        <w:rPr>
          <w:b/>
          <w:i/>
          <w:iCs/>
        </w:rPr>
        <w:t>10</w:t>
      </w:r>
      <w:r w:rsidR="00FA646E" w:rsidRPr="00BE7CC3">
        <w:rPr>
          <w:b/>
          <w:i/>
          <w:iCs/>
        </w:rPr>
        <w:t>) letih</w:t>
      </w:r>
      <w:r w:rsidR="00724BBF">
        <w:rPr>
          <w:b/>
          <w:i/>
          <w:iCs/>
        </w:rPr>
        <w:t xml:space="preserve"> objavo predmetnega naročila na Portalu javnih naročil</w:t>
      </w:r>
      <w:r w:rsidR="00FA646E" w:rsidRPr="00BE7CC3">
        <w:rPr>
          <w:b/>
          <w:i/>
          <w:iCs/>
        </w:rPr>
        <w:t xml:space="preserve"> </w:t>
      </w:r>
      <w:r w:rsidR="00BE7D79">
        <w:rPr>
          <w:rFonts w:cs="Arial"/>
          <w:b/>
          <w:bCs/>
          <w:lang w:eastAsia="sl-SI"/>
        </w:rPr>
        <w:t>izved</w:t>
      </w:r>
      <w:r w:rsidR="00AA3808">
        <w:rPr>
          <w:rFonts w:cs="Arial"/>
          <w:b/>
          <w:bCs/>
          <w:lang w:eastAsia="sl-SI"/>
        </w:rPr>
        <w:t>li</w:t>
      </w:r>
      <w:r w:rsidR="00167035">
        <w:rPr>
          <w:rFonts w:cs="Arial"/>
          <w:b/>
          <w:bCs/>
          <w:lang w:eastAsia="sl-SI"/>
        </w:rPr>
        <w:t xml:space="preserve">  rekonstrukcijo ali novogradnjo javnega objekta s področja </w:t>
      </w:r>
      <w:r w:rsidR="00C837C7">
        <w:rPr>
          <w:rFonts w:cs="Arial"/>
          <w:b/>
          <w:bCs/>
          <w:lang w:eastAsia="sl-SI"/>
        </w:rPr>
        <w:t xml:space="preserve">vzgoje in izobraževanja ali </w:t>
      </w:r>
      <w:r w:rsidR="00167035">
        <w:rPr>
          <w:rFonts w:cs="Arial"/>
          <w:b/>
          <w:bCs/>
          <w:lang w:eastAsia="sl-SI"/>
        </w:rPr>
        <w:t>zdravstva v bruto tlorisni površini vsaj 1.400 m2</w:t>
      </w:r>
      <w:r w:rsidR="00654679">
        <w:rPr>
          <w:rFonts w:cs="Arial"/>
          <w:b/>
          <w:bCs/>
          <w:lang w:eastAsia="sl-SI"/>
        </w:rPr>
        <w:t xml:space="preserve">, , pri čemer je novogradnja ali rekonstrukcija zajemala izvedbo gradbenih, obrtniških in </w:t>
      </w:r>
      <w:proofErr w:type="spellStart"/>
      <w:r w:rsidR="00654679">
        <w:rPr>
          <w:rFonts w:cs="Arial"/>
          <w:b/>
          <w:bCs/>
          <w:lang w:eastAsia="sl-SI"/>
        </w:rPr>
        <w:t>instalaterskih</w:t>
      </w:r>
      <w:proofErr w:type="spellEnd"/>
      <w:r w:rsidR="00654679">
        <w:rPr>
          <w:rFonts w:cs="Arial"/>
          <w:b/>
          <w:bCs/>
          <w:lang w:eastAsia="sl-SI"/>
        </w:rPr>
        <w:t xml:space="preserve"> del</w:t>
      </w:r>
      <w:r w:rsidR="001E563C">
        <w:rPr>
          <w:rFonts w:cs="Arial"/>
          <w:b/>
          <w:bCs/>
          <w:lang w:eastAsia="sl-SI"/>
        </w:rPr>
        <w:t xml:space="preserve">: </w:t>
      </w:r>
    </w:p>
    <w:p w14:paraId="3DF3971E" w14:textId="77777777" w:rsidR="000C184F" w:rsidRDefault="000C184F" w:rsidP="00BE7D79">
      <w:pPr>
        <w:jc w:val="both"/>
        <w:rPr>
          <w:rFonts w:cs="Arial"/>
          <w:b/>
          <w:bCs/>
          <w:lang w:eastAsia="sl-SI"/>
        </w:rPr>
      </w:pPr>
    </w:p>
    <w:p w14:paraId="71EA75DF" w14:textId="77777777" w:rsidR="00BE7D79" w:rsidRPr="00BE7CC3" w:rsidRDefault="00BE7D79" w:rsidP="00BE7D79">
      <w:pPr>
        <w:jc w:val="both"/>
        <w:rPr>
          <w:b/>
          <w:i/>
        </w:rPr>
      </w:pPr>
    </w:p>
    <w:tbl>
      <w:tblPr>
        <w:tblW w:w="9073" w:type="dxa"/>
        <w:tblInd w:w="-429" w:type="dxa"/>
        <w:tblLayout w:type="fixed"/>
        <w:tblCellMar>
          <w:left w:w="70" w:type="dxa"/>
          <w:right w:w="70" w:type="dxa"/>
        </w:tblCellMar>
        <w:tblLook w:val="0000" w:firstRow="0" w:lastRow="0" w:firstColumn="0" w:lastColumn="0" w:noHBand="0" w:noVBand="0"/>
      </w:tblPr>
      <w:tblGrid>
        <w:gridCol w:w="426"/>
        <w:gridCol w:w="2553"/>
        <w:gridCol w:w="3543"/>
        <w:gridCol w:w="2551"/>
      </w:tblGrid>
      <w:tr w:rsidR="000C6029" w:rsidRPr="00771EF3" w14:paraId="0B3C1680" w14:textId="77777777" w:rsidTr="000C6029">
        <w:trPr>
          <w:trHeight w:val="812"/>
        </w:trPr>
        <w:tc>
          <w:tcPr>
            <w:tcW w:w="426" w:type="dxa"/>
            <w:tcBorders>
              <w:top w:val="single" w:sz="2" w:space="0" w:color="000000"/>
              <w:left w:val="single" w:sz="2" w:space="0" w:color="000000"/>
            </w:tcBorders>
            <w:shd w:val="clear" w:color="auto" w:fill="D9D9D9"/>
          </w:tcPr>
          <w:p w14:paraId="337ACF74" w14:textId="77777777" w:rsidR="000C6029" w:rsidRPr="00771EF3" w:rsidRDefault="000C6029" w:rsidP="00F1489F">
            <w:pPr>
              <w:snapToGrid w:val="0"/>
              <w:spacing w:before="60" w:after="40"/>
              <w:jc w:val="center"/>
              <w:rPr>
                <w:b/>
              </w:rPr>
            </w:pPr>
          </w:p>
        </w:tc>
        <w:tc>
          <w:tcPr>
            <w:tcW w:w="2553" w:type="dxa"/>
            <w:tcBorders>
              <w:top w:val="single" w:sz="2" w:space="0" w:color="000000"/>
              <w:left w:val="single" w:sz="2" w:space="0" w:color="000000"/>
            </w:tcBorders>
            <w:shd w:val="clear" w:color="auto" w:fill="D9D9D9"/>
          </w:tcPr>
          <w:p w14:paraId="09755D73" w14:textId="77777777" w:rsidR="000C6029" w:rsidRPr="00771EF3" w:rsidRDefault="000C6029" w:rsidP="00F1489F">
            <w:pPr>
              <w:snapToGrid w:val="0"/>
              <w:spacing w:before="60" w:after="40"/>
              <w:jc w:val="center"/>
              <w:rPr>
                <w:b/>
              </w:rPr>
            </w:pPr>
            <w:r w:rsidRPr="00771EF3">
              <w:rPr>
                <w:b/>
              </w:rPr>
              <w:t>Referenčni naročnik - investitor</w:t>
            </w:r>
          </w:p>
          <w:p w14:paraId="768EC31D" w14:textId="77777777" w:rsidR="000C6029" w:rsidRPr="00771EF3" w:rsidRDefault="000C6029" w:rsidP="00F1489F">
            <w:pPr>
              <w:snapToGrid w:val="0"/>
              <w:spacing w:before="60" w:after="40"/>
              <w:jc w:val="center"/>
            </w:pPr>
            <w:r w:rsidRPr="00771EF3">
              <w:t>(naziv, naslov)</w:t>
            </w:r>
          </w:p>
          <w:p w14:paraId="5DE03488" w14:textId="77777777" w:rsidR="000C6029" w:rsidRPr="00771EF3" w:rsidRDefault="000C6029" w:rsidP="00F1489F">
            <w:pPr>
              <w:snapToGrid w:val="0"/>
              <w:spacing w:before="60" w:after="40"/>
              <w:jc w:val="center"/>
            </w:pPr>
          </w:p>
          <w:p w14:paraId="7D4C2F20" w14:textId="77777777" w:rsidR="000C6029" w:rsidRPr="00771EF3" w:rsidRDefault="000C6029" w:rsidP="00F1489F">
            <w:pPr>
              <w:spacing w:before="60" w:after="40"/>
              <w:jc w:val="center"/>
              <w:rPr>
                <w:b/>
              </w:rPr>
            </w:pPr>
            <w:r w:rsidRPr="00771EF3">
              <w:rPr>
                <w:b/>
              </w:rPr>
              <w:t xml:space="preserve"> (+ kontaktna oseba:</w:t>
            </w:r>
          </w:p>
          <w:p w14:paraId="6EB8EA24" w14:textId="5552630F" w:rsidR="000C6029" w:rsidRPr="00771EF3" w:rsidRDefault="000C6029" w:rsidP="00F1489F">
            <w:pPr>
              <w:spacing w:before="60" w:after="40"/>
              <w:jc w:val="center"/>
            </w:pPr>
            <w:proofErr w:type="spellStart"/>
            <w:r w:rsidRPr="00771EF3">
              <w:t>ime,priimek,el,naslov</w:t>
            </w:r>
            <w:proofErr w:type="spellEnd"/>
            <w:r w:rsidRPr="00771EF3">
              <w:t>,</w:t>
            </w:r>
            <w:r w:rsidR="00654679">
              <w:t xml:space="preserve"> </w:t>
            </w:r>
            <w:proofErr w:type="spellStart"/>
            <w:r w:rsidRPr="00771EF3">
              <w:t>tel.št</w:t>
            </w:r>
            <w:proofErr w:type="spellEnd"/>
            <w:r w:rsidRPr="00771EF3">
              <w:t>.)</w:t>
            </w:r>
          </w:p>
        </w:tc>
        <w:tc>
          <w:tcPr>
            <w:tcW w:w="3543" w:type="dxa"/>
            <w:tcBorders>
              <w:top w:val="single" w:sz="2" w:space="0" w:color="000000"/>
              <w:left w:val="single" w:sz="2" w:space="0" w:color="000000"/>
            </w:tcBorders>
            <w:shd w:val="clear" w:color="auto" w:fill="D9D9D9"/>
          </w:tcPr>
          <w:p w14:paraId="46FB494F" w14:textId="77777777" w:rsidR="000C6029" w:rsidRPr="00771EF3" w:rsidRDefault="000C6029" w:rsidP="00F1489F">
            <w:pPr>
              <w:snapToGrid w:val="0"/>
              <w:spacing w:before="60" w:after="40"/>
              <w:jc w:val="center"/>
              <w:rPr>
                <w:b/>
              </w:rPr>
            </w:pPr>
            <w:r w:rsidRPr="00771EF3">
              <w:rPr>
                <w:b/>
              </w:rPr>
              <w:t>Naziv gradnje,</w:t>
            </w:r>
          </w:p>
          <w:p w14:paraId="31383AA2" w14:textId="77777777" w:rsidR="000C6029" w:rsidRPr="00771EF3" w:rsidRDefault="000C6029" w:rsidP="00F1489F">
            <w:pPr>
              <w:snapToGrid w:val="0"/>
              <w:spacing w:before="60" w:after="40"/>
              <w:jc w:val="center"/>
              <w:rPr>
                <w:b/>
              </w:rPr>
            </w:pPr>
            <w:r w:rsidRPr="00771EF3">
              <w:rPr>
                <w:b/>
              </w:rPr>
              <w:t>predmet pogodbe in</w:t>
            </w:r>
          </w:p>
          <w:p w14:paraId="552E3802" w14:textId="77777777" w:rsidR="000C6029" w:rsidRPr="00771EF3" w:rsidRDefault="000C6029" w:rsidP="00F1489F">
            <w:pPr>
              <w:snapToGrid w:val="0"/>
              <w:spacing w:before="60" w:after="40"/>
              <w:jc w:val="center"/>
              <w:rPr>
                <w:b/>
              </w:rPr>
            </w:pPr>
            <w:r w:rsidRPr="00771EF3">
              <w:rPr>
                <w:b/>
              </w:rPr>
              <w:t>opis projekta</w:t>
            </w:r>
          </w:p>
          <w:p w14:paraId="692798CA" w14:textId="7BA288ED" w:rsidR="000C6029" w:rsidRPr="00771EF3" w:rsidRDefault="000C6029" w:rsidP="00F1489F">
            <w:pPr>
              <w:jc w:val="center"/>
            </w:pPr>
            <w:r w:rsidRPr="00771EF3">
              <w:t xml:space="preserve">(Opis projekta mora izkazovati </w:t>
            </w:r>
            <w:r w:rsidR="000C184F">
              <w:t xml:space="preserve">m2 </w:t>
            </w:r>
            <w:r w:rsidR="00167035">
              <w:t>bruto tlorisne površine ter navedbo objekta za preverbo, ali gre za javni objekt s področja zdravstva/</w:t>
            </w:r>
            <w:r w:rsidR="00612C3B">
              <w:t>vzgoje in izobraževanja</w:t>
            </w:r>
            <w:r w:rsidR="00654679">
              <w:t xml:space="preserve"> ter izvedbo GOI del</w:t>
            </w:r>
            <w:r w:rsidRPr="00771EF3">
              <w:t>)</w:t>
            </w:r>
          </w:p>
        </w:tc>
        <w:tc>
          <w:tcPr>
            <w:tcW w:w="2551" w:type="dxa"/>
            <w:tcBorders>
              <w:top w:val="single" w:sz="2" w:space="0" w:color="000000"/>
              <w:left w:val="single" w:sz="2" w:space="0" w:color="000000"/>
              <w:bottom w:val="single" w:sz="2" w:space="0" w:color="000000"/>
              <w:right w:val="single" w:sz="4" w:space="0" w:color="auto"/>
            </w:tcBorders>
            <w:shd w:val="clear" w:color="auto" w:fill="D9D9D9"/>
          </w:tcPr>
          <w:p w14:paraId="2F1D6516" w14:textId="77777777" w:rsidR="000C6029" w:rsidRPr="00771EF3" w:rsidRDefault="000C6029" w:rsidP="00F1489F">
            <w:pPr>
              <w:snapToGrid w:val="0"/>
              <w:spacing w:before="60" w:after="40"/>
              <w:jc w:val="center"/>
              <w:rPr>
                <w:b/>
              </w:rPr>
            </w:pPr>
            <w:r w:rsidRPr="00771EF3">
              <w:rPr>
                <w:b/>
              </w:rPr>
              <w:t>Čas izvedbe</w:t>
            </w:r>
          </w:p>
          <w:p w14:paraId="15BBBF75" w14:textId="77777777" w:rsidR="000C6029" w:rsidRPr="00771EF3" w:rsidRDefault="000C6029" w:rsidP="00F1489F">
            <w:pPr>
              <w:snapToGrid w:val="0"/>
              <w:spacing w:before="60" w:after="40"/>
              <w:jc w:val="center"/>
              <w:rPr>
                <w:b/>
              </w:rPr>
            </w:pPr>
            <w:r w:rsidRPr="00771EF3">
              <w:rPr>
                <w:b/>
              </w:rPr>
              <w:t>(od – do)</w:t>
            </w:r>
          </w:p>
        </w:tc>
      </w:tr>
      <w:tr w:rsidR="000C6029" w:rsidRPr="00771EF3" w14:paraId="79B048B6" w14:textId="77777777" w:rsidTr="000C6029">
        <w:trPr>
          <w:trHeight w:val="1193"/>
        </w:trPr>
        <w:tc>
          <w:tcPr>
            <w:tcW w:w="426" w:type="dxa"/>
            <w:tcBorders>
              <w:top w:val="single" w:sz="2" w:space="0" w:color="000000"/>
              <w:left w:val="single" w:sz="2" w:space="0" w:color="000000"/>
              <w:bottom w:val="single" w:sz="2" w:space="0" w:color="000000"/>
            </w:tcBorders>
          </w:tcPr>
          <w:p w14:paraId="27E13C59" w14:textId="77777777" w:rsidR="000C6029" w:rsidRPr="00771EF3" w:rsidRDefault="000C6029" w:rsidP="00F1489F">
            <w:pPr>
              <w:snapToGrid w:val="0"/>
              <w:spacing w:before="60" w:after="40"/>
            </w:pPr>
            <w:r w:rsidRPr="00771EF3">
              <w:t>a</w:t>
            </w:r>
          </w:p>
        </w:tc>
        <w:tc>
          <w:tcPr>
            <w:tcW w:w="2553" w:type="dxa"/>
            <w:tcBorders>
              <w:top w:val="single" w:sz="2" w:space="0" w:color="000000"/>
              <w:left w:val="single" w:sz="2" w:space="0" w:color="000000"/>
              <w:bottom w:val="single" w:sz="2" w:space="0" w:color="000000"/>
            </w:tcBorders>
          </w:tcPr>
          <w:p w14:paraId="06D4F44F" w14:textId="77777777" w:rsidR="000C6029" w:rsidRPr="00771EF3" w:rsidRDefault="000C6029" w:rsidP="00F1489F">
            <w:pPr>
              <w:snapToGrid w:val="0"/>
              <w:spacing w:before="60" w:after="40"/>
            </w:pPr>
          </w:p>
        </w:tc>
        <w:tc>
          <w:tcPr>
            <w:tcW w:w="3543" w:type="dxa"/>
            <w:tcBorders>
              <w:top w:val="single" w:sz="2" w:space="0" w:color="000000"/>
              <w:left w:val="single" w:sz="2" w:space="0" w:color="000000"/>
              <w:bottom w:val="single" w:sz="2" w:space="0" w:color="000000"/>
            </w:tcBorders>
          </w:tcPr>
          <w:p w14:paraId="32AD233D" w14:textId="77777777" w:rsidR="000C6029" w:rsidRPr="00771EF3" w:rsidRDefault="000C6029" w:rsidP="00F1489F">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372D98E7" w14:textId="77777777" w:rsidR="000C6029" w:rsidRPr="00771EF3" w:rsidRDefault="000C6029" w:rsidP="00F1489F">
            <w:pPr>
              <w:snapToGrid w:val="0"/>
              <w:spacing w:before="60" w:after="40"/>
            </w:pPr>
          </w:p>
        </w:tc>
      </w:tr>
      <w:tr w:rsidR="000C6029" w:rsidRPr="00771EF3" w14:paraId="49AC6E76" w14:textId="77777777" w:rsidTr="000C6029">
        <w:trPr>
          <w:trHeight w:val="1193"/>
        </w:trPr>
        <w:tc>
          <w:tcPr>
            <w:tcW w:w="426" w:type="dxa"/>
            <w:tcBorders>
              <w:top w:val="single" w:sz="2" w:space="0" w:color="000000"/>
              <w:left w:val="single" w:sz="2" w:space="0" w:color="000000"/>
              <w:bottom w:val="single" w:sz="2" w:space="0" w:color="000000"/>
            </w:tcBorders>
          </w:tcPr>
          <w:p w14:paraId="7AE25810" w14:textId="77777777" w:rsidR="000C6029" w:rsidRPr="00771EF3" w:rsidRDefault="000C6029" w:rsidP="00F1489F">
            <w:pPr>
              <w:snapToGrid w:val="0"/>
              <w:spacing w:before="60" w:after="40"/>
            </w:pPr>
            <w:r w:rsidRPr="00771EF3">
              <w:t>b</w:t>
            </w:r>
          </w:p>
        </w:tc>
        <w:tc>
          <w:tcPr>
            <w:tcW w:w="2553" w:type="dxa"/>
            <w:tcBorders>
              <w:top w:val="single" w:sz="2" w:space="0" w:color="000000"/>
              <w:left w:val="single" w:sz="2" w:space="0" w:color="000000"/>
              <w:bottom w:val="single" w:sz="2" w:space="0" w:color="000000"/>
            </w:tcBorders>
          </w:tcPr>
          <w:p w14:paraId="58595805" w14:textId="77777777" w:rsidR="000C6029" w:rsidRPr="00771EF3" w:rsidRDefault="000C6029" w:rsidP="00F1489F">
            <w:pPr>
              <w:snapToGrid w:val="0"/>
              <w:spacing w:before="60" w:after="40"/>
            </w:pPr>
          </w:p>
        </w:tc>
        <w:tc>
          <w:tcPr>
            <w:tcW w:w="3543" w:type="dxa"/>
            <w:tcBorders>
              <w:top w:val="single" w:sz="2" w:space="0" w:color="000000"/>
              <w:left w:val="single" w:sz="2" w:space="0" w:color="000000"/>
              <w:bottom w:val="single" w:sz="2" w:space="0" w:color="000000"/>
            </w:tcBorders>
          </w:tcPr>
          <w:p w14:paraId="76929B8B" w14:textId="77777777" w:rsidR="000C6029" w:rsidRPr="00771EF3" w:rsidRDefault="000C6029" w:rsidP="00F1489F">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71661AA1" w14:textId="77777777" w:rsidR="000C6029" w:rsidRPr="00771EF3" w:rsidRDefault="000C6029" w:rsidP="00F1489F">
            <w:pPr>
              <w:snapToGrid w:val="0"/>
              <w:spacing w:before="60" w:after="40"/>
            </w:pPr>
          </w:p>
        </w:tc>
      </w:tr>
    </w:tbl>
    <w:p w14:paraId="209DCA55" w14:textId="77777777" w:rsidR="002E46A2" w:rsidRDefault="002E46A2" w:rsidP="00BE7CC3">
      <w:pPr>
        <w:jc w:val="both"/>
        <w:rPr>
          <w:b/>
          <w:i/>
        </w:rPr>
      </w:pPr>
    </w:p>
    <w:p w14:paraId="485F6716" w14:textId="1E30EE6D" w:rsidR="00724BBF" w:rsidRPr="00252794" w:rsidRDefault="00167035" w:rsidP="00724BBF">
      <w:pPr>
        <w:jc w:val="both"/>
        <w:rPr>
          <w:b/>
          <w:i/>
        </w:rPr>
      </w:pPr>
      <w:r>
        <w:rPr>
          <w:b/>
        </w:rPr>
        <w:t xml:space="preserve">2. </w:t>
      </w:r>
      <w:r w:rsidR="00FA646E" w:rsidRPr="00771EF3">
        <w:rPr>
          <w:b/>
          <w:i/>
        </w:rPr>
        <w:t xml:space="preserve">da bomo za ves čas trajanja del zagotovili VODJO </w:t>
      </w:r>
      <w:r w:rsidR="00ED0551">
        <w:rPr>
          <w:b/>
          <w:i/>
        </w:rPr>
        <w:t>GRADNJE</w:t>
      </w:r>
      <w:r w:rsidR="00FA646E" w:rsidRPr="00771EF3">
        <w:rPr>
          <w:b/>
          <w:i/>
        </w:rPr>
        <w:t xml:space="preserve"> za gradbena dela, ki mora izpolnjevati pogoje v skladu z Gradbenim zakonom</w:t>
      </w:r>
      <w:r w:rsidR="00BE7CC3">
        <w:rPr>
          <w:rFonts w:cs="Arial"/>
          <w:b/>
          <w:bCs/>
          <w:lang w:eastAsia="sl-SI"/>
        </w:rPr>
        <w:t xml:space="preserve"> </w:t>
      </w:r>
      <w:r w:rsidR="00724BBF">
        <w:rPr>
          <w:rFonts w:cs="Arial"/>
          <w:b/>
          <w:bCs/>
          <w:lang w:eastAsia="sl-SI"/>
        </w:rPr>
        <w:t xml:space="preserve">in ki je </w:t>
      </w:r>
      <w:r w:rsidR="00724BBF">
        <w:rPr>
          <w:b/>
          <w:i/>
        </w:rPr>
        <w:t>v zadnjih 10 (desetih) letih pred objavo predmetnega naročila na portalu javnih naročil v funkciji vodje</w:t>
      </w:r>
      <w:r w:rsidR="00ED0551">
        <w:rPr>
          <w:b/>
          <w:i/>
        </w:rPr>
        <w:t xml:space="preserve"> gradnje (prej: vodje</w:t>
      </w:r>
      <w:r w:rsidR="00724BBF">
        <w:rPr>
          <w:b/>
          <w:i/>
        </w:rPr>
        <w:t xml:space="preserve"> del</w:t>
      </w:r>
      <w:r w:rsidR="00ED0551">
        <w:rPr>
          <w:b/>
          <w:i/>
        </w:rPr>
        <w:t xml:space="preserve"> oz. odgovornega vodje del)</w:t>
      </w:r>
      <w:r w:rsidR="00724BBF">
        <w:rPr>
          <w:b/>
          <w:i/>
        </w:rPr>
        <w:t xml:space="preserve"> sodeloval pri izvedbi </w:t>
      </w:r>
      <w:r>
        <w:rPr>
          <w:b/>
          <w:i/>
        </w:rPr>
        <w:t>novogradnje ali rekonstrukcije javnega objekta s področja vzgoje in izobraževanja ali zdravstva v bruto tlorisni površini vsaj 1.400 m2</w:t>
      </w:r>
      <w:r w:rsidR="00CC12E5">
        <w:rPr>
          <w:rFonts w:cs="Arial"/>
          <w:b/>
          <w:bCs/>
          <w:lang w:eastAsia="sl-SI"/>
        </w:rPr>
        <w:t xml:space="preserve">, pri čemer je novogradnja ali rekonstrukcija zajemala izvedbo gradbenih, obrtniških in </w:t>
      </w:r>
      <w:proofErr w:type="spellStart"/>
      <w:r w:rsidR="00CC12E5">
        <w:rPr>
          <w:rFonts w:cs="Arial"/>
          <w:b/>
          <w:bCs/>
          <w:lang w:eastAsia="sl-SI"/>
        </w:rPr>
        <w:t>instalaterskih</w:t>
      </w:r>
      <w:proofErr w:type="spellEnd"/>
      <w:r w:rsidR="00CC12E5">
        <w:rPr>
          <w:rFonts w:cs="Arial"/>
          <w:b/>
          <w:bCs/>
          <w:lang w:eastAsia="sl-SI"/>
        </w:rPr>
        <w:t xml:space="preserve"> del:</w:t>
      </w:r>
      <w:r w:rsidR="00724BBF" w:rsidRPr="00252794">
        <w:rPr>
          <w:b/>
          <w:i/>
        </w:rPr>
        <w:t xml:space="preserve"> </w:t>
      </w:r>
    </w:p>
    <w:p w14:paraId="45C2232F" w14:textId="0F02988D" w:rsidR="00FA646E" w:rsidRPr="00771EF3" w:rsidRDefault="00FA646E" w:rsidP="00724BBF">
      <w:pPr>
        <w:jc w:val="both"/>
        <w:rPr>
          <w:rFonts w:cs="Tahoma"/>
        </w:rPr>
      </w:pPr>
    </w:p>
    <w:p w14:paraId="6510DFDA" w14:textId="44B6525A" w:rsidR="00FA646E" w:rsidRPr="00771EF3" w:rsidRDefault="00FA646E" w:rsidP="00FA646E">
      <w:pPr>
        <w:tabs>
          <w:tab w:val="center" w:pos="4536"/>
          <w:tab w:val="right" w:pos="9000"/>
        </w:tabs>
        <w:ind w:left="567"/>
        <w:jc w:val="both"/>
        <w:rPr>
          <w:rFonts w:eastAsia="Times New Roman" w:cs="Tahoma"/>
          <w:lang w:eastAsia="sl-SI"/>
        </w:rPr>
      </w:pPr>
      <w:r w:rsidRPr="00771EF3">
        <w:rPr>
          <w:rFonts w:cs="Tahoma"/>
        </w:rPr>
        <w:t>Podatki o vodj</w:t>
      </w:r>
      <w:r w:rsidR="00ED0551">
        <w:rPr>
          <w:rFonts w:cs="Tahoma"/>
        </w:rPr>
        <w:t>i gradnje</w:t>
      </w:r>
      <w:r w:rsidRPr="00771EF3">
        <w:rPr>
          <w:rFonts w:cs="Tahoma"/>
        </w:rPr>
        <w:t xml:space="preserve"> (i</w:t>
      </w:r>
      <w:r w:rsidRPr="00771EF3">
        <w:rPr>
          <w:rFonts w:eastAsia="Times New Roman" w:cs="Tahoma"/>
          <w:lang w:eastAsia="sl-SI"/>
        </w:rPr>
        <w:t>me in priimek): _________________________</w:t>
      </w:r>
    </w:p>
    <w:p w14:paraId="53689CA4" w14:textId="77777777" w:rsidR="00FA646E" w:rsidRPr="00FA646E" w:rsidRDefault="00FA646E" w:rsidP="00FA646E">
      <w:pPr>
        <w:tabs>
          <w:tab w:val="center" w:pos="4536"/>
          <w:tab w:val="right" w:pos="9000"/>
        </w:tabs>
        <w:ind w:left="567"/>
        <w:jc w:val="both"/>
        <w:rPr>
          <w:rFonts w:cs="Tahoma"/>
        </w:rPr>
      </w:pPr>
      <w:r w:rsidRPr="00FA646E">
        <w:rPr>
          <w:rFonts w:cs="Tahoma"/>
        </w:rPr>
        <w:t>Izobrazba: __________________________________________________</w:t>
      </w:r>
    </w:p>
    <w:p w14:paraId="6F4E0F60" w14:textId="21822FF9" w:rsidR="00FA646E" w:rsidRPr="00FA646E" w:rsidRDefault="00FA646E" w:rsidP="00FA646E">
      <w:pPr>
        <w:tabs>
          <w:tab w:val="center" w:pos="4536"/>
          <w:tab w:val="right" w:pos="9000"/>
        </w:tabs>
        <w:ind w:left="567"/>
        <w:jc w:val="both"/>
        <w:rPr>
          <w:rFonts w:cs="Tahoma"/>
        </w:rPr>
      </w:pPr>
      <w:r w:rsidRPr="00FA646E">
        <w:rPr>
          <w:rFonts w:cs="Tahoma"/>
        </w:rPr>
        <w:t>Vpisan v imenik inženirske zbornice Republike Slovenije, identifikacijska številka: ___________</w:t>
      </w:r>
    </w:p>
    <w:p w14:paraId="24E38B34" w14:textId="3BDF4AB4" w:rsidR="00352567" w:rsidRPr="00252794" w:rsidRDefault="00FA646E" w:rsidP="000C6029">
      <w:pPr>
        <w:tabs>
          <w:tab w:val="center" w:pos="4536"/>
          <w:tab w:val="right" w:pos="9000"/>
        </w:tabs>
        <w:ind w:left="567"/>
        <w:jc w:val="both"/>
        <w:rPr>
          <w:rFonts w:cs="Arial"/>
          <w:b/>
          <w:i/>
          <w:lang w:eastAsia="sl-SI"/>
        </w:rPr>
      </w:pPr>
      <w:r w:rsidRPr="00FA646E">
        <w:rPr>
          <w:rFonts w:cs="Tahoma"/>
        </w:rPr>
        <w:t xml:space="preserve">Zaposlen pri: ________________________________ </w:t>
      </w:r>
      <w:r w:rsidRPr="00FA646E">
        <w:rPr>
          <w:rFonts w:cs="Arial"/>
          <w:i/>
        </w:rPr>
        <w:t>(navesti delodajalca)</w:t>
      </w:r>
    </w:p>
    <w:p w14:paraId="3839FD76" w14:textId="23BD7501" w:rsidR="0037184B" w:rsidRDefault="0037184B" w:rsidP="00724BBF">
      <w:pPr>
        <w:jc w:val="both"/>
        <w:rPr>
          <w:b/>
          <w:i/>
        </w:rPr>
      </w:pPr>
    </w:p>
    <w:tbl>
      <w:tblPr>
        <w:tblW w:w="9073" w:type="dxa"/>
        <w:tblInd w:w="-429" w:type="dxa"/>
        <w:tblLayout w:type="fixed"/>
        <w:tblCellMar>
          <w:left w:w="70" w:type="dxa"/>
          <w:right w:w="70" w:type="dxa"/>
        </w:tblCellMar>
        <w:tblLook w:val="0000" w:firstRow="0" w:lastRow="0" w:firstColumn="0" w:lastColumn="0" w:noHBand="0" w:noVBand="0"/>
      </w:tblPr>
      <w:tblGrid>
        <w:gridCol w:w="426"/>
        <w:gridCol w:w="2553"/>
        <w:gridCol w:w="3543"/>
        <w:gridCol w:w="2551"/>
      </w:tblGrid>
      <w:tr w:rsidR="00724BBF" w:rsidRPr="00771EF3" w14:paraId="31A18CCB" w14:textId="77777777" w:rsidTr="004A5148">
        <w:trPr>
          <w:trHeight w:val="812"/>
        </w:trPr>
        <w:tc>
          <w:tcPr>
            <w:tcW w:w="426" w:type="dxa"/>
            <w:tcBorders>
              <w:top w:val="single" w:sz="2" w:space="0" w:color="000000"/>
              <w:left w:val="single" w:sz="2" w:space="0" w:color="000000"/>
            </w:tcBorders>
            <w:shd w:val="clear" w:color="auto" w:fill="D9D9D9"/>
          </w:tcPr>
          <w:p w14:paraId="4BC90957" w14:textId="77777777" w:rsidR="00724BBF" w:rsidRPr="00771EF3" w:rsidRDefault="00724BBF" w:rsidP="004A5148">
            <w:pPr>
              <w:snapToGrid w:val="0"/>
              <w:spacing w:before="60" w:after="40"/>
              <w:jc w:val="center"/>
              <w:rPr>
                <w:b/>
              </w:rPr>
            </w:pPr>
          </w:p>
        </w:tc>
        <w:tc>
          <w:tcPr>
            <w:tcW w:w="2553" w:type="dxa"/>
            <w:tcBorders>
              <w:top w:val="single" w:sz="2" w:space="0" w:color="000000"/>
              <w:left w:val="single" w:sz="2" w:space="0" w:color="000000"/>
            </w:tcBorders>
            <w:shd w:val="clear" w:color="auto" w:fill="D9D9D9"/>
          </w:tcPr>
          <w:p w14:paraId="7A781B7B" w14:textId="77777777" w:rsidR="00724BBF" w:rsidRPr="00771EF3" w:rsidRDefault="00724BBF" w:rsidP="004A5148">
            <w:pPr>
              <w:snapToGrid w:val="0"/>
              <w:spacing w:before="60" w:after="40"/>
              <w:jc w:val="center"/>
              <w:rPr>
                <w:b/>
              </w:rPr>
            </w:pPr>
            <w:r w:rsidRPr="00771EF3">
              <w:rPr>
                <w:b/>
              </w:rPr>
              <w:t>Referenčni naročnik - investitor</w:t>
            </w:r>
          </w:p>
          <w:p w14:paraId="6CC32575" w14:textId="77777777" w:rsidR="00724BBF" w:rsidRPr="00771EF3" w:rsidRDefault="00724BBF" w:rsidP="004A5148">
            <w:pPr>
              <w:snapToGrid w:val="0"/>
              <w:spacing w:before="60" w:after="40"/>
              <w:jc w:val="center"/>
            </w:pPr>
            <w:r w:rsidRPr="00771EF3">
              <w:t>(naziv, naslov)</w:t>
            </w:r>
          </w:p>
          <w:p w14:paraId="1580E960" w14:textId="77777777" w:rsidR="00724BBF" w:rsidRPr="00771EF3" w:rsidRDefault="00724BBF" w:rsidP="004A5148">
            <w:pPr>
              <w:snapToGrid w:val="0"/>
              <w:spacing w:before="60" w:after="40"/>
              <w:jc w:val="center"/>
            </w:pPr>
          </w:p>
          <w:p w14:paraId="0D85C2B2" w14:textId="77777777" w:rsidR="00724BBF" w:rsidRPr="00771EF3" w:rsidRDefault="00724BBF" w:rsidP="004A5148">
            <w:pPr>
              <w:spacing w:before="60" w:after="40"/>
              <w:jc w:val="center"/>
              <w:rPr>
                <w:b/>
              </w:rPr>
            </w:pPr>
            <w:r w:rsidRPr="00771EF3">
              <w:rPr>
                <w:b/>
              </w:rPr>
              <w:t xml:space="preserve"> (+ kontaktna oseba:</w:t>
            </w:r>
          </w:p>
          <w:p w14:paraId="5F8AF0B1" w14:textId="681A5A23" w:rsidR="00724BBF" w:rsidRPr="00771EF3" w:rsidRDefault="00724BBF" w:rsidP="004A5148">
            <w:pPr>
              <w:spacing w:before="60" w:after="40"/>
              <w:jc w:val="center"/>
            </w:pPr>
            <w:proofErr w:type="spellStart"/>
            <w:r w:rsidRPr="00771EF3">
              <w:t>ime,priimek,el,naslov</w:t>
            </w:r>
            <w:proofErr w:type="spellEnd"/>
            <w:r w:rsidRPr="00771EF3">
              <w:t>,</w:t>
            </w:r>
            <w:r w:rsidR="00612C3B">
              <w:t xml:space="preserve"> </w:t>
            </w:r>
            <w:proofErr w:type="spellStart"/>
            <w:r w:rsidRPr="00771EF3">
              <w:t>tel.št</w:t>
            </w:r>
            <w:proofErr w:type="spellEnd"/>
            <w:r w:rsidRPr="00771EF3">
              <w:t>.)</w:t>
            </w:r>
          </w:p>
        </w:tc>
        <w:tc>
          <w:tcPr>
            <w:tcW w:w="3543" w:type="dxa"/>
            <w:tcBorders>
              <w:top w:val="single" w:sz="2" w:space="0" w:color="000000"/>
              <w:left w:val="single" w:sz="2" w:space="0" w:color="000000"/>
            </w:tcBorders>
            <w:shd w:val="clear" w:color="auto" w:fill="D9D9D9"/>
          </w:tcPr>
          <w:p w14:paraId="7040A1D2" w14:textId="77777777" w:rsidR="00724BBF" w:rsidRPr="00771EF3" w:rsidRDefault="00724BBF" w:rsidP="004A5148">
            <w:pPr>
              <w:snapToGrid w:val="0"/>
              <w:spacing w:before="60" w:after="40"/>
              <w:jc w:val="center"/>
              <w:rPr>
                <w:b/>
              </w:rPr>
            </w:pPr>
            <w:r w:rsidRPr="00771EF3">
              <w:rPr>
                <w:b/>
              </w:rPr>
              <w:t>Naziv gradnje,</w:t>
            </w:r>
          </w:p>
          <w:p w14:paraId="7A8CE83A" w14:textId="77777777" w:rsidR="00724BBF" w:rsidRPr="00771EF3" w:rsidRDefault="00724BBF" w:rsidP="004A5148">
            <w:pPr>
              <w:snapToGrid w:val="0"/>
              <w:spacing w:before="60" w:after="40"/>
              <w:jc w:val="center"/>
              <w:rPr>
                <w:b/>
              </w:rPr>
            </w:pPr>
            <w:r w:rsidRPr="00771EF3">
              <w:rPr>
                <w:b/>
              </w:rPr>
              <w:t>predmet pogodbe in</w:t>
            </w:r>
          </w:p>
          <w:p w14:paraId="0AB5EB7D" w14:textId="77777777" w:rsidR="00724BBF" w:rsidRPr="00771EF3" w:rsidRDefault="00724BBF" w:rsidP="004A5148">
            <w:pPr>
              <w:snapToGrid w:val="0"/>
              <w:spacing w:before="60" w:after="40"/>
              <w:jc w:val="center"/>
              <w:rPr>
                <w:b/>
              </w:rPr>
            </w:pPr>
            <w:r w:rsidRPr="00771EF3">
              <w:rPr>
                <w:b/>
              </w:rPr>
              <w:t>opis projekta</w:t>
            </w:r>
          </w:p>
          <w:p w14:paraId="0017DBFA" w14:textId="26E48107" w:rsidR="00724BBF" w:rsidRPr="00771EF3" w:rsidRDefault="00724BBF" w:rsidP="004A5148">
            <w:pPr>
              <w:jc w:val="center"/>
            </w:pPr>
            <w:r w:rsidRPr="00771EF3">
              <w:t xml:space="preserve">(Opis projekta mora izkazovati </w:t>
            </w:r>
            <w:r>
              <w:t xml:space="preserve">m2 </w:t>
            </w:r>
            <w:r w:rsidR="00167035">
              <w:t xml:space="preserve">bruto tlorisne površine </w:t>
            </w:r>
            <w:r w:rsidR="00612C3B">
              <w:t xml:space="preserve">ter navedbo objekta za preverbo, ali gre za javni objekt s področja </w:t>
            </w:r>
            <w:r w:rsidR="00612C3B">
              <w:lastRenderedPageBreak/>
              <w:t>zdravstva/vzgoje in izobraževanja</w:t>
            </w:r>
            <w:r w:rsidR="00CC12E5">
              <w:t xml:space="preserve"> ter izvedbo GOI del</w:t>
            </w:r>
            <w:r w:rsidRPr="00771EF3">
              <w:t>)</w:t>
            </w:r>
          </w:p>
        </w:tc>
        <w:tc>
          <w:tcPr>
            <w:tcW w:w="2551" w:type="dxa"/>
            <w:tcBorders>
              <w:top w:val="single" w:sz="2" w:space="0" w:color="000000"/>
              <w:left w:val="single" w:sz="2" w:space="0" w:color="000000"/>
              <w:bottom w:val="single" w:sz="2" w:space="0" w:color="000000"/>
              <w:right w:val="single" w:sz="4" w:space="0" w:color="auto"/>
            </w:tcBorders>
            <w:shd w:val="clear" w:color="auto" w:fill="D9D9D9"/>
          </w:tcPr>
          <w:p w14:paraId="2E5EB6D3" w14:textId="77777777" w:rsidR="00724BBF" w:rsidRPr="00771EF3" w:rsidRDefault="00724BBF" w:rsidP="004A5148">
            <w:pPr>
              <w:snapToGrid w:val="0"/>
              <w:spacing w:before="60" w:after="40"/>
              <w:jc w:val="center"/>
              <w:rPr>
                <w:b/>
              </w:rPr>
            </w:pPr>
            <w:r w:rsidRPr="00771EF3">
              <w:rPr>
                <w:b/>
              </w:rPr>
              <w:lastRenderedPageBreak/>
              <w:t>Čas izvedbe</w:t>
            </w:r>
          </w:p>
          <w:p w14:paraId="02988E8E" w14:textId="77777777" w:rsidR="00724BBF" w:rsidRPr="00771EF3" w:rsidRDefault="00724BBF" w:rsidP="004A5148">
            <w:pPr>
              <w:snapToGrid w:val="0"/>
              <w:spacing w:before="60" w:after="40"/>
              <w:jc w:val="center"/>
              <w:rPr>
                <w:b/>
              </w:rPr>
            </w:pPr>
            <w:r w:rsidRPr="00771EF3">
              <w:rPr>
                <w:b/>
              </w:rPr>
              <w:t>(od – do)</w:t>
            </w:r>
          </w:p>
        </w:tc>
      </w:tr>
      <w:tr w:rsidR="00724BBF" w:rsidRPr="00771EF3" w14:paraId="75164965" w14:textId="77777777" w:rsidTr="004A5148">
        <w:trPr>
          <w:trHeight w:val="1193"/>
        </w:trPr>
        <w:tc>
          <w:tcPr>
            <w:tcW w:w="426" w:type="dxa"/>
            <w:tcBorders>
              <w:top w:val="single" w:sz="2" w:space="0" w:color="000000"/>
              <w:left w:val="single" w:sz="2" w:space="0" w:color="000000"/>
              <w:bottom w:val="single" w:sz="2" w:space="0" w:color="000000"/>
            </w:tcBorders>
          </w:tcPr>
          <w:p w14:paraId="1DA30BDC" w14:textId="77777777" w:rsidR="00724BBF" w:rsidRPr="00771EF3" w:rsidRDefault="00724BBF" w:rsidP="004A5148">
            <w:pPr>
              <w:snapToGrid w:val="0"/>
              <w:spacing w:before="60" w:after="40"/>
            </w:pPr>
            <w:r w:rsidRPr="00771EF3">
              <w:t>a</w:t>
            </w:r>
          </w:p>
        </w:tc>
        <w:tc>
          <w:tcPr>
            <w:tcW w:w="2553" w:type="dxa"/>
            <w:tcBorders>
              <w:top w:val="single" w:sz="2" w:space="0" w:color="000000"/>
              <w:left w:val="single" w:sz="2" w:space="0" w:color="000000"/>
              <w:bottom w:val="single" w:sz="2" w:space="0" w:color="000000"/>
            </w:tcBorders>
          </w:tcPr>
          <w:p w14:paraId="130AC5AD" w14:textId="77777777" w:rsidR="00724BBF" w:rsidRPr="00771EF3" w:rsidRDefault="00724BBF" w:rsidP="004A5148">
            <w:pPr>
              <w:snapToGrid w:val="0"/>
              <w:spacing w:before="60" w:after="40"/>
            </w:pPr>
          </w:p>
        </w:tc>
        <w:tc>
          <w:tcPr>
            <w:tcW w:w="3543" w:type="dxa"/>
            <w:tcBorders>
              <w:top w:val="single" w:sz="2" w:space="0" w:color="000000"/>
              <w:left w:val="single" w:sz="2" w:space="0" w:color="000000"/>
              <w:bottom w:val="single" w:sz="2" w:space="0" w:color="000000"/>
            </w:tcBorders>
          </w:tcPr>
          <w:p w14:paraId="1F4E2DA7" w14:textId="77777777" w:rsidR="00724BBF" w:rsidRPr="00771EF3" w:rsidRDefault="00724BBF" w:rsidP="004A5148">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153A352A" w14:textId="77777777" w:rsidR="00724BBF" w:rsidRPr="00771EF3" w:rsidRDefault="00724BBF" w:rsidP="004A5148">
            <w:pPr>
              <w:snapToGrid w:val="0"/>
              <w:spacing w:before="60" w:after="40"/>
            </w:pPr>
          </w:p>
        </w:tc>
      </w:tr>
    </w:tbl>
    <w:p w14:paraId="0E1EB9C2" w14:textId="77777777" w:rsidR="00724BBF" w:rsidRPr="00724BBF" w:rsidRDefault="00724BBF" w:rsidP="00724BBF">
      <w:pPr>
        <w:jc w:val="both"/>
        <w:rPr>
          <w:b/>
          <w:i/>
        </w:rPr>
      </w:pPr>
    </w:p>
    <w:p w14:paraId="1A051FDA" w14:textId="77777777" w:rsidR="00724BBF" w:rsidRDefault="00724BBF" w:rsidP="00BE7CC3">
      <w:pPr>
        <w:pStyle w:val="Odstavekseznama"/>
        <w:ind w:left="862"/>
        <w:jc w:val="both"/>
        <w:rPr>
          <w:rFonts w:ascii="Trebuchet MS" w:hAnsi="Trebuchet MS"/>
          <w:b/>
          <w:i/>
          <w:sz w:val="22"/>
          <w:szCs w:val="22"/>
        </w:rPr>
      </w:pPr>
    </w:p>
    <w:p w14:paraId="65A62978" w14:textId="129054FB" w:rsidR="00FA646E" w:rsidRDefault="00FA646E" w:rsidP="00771EF3">
      <w:pPr>
        <w:pStyle w:val="Default"/>
        <w:spacing w:line="276" w:lineRule="auto"/>
        <w:jc w:val="both"/>
        <w:rPr>
          <w:rFonts w:ascii="Trebuchet MS" w:hAnsi="Trebuchet MS"/>
          <w:b/>
          <w:iCs/>
          <w:color w:val="auto"/>
          <w:sz w:val="22"/>
          <w:szCs w:val="22"/>
        </w:rPr>
      </w:pPr>
      <w:r w:rsidRPr="00FA646E">
        <w:rPr>
          <w:rFonts w:ascii="Trebuchet MS" w:hAnsi="Trebuchet MS"/>
          <w:b/>
          <w:iCs/>
          <w:color w:val="auto"/>
          <w:sz w:val="22"/>
          <w:szCs w:val="22"/>
        </w:rPr>
        <w:t>Izjavljamo, da smo seznanjeni, da lahko vodjo</w:t>
      </w:r>
      <w:r w:rsidR="00612C3B">
        <w:rPr>
          <w:rFonts w:ascii="Trebuchet MS" w:hAnsi="Trebuchet MS"/>
          <w:b/>
          <w:iCs/>
          <w:color w:val="auto"/>
          <w:sz w:val="22"/>
          <w:szCs w:val="22"/>
        </w:rPr>
        <w:t xml:space="preserve"> gradnje </w:t>
      </w:r>
      <w:r w:rsidR="00352567">
        <w:rPr>
          <w:rFonts w:ascii="Trebuchet MS" w:hAnsi="Trebuchet MS"/>
          <w:b/>
          <w:iCs/>
          <w:color w:val="auto"/>
          <w:sz w:val="22"/>
          <w:szCs w:val="22"/>
        </w:rPr>
        <w:t xml:space="preserve"> </w:t>
      </w:r>
      <w:r w:rsidRPr="00FA646E">
        <w:rPr>
          <w:rFonts w:ascii="Trebuchet MS" w:hAnsi="Trebuchet MS"/>
          <w:b/>
          <w:iCs/>
          <w:color w:val="auto"/>
          <w:sz w:val="22"/>
          <w:szCs w:val="22"/>
        </w:rPr>
        <w:t>nadomestimo z ustrezno kvalificirano osebo le ob predhodnem soglasju naročnika.</w:t>
      </w:r>
    </w:p>
    <w:p w14:paraId="7C2484AE" w14:textId="77777777" w:rsidR="00612C3B" w:rsidRDefault="00612C3B" w:rsidP="00771EF3">
      <w:pPr>
        <w:pStyle w:val="Default"/>
        <w:spacing w:line="276" w:lineRule="auto"/>
        <w:jc w:val="both"/>
        <w:rPr>
          <w:rFonts w:ascii="Trebuchet MS" w:hAnsi="Trebuchet MS"/>
          <w:b/>
          <w:iCs/>
          <w:color w:val="auto"/>
          <w:sz w:val="22"/>
          <w:szCs w:val="22"/>
        </w:rPr>
      </w:pPr>
    </w:p>
    <w:p w14:paraId="01C14193" w14:textId="1D603A0B" w:rsidR="00612C3B" w:rsidRPr="00252794" w:rsidRDefault="00612C3B" w:rsidP="00612C3B">
      <w:pPr>
        <w:jc w:val="both"/>
        <w:rPr>
          <w:b/>
          <w:i/>
        </w:rPr>
      </w:pPr>
      <w:r>
        <w:rPr>
          <w:b/>
        </w:rPr>
        <w:t xml:space="preserve">3. </w:t>
      </w:r>
      <w:r w:rsidRPr="00771EF3">
        <w:rPr>
          <w:b/>
          <w:i/>
        </w:rPr>
        <w:t xml:space="preserve">da bomo za ves čas trajanja del zagotovili VODJO </w:t>
      </w:r>
      <w:r>
        <w:rPr>
          <w:b/>
          <w:i/>
        </w:rPr>
        <w:t>DEL</w:t>
      </w:r>
      <w:r w:rsidRPr="00771EF3">
        <w:rPr>
          <w:b/>
          <w:i/>
        </w:rPr>
        <w:t xml:space="preserve"> za gradbena dela, ki mora izpolnjevati pogoje v skladu z Gradbenim zakonom</w:t>
      </w:r>
      <w:r>
        <w:rPr>
          <w:rFonts w:cs="Arial"/>
          <w:b/>
          <w:bCs/>
          <w:lang w:eastAsia="sl-SI"/>
        </w:rPr>
        <w:t xml:space="preserve"> in ki je </w:t>
      </w:r>
      <w:r>
        <w:rPr>
          <w:b/>
          <w:i/>
        </w:rPr>
        <w:t>v zadnjih 10 (desetih) letih pred objavo predmetnega naročila na portalu javnih naročil v funkciji vodje del (prej: vodje grad</w:t>
      </w:r>
      <w:r w:rsidR="00654679">
        <w:rPr>
          <w:b/>
          <w:i/>
        </w:rPr>
        <w:t>bišča</w:t>
      </w:r>
      <w:r>
        <w:rPr>
          <w:b/>
          <w:i/>
        </w:rPr>
        <w:t xml:space="preserve"> oz. odgovornega vodje del) sodeloval pri izvedbi novogradnje ali rekonstrukcije javnega objekta s področja vzgoje in izobraževanja ali zdravstva v bruto tlorisni površini vsaj 1.400 m2</w:t>
      </w:r>
      <w:r w:rsidR="00CC12E5">
        <w:rPr>
          <w:b/>
          <w:i/>
        </w:rPr>
        <w:t xml:space="preserve">, </w:t>
      </w:r>
      <w:r w:rsidR="00CC12E5">
        <w:rPr>
          <w:rFonts w:cs="Arial"/>
          <w:b/>
          <w:bCs/>
          <w:lang w:eastAsia="sl-SI"/>
        </w:rPr>
        <w:t xml:space="preserve">pri čemer je novogradnja ali rekonstrukcija zajemala izvedbo gradbenih, obrtniških in </w:t>
      </w:r>
      <w:proofErr w:type="spellStart"/>
      <w:r w:rsidR="00CC12E5">
        <w:rPr>
          <w:rFonts w:cs="Arial"/>
          <w:b/>
          <w:bCs/>
          <w:lang w:eastAsia="sl-SI"/>
        </w:rPr>
        <w:t>instalaterskih</w:t>
      </w:r>
      <w:proofErr w:type="spellEnd"/>
      <w:r w:rsidR="00CC12E5">
        <w:rPr>
          <w:rFonts w:cs="Arial"/>
          <w:b/>
          <w:bCs/>
          <w:lang w:eastAsia="sl-SI"/>
        </w:rPr>
        <w:t xml:space="preserve"> del</w:t>
      </w:r>
    </w:p>
    <w:p w14:paraId="6DFD61D7" w14:textId="77777777" w:rsidR="00612C3B" w:rsidRPr="00771EF3" w:rsidRDefault="00612C3B" w:rsidP="00612C3B">
      <w:pPr>
        <w:jc w:val="both"/>
        <w:rPr>
          <w:rFonts w:cs="Tahoma"/>
        </w:rPr>
      </w:pPr>
    </w:p>
    <w:p w14:paraId="2C9F7337" w14:textId="7B72F733" w:rsidR="00612C3B" w:rsidRPr="00771EF3" w:rsidRDefault="00612C3B" w:rsidP="00612C3B">
      <w:pPr>
        <w:tabs>
          <w:tab w:val="center" w:pos="4536"/>
          <w:tab w:val="right" w:pos="9000"/>
        </w:tabs>
        <w:ind w:left="567"/>
        <w:jc w:val="both"/>
        <w:rPr>
          <w:rFonts w:eastAsia="Times New Roman" w:cs="Tahoma"/>
          <w:lang w:eastAsia="sl-SI"/>
        </w:rPr>
      </w:pPr>
      <w:r w:rsidRPr="00771EF3">
        <w:rPr>
          <w:rFonts w:cs="Tahoma"/>
        </w:rPr>
        <w:t>Podatki o vodj</w:t>
      </w:r>
      <w:r>
        <w:rPr>
          <w:rFonts w:cs="Tahoma"/>
        </w:rPr>
        <w:t>i del</w:t>
      </w:r>
      <w:r w:rsidRPr="00771EF3">
        <w:rPr>
          <w:rFonts w:cs="Tahoma"/>
        </w:rPr>
        <w:t xml:space="preserve"> (i</w:t>
      </w:r>
      <w:r w:rsidRPr="00771EF3">
        <w:rPr>
          <w:rFonts w:eastAsia="Times New Roman" w:cs="Tahoma"/>
          <w:lang w:eastAsia="sl-SI"/>
        </w:rPr>
        <w:t>me in priimek): _________________________</w:t>
      </w:r>
    </w:p>
    <w:p w14:paraId="7C13C3FE" w14:textId="77777777" w:rsidR="00612C3B" w:rsidRPr="00FA646E" w:rsidRDefault="00612C3B" w:rsidP="00612C3B">
      <w:pPr>
        <w:tabs>
          <w:tab w:val="center" w:pos="4536"/>
          <w:tab w:val="right" w:pos="9000"/>
        </w:tabs>
        <w:ind w:left="567"/>
        <w:jc w:val="both"/>
        <w:rPr>
          <w:rFonts w:cs="Tahoma"/>
        </w:rPr>
      </w:pPr>
      <w:r w:rsidRPr="00FA646E">
        <w:rPr>
          <w:rFonts w:cs="Tahoma"/>
        </w:rPr>
        <w:t>Izobrazba: __________________________________________________</w:t>
      </w:r>
    </w:p>
    <w:p w14:paraId="1D52DE43" w14:textId="77777777" w:rsidR="00612C3B" w:rsidRPr="00FA646E" w:rsidRDefault="00612C3B" w:rsidP="00612C3B">
      <w:pPr>
        <w:tabs>
          <w:tab w:val="center" w:pos="4536"/>
          <w:tab w:val="right" w:pos="9000"/>
        </w:tabs>
        <w:ind w:left="567"/>
        <w:jc w:val="both"/>
        <w:rPr>
          <w:rFonts w:cs="Tahoma"/>
        </w:rPr>
      </w:pPr>
      <w:r w:rsidRPr="00FA646E">
        <w:rPr>
          <w:rFonts w:cs="Tahoma"/>
        </w:rPr>
        <w:t>Vpisan v imenik inženirske zbornice Republike Slovenije, identifikacijska številka: ___________</w:t>
      </w:r>
    </w:p>
    <w:p w14:paraId="0F2574E7" w14:textId="77777777" w:rsidR="00612C3B" w:rsidRPr="00252794" w:rsidRDefault="00612C3B" w:rsidP="00612C3B">
      <w:pPr>
        <w:tabs>
          <w:tab w:val="center" w:pos="4536"/>
          <w:tab w:val="right" w:pos="9000"/>
        </w:tabs>
        <w:ind w:left="567"/>
        <w:jc w:val="both"/>
        <w:rPr>
          <w:rFonts w:cs="Arial"/>
          <w:b/>
          <w:i/>
          <w:lang w:eastAsia="sl-SI"/>
        </w:rPr>
      </w:pPr>
      <w:r w:rsidRPr="00FA646E">
        <w:rPr>
          <w:rFonts w:cs="Tahoma"/>
        </w:rPr>
        <w:t xml:space="preserve">Zaposlen pri: ________________________________ </w:t>
      </w:r>
      <w:r w:rsidRPr="00FA646E">
        <w:rPr>
          <w:rFonts w:cs="Arial"/>
          <w:i/>
        </w:rPr>
        <w:t>(navesti delodajalca)</w:t>
      </w:r>
    </w:p>
    <w:p w14:paraId="2B027D1D" w14:textId="77777777" w:rsidR="00612C3B" w:rsidRDefault="00612C3B" w:rsidP="00612C3B">
      <w:pPr>
        <w:jc w:val="both"/>
        <w:rPr>
          <w:b/>
          <w:i/>
        </w:rPr>
      </w:pPr>
    </w:p>
    <w:tbl>
      <w:tblPr>
        <w:tblW w:w="9073" w:type="dxa"/>
        <w:tblInd w:w="-429" w:type="dxa"/>
        <w:tblLayout w:type="fixed"/>
        <w:tblCellMar>
          <w:left w:w="70" w:type="dxa"/>
          <w:right w:w="70" w:type="dxa"/>
        </w:tblCellMar>
        <w:tblLook w:val="0000" w:firstRow="0" w:lastRow="0" w:firstColumn="0" w:lastColumn="0" w:noHBand="0" w:noVBand="0"/>
      </w:tblPr>
      <w:tblGrid>
        <w:gridCol w:w="426"/>
        <w:gridCol w:w="2553"/>
        <w:gridCol w:w="3543"/>
        <w:gridCol w:w="2551"/>
      </w:tblGrid>
      <w:tr w:rsidR="00612C3B" w:rsidRPr="00771EF3" w14:paraId="3F95CFC8" w14:textId="77777777" w:rsidTr="00D023E6">
        <w:trPr>
          <w:trHeight w:val="812"/>
        </w:trPr>
        <w:tc>
          <w:tcPr>
            <w:tcW w:w="426" w:type="dxa"/>
            <w:tcBorders>
              <w:top w:val="single" w:sz="2" w:space="0" w:color="000000"/>
              <w:left w:val="single" w:sz="2" w:space="0" w:color="000000"/>
            </w:tcBorders>
            <w:shd w:val="clear" w:color="auto" w:fill="D9D9D9"/>
          </w:tcPr>
          <w:p w14:paraId="1986880C" w14:textId="77777777" w:rsidR="00612C3B" w:rsidRPr="00771EF3" w:rsidRDefault="00612C3B" w:rsidP="00D023E6">
            <w:pPr>
              <w:snapToGrid w:val="0"/>
              <w:spacing w:before="60" w:after="40"/>
              <w:jc w:val="center"/>
              <w:rPr>
                <w:b/>
              </w:rPr>
            </w:pPr>
          </w:p>
        </w:tc>
        <w:tc>
          <w:tcPr>
            <w:tcW w:w="2553" w:type="dxa"/>
            <w:tcBorders>
              <w:top w:val="single" w:sz="2" w:space="0" w:color="000000"/>
              <w:left w:val="single" w:sz="2" w:space="0" w:color="000000"/>
            </w:tcBorders>
            <w:shd w:val="clear" w:color="auto" w:fill="D9D9D9"/>
          </w:tcPr>
          <w:p w14:paraId="591DE4E9" w14:textId="77777777" w:rsidR="00612C3B" w:rsidRPr="00771EF3" w:rsidRDefault="00612C3B" w:rsidP="00D023E6">
            <w:pPr>
              <w:snapToGrid w:val="0"/>
              <w:spacing w:before="60" w:after="40"/>
              <w:jc w:val="center"/>
              <w:rPr>
                <w:b/>
              </w:rPr>
            </w:pPr>
            <w:r w:rsidRPr="00771EF3">
              <w:rPr>
                <w:b/>
              </w:rPr>
              <w:t>Referenčni naročnik - investitor</w:t>
            </w:r>
          </w:p>
          <w:p w14:paraId="6AE3B375" w14:textId="77777777" w:rsidR="00612C3B" w:rsidRPr="00771EF3" w:rsidRDefault="00612C3B" w:rsidP="00D023E6">
            <w:pPr>
              <w:snapToGrid w:val="0"/>
              <w:spacing w:before="60" w:after="40"/>
              <w:jc w:val="center"/>
            </w:pPr>
            <w:r w:rsidRPr="00771EF3">
              <w:t>(naziv, naslov)</w:t>
            </w:r>
          </w:p>
          <w:p w14:paraId="3C687029" w14:textId="77777777" w:rsidR="00612C3B" w:rsidRPr="00771EF3" w:rsidRDefault="00612C3B" w:rsidP="00D023E6">
            <w:pPr>
              <w:snapToGrid w:val="0"/>
              <w:spacing w:before="60" w:after="40"/>
              <w:jc w:val="center"/>
            </w:pPr>
          </w:p>
          <w:p w14:paraId="0DA3BB06" w14:textId="77777777" w:rsidR="00612C3B" w:rsidRPr="00771EF3" w:rsidRDefault="00612C3B" w:rsidP="00D023E6">
            <w:pPr>
              <w:spacing w:before="60" w:after="40"/>
              <w:jc w:val="center"/>
              <w:rPr>
                <w:b/>
              </w:rPr>
            </w:pPr>
            <w:r w:rsidRPr="00771EF3">
              <w:rPr>
                <w:b/>
              </w:rPr>
              <w:t xml:space="preserve"> (+ kontaktna oseba:</w:t>
            </w:r>
          </w:p>
          <w:p w14:paraId="5D4A9EC2" w14:textId="77777777" w:rsidR="00612C3B" w:rsidRPr="00771EF3" w:rsidRDefault="00612C3B" w:rsidP="00D023E6">
            <w:pPr>
              <w:spacing w:before="60" w:after="40"/>
              <w:jc w:val="center"/>
            </w:pPr>
            <w:proofErr w:type="spellStart"/>
            <w:r w:rsidRPr="00771EF3">
              <w:t>ime,priimek,el,naslov,tel.št</w:t>
            </w:r>
            <w:proofErr w:type="spellEnd"/>
            <w:r w:rsidRPr="00771EF3">
              <w:t>.)</w:t>
            </w:r>
          </w:p>
        </w:tc>
        <w:tc>
          <w:tcPr>
            <w:tcW w:w="3543" w:type="dxa"/>
            <w:tcBorders>
              <w:top w:val="single" w:sz="2" w:space="0" w:color="000000"/>
              <w:left w:val="single" w:sz="2" w:space="0" w:color="000000"/>
            </w:tcBorders>
            <w:shd w:val="clear" w:color="auto" w:fill="D9D9D9"/>
          </w:tcPr>
          <w:p w14:paraId="12B9608E" w14:textId="77777777" w:rsidR="00612C3B" w:rsidRPr="00771EF3" w:rsidRDefault="00612C3B" w:rsidP="00D023E6">
            <w:pPr>
              <w:snapToGrid w:val="0"/>
              <w:spacing w:before="60" w:after="40"/>
              <w:jc w:val="center"/>
              <w:rPr>
                <w:b/>
              </w:rPr>
            </w:pPr>
            <w:r w:rsidRPr="00771EF3">
              <w:rPr>
                <w:b/>
              </w:rPr>
              <w:t>Naziv gradnje,</w:t>
            </w:r>
          </w:p>
          <w:p w14:paraId="6CB9E686" w14:textId="77777777" w:rsidR="00612C3B" w:rsidRPr="00771EF3" w:rsidRDefault="00612C3B" w:rsidP="00D023E6">
            <w:pPr>
              <w:snapToGrid w:val="0"/>
              <w:spacing w:before="60" w:after="40"/>
              <w:jc w:val="center"/>
              <w:rPr>
                <w:b/>
              </w:rPr>
            </w:pPr>
            <w:r w:rsidRPr="00771EF3">
              <w:rPr>
                <w:b/>
              </w:rPr>
              <w:t>predmet pogodbe in</w:t>
            </w:r>
          </w:p>
          <w:p w14:paraId="32CD92B3" w14:textId="77777777" w:rsidR="00612C3B" w:rsidRPr="00771EF3" w:rsidRDefault="00612C3B" w:rsidP="00D023E6">
            <w:pPr>
              <w:snapToGrid w:val="0"/>
              <w:spacing w:before="60" w:after="40"/>
              <w:jc w:val="center"/>
              <w:rPr>
                <w:b/>
              </w:rPr>
            </w:pPr>
            <w:r w:rsidRPr="00771EF3">
              <w:rPr>
                <w:b/>
              </w:rPr>
              <w:t>opis projekta</w:t>
            </w:r>
          </w:p>
          <w:p w14:paraId="1381A5C9" w14:textId="29370360" w:rsidR="00612C3B" w:rsidRPr="00771EF3" w:rsidRDefault="00612C3B" w:rsidP="00D023E6">
            <w:pPr>
              <w:jc w:val="center"/>
            </w:pPr>
            <w:r w:rsidRPr="00771EF3">
              <w:t xml:space="preserve">(Opis projekta mora izkazovati </w:t>
            </w:r>
            <w:r>
              <w:t>m2 bruto tlorisne površine ter navedbo objekta za preverbo, ali gre za javni objekt s področja zdravstva/vzgoje in izobraževanja</w:t>
            </w:r>
            <w:r w:rsidR="00CC12E5">
              <w:t xml:space="preserve"> ter izvedbo GOI del</w:t>
            </w:r>
            <w:r w:rsidRPr="00771EF3">
              <w:t>)</w:t>
            </w:r>
          </w:p>
        </w:tc>
        <w:tc>
          <w:tcPr>
            <w:tcW w:w="2551" w:type="dxa"/>
            <w:tcBorders>
              <w:top w:val="single" w:sz="2" w:space="0" w:color="000000"/>
              <w:left w:val="single" w:sz="2" w:space="0" w:color="000000"/>
              <w:bottom w:val="single" w:sz="2" w:space="0" w:color="000000"/>
              <w:right w:val="single" w:sz="4" w:space="0" w:color="auto"/>
            </w:tcBorders>
            <w:shd w:val="clear" w:color="auto" w:fill="D9D9D9"/>
          </w:tcPr>
          <w:p w14:paraId="6FC1D1CE" w14:textId="77777777" w:rsidR="00612C3B" w:rsidRPr="00771EF3" w:rsidRDefault="00612C3B" w:rsidP="00D023E6">
            <w:pPr>
              <w:snapToGrid w:val="0"/>
              <w:spacing w:before="60" w:after="40"/>
              <w:jc w:val="center"/>
              <w:rPr>
                <w:b/>
              </w:rPr>
            </w:pPr>
            <w:r w:rsidRPr="00771EF3">
              <w:rPr>
                <w:b/>
              </w:rPr>
              <w:t>Čas izvedbe</w:t>
            </w:r>
          </w:p>
          <w:p w14:paraId="799AB81B" w14:textId="77777777" w:rsidR="00612C3B" w:rsidRPr="00771EF3" w:rsidRDefault="00612C3B" w:rsidP="00D023E6">
            <w:pPr>
              <w:snapToGrid w:val="0"/>
              <w:spacing w:before="60" w:after="40"/>
              <w:jc w:val="center"/>
              <w:rPr>
                <w:b/>
              </w:rPr>
            </w:pPr>
            <w:r w:rsidRPr="00771EF3">
              <w:rPr>
                <w:b/>
              </w:rPr>
              <w:t>(od – do)</w:t>
            </w:r>
          </w:p>
        </w:tc>
      </w:tr>
      <w:tr w:rsidR="00612C3B" w:rsidRPr="00771EF3" w14:paraId="3662866A" w14:textId="77777777" w:rsidTr="00D023E6">
        <w:trPr>
          <w:trHeight w:val="1193"/>
        </w:trPr>
        <w:tc>
          <w:tcPr>
            <w:tcW w:w="426" w:type="dxa"/>
            <w:tcBorders>
              <w:top w:val="single" w:sz="2" w:space="0" w:color="000000"/>
              <w:left w:val="single" w:sz="2" w:space="0" w:color="000000"/>
              <w:bottom w:val="single" w:sz="2" w:space="0" w:color="000000"/>
            </w:tcBorders>
          </w:tcPr>
          <w:p w14:paraId="7150FBC0" w14:textId="77777777" w:rsidR="00612C3B" w:rsidRPr="00771EF3" w:rsidRDefault="00612C3B" w:rsidP="00D023E6">
            <w:pPr>
              <w:snapToGrid w:val="0"/>
              <w:spacing w:before="60" w:after="40"/>
            </w:pPr>
            <w:r w:rsidRPr="00771EF3">
              <w:t>a</w:t>
            </w:r>
          </w:p>
        </w:tc>
        <w:tc>
          <w:tcPr>
            <w:tcW w:w="2553" w:type="dxa"/>
            <w:tcBorders>
              <w:top w:val="single" w:sz="2" w:space="0" w:color="000000"/>
              <w:left w:val="single" w:sz="2" w:space="0" w:color="000000"/>
              <w:bottom w:val="single" w:sz="2" w:space="0" w:color="000000"/>
            </w:tcBorders>
          </w:tcPr>
          <w:p w14:paraId="4AD6FB9F" w14:textId="77777777" w:rsidR="00612C3B" w:rsidRPr="00771EF3" w:rsidRDefault="00612C3B" w:rsidP="00D023E6">
            <w:pPr>
              <w:snapToGrid w:val="0"/>
              <w:spacing w:before="60" w:after="40"/>
            </w:pPr>
          </w:p>
        </w:tc>
        <w:tc>
          <w:tcPr>
            <w:tcW w:w="3543" w:type="dxa"/>
            <w:tcBorders>
              <w:top w:val="single" w:sz="2" w:space="0" w:color="000000"/>
              <w:left w:val="single" w:sz="2" w:space="0" w:color="000000"/>
              <w:bottom w:val="single" w:sz="2" w:space="0" w:color="000000"/>
            </w:tcBorders>
          </w:tcPr>
          <w:p w14:paraId="347FDACE" w14:textId="77777777" w:rsidR="00612C3B" w:rsidRPr="00771EF3" w:rsidRDefault="00612C3B" w:rsidP="00D023E6">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27F9D4B9" w14:textId="77777777" w:rsidR="00612C3B" w:rsidRPr="00771EF3" w:rsidRDefault="00612C3B" w:rsidP="00D023E6">
            <w:pPr>
              <w:snapToGrid w:val="0"/>
              <w:spacing w:before="60" w:after="40"/>
            </w:pPr>
          </w:p>
        </w:tc>
      </w:tr>
    </w:tbl>
    <w:p w14:paraId="7CCB55BD" w14:textId="77777777" w:rsidR="00612C3B" w:rsidRPr="00724BBF" w:rsidRDefault="00612C3B" w:rsidP="00612C3B">
      <w:pPr>
        <w:jc w:val="both"/>
        <w:rPr>
          <w:b/>
          <w:i/>
        </w:rPr>
      </w:pPr>
    </w:p>
    <w:p w14:paraId="1FA52D92" w14:textId="77777777" w:rsidR="00612C3B" w:rsidRDefault="00612C3B" w:rsidP="00612C3B">
      <w:pPr>
        <w:pStyle w:val="Odstavekseznama"/>
        <w:ind w:left="862"/>
        <w:jc w:val="both"/>
        <w:rPr>
          <w:rFonts w:ascii="Trebuchet MS" w:hAnsi="Trebuchet MS"/>
          <w:b/>
          <w:i/>
          <w:sz w:val="22"/>
          <w:szCs w:val="22"/>
        </w:rPr>
      </w:pPr>
    </w:p>
    <w:p w14:paraId="6D1F110B" w14:textId="77777777" w:rsidR="00612C3B" w:rsidRDefault="00612C3B" w:rsidP="00612C3B">
      <w:pPr>
        <w:pStyle w:val="Default"/>
        <w:spacing w:line="276" w:lineRule="auto"/>
        <w:jc w:val="both"/>
        <w:rPr>
          <w:rFonts w:ascii="Trebuchet MS" w:hAnsi="Trebuchet MS"/>
          <w:b/>
          <w:iCs/>
          <w:color w:val="auto"/>
          <w:sz w:val="22"/>
          <w:szCs w:val="22"/>
        </w:rPr>
      </w:pPr>
      <w:r w:rsidRPr="00FA646E">
        <w:rPr>
          <w:rFonts w:ascii="Trebuchet MS" w:hAnsi="Trebuchet MS"/>
          <w:b/>
          <w:iCs/>
          <w:color w:val="auto"/>
          <w:sz w:val="22"/>
          <w:szCs w:val="22"/>
        </w:rPr>
        <w:t>Izjavljamo, da smo seznanjeni, da</w:t>
      </w:r>
      <w:r>
        <w:rPr>
          <w:rFonts w:ascii="Trebuchet MS" w:hAnsi="Trebuchet MS"/>
          <w:b/>
          <w:iCs/>
          <w:color w:val="auto"/>
          <w:sz w:val="22"/>
          <w:szCs w:val="22"/>
        </w:rPr>
        <w:t xml:space="preserve">: </w:t>
      </w:r>
    </w:p>
    <w:p w14:paraId="2F885B1C" w14:textId="26ECC0F6" w:rsidR="00612C3B" w:rsidRDefault="00612C3B" w:rsidP="00612C3B">
      <w:pPr>
        <w:pStyle w:val="Default"/>
        <w:numPr>
          <w:ilvl w:val="0"/>
          <w:numId w:val="6"/>
        </w:numPr>
        <w:spacing w:line="276" w:lineRule="auto"/>
        <w:jc w:val="both"/>
        <w:rPr>
          <w:rFonts w:ascii="Trebuchet MS" w:hAnsi="Trebuchet MS"/>
          <w:b/>
          <w:iCs/>
          <w:color w:val="auto"/>
          <w:sz w:val="22"/>
          <w:szCs w:val="22"/>
        </w:rPr>
      </w:pPr>
      <w:r>
        <w:rPr>
          <w:rFonts w:ascii="Trebuchet MS" w:hAnsi="Trebuchet MS"/>
          <w:b/>
          <w:iCs/>
          <w:color w:val="auto"/>
          <w:sz w:val="22"/>
          <w:szCs w:val="22"/>
        </w:rPr>
        <w:t>mora biti vodja del vsakodnevno na gradbišču</w:t>
      </w:r>
    </w:p>
    <w:p w14:paraId="123476E1" w14:textId="02680408" w:rsidR="00612C3B" w:rsidRPr="00612C3B" w:rsidRDefault="00612C3B" w:rsidP="00771EF3">
      <w:pPr>
        <w:pStyle w:val="Default"/>
        <w:numPr>
          <w:ilvl w:val="0"/>
          <w:numId w:val="6"/>
        </w:numPr>
        <w:spacing w:line="276" w:lineRule="auto"/>
        <w:jc w:val="both"/>
        <w:rPr>
          <w:rFonts w:ascii="Trebuchet MS" w:hAnsi="Trebuchet MS"/>
          <w:b/>
          <w:iCs/>
          <w:color w:val="auto"/>
          <w:sz w:val="22"/>
          <w:szCs w:val="22"/>
        </w:rPr>
      </w:pPr>
      <w:r w:rsidRPr="00FA646E">
        <w:rPr>
          <w:rFonts w:ascii="Trebuchet MS" w:hAnsi="Trebuchet MS"/>
          <w:b/>
          <w:iCs/>
          <w:color w:val="auto"/>
          <w:sz w:val="22"/>
          <w:szCs w:val="22"/>
        </w:rPr>
        <w:t>lahko vodjo</w:t>
      </w:r>
      <w:r>
        <w:rPr>
          <w:rFonts w:ascii="Trebuchet MS" w:hAnsi="Trebuchet MS"/>
          <w:b/>
          <w:iCs/>
          <w:color w:val="auto"/>
          <w:sz w:val="22"/>
          <w:szCs w:val="22"/>
        </w:rPr>
        <w:t xml:space="preserve"> del  </w:t>
      </w:r>
      <w:r w:rsidRPr="00FA646E">
        <w:rPr>
          <w:rFonts w:ascii="Trebuchet MS" w:hAnsi="Trebuchet MS"/>
          <w:b/>
          <w:iCs/>
          <w:color w:val="auto"/>
          <w:sz w:val="22"/>
          <w:szCs w:val="22"/>
        </w:rPr>
        <w:t>nadomestimo z ustrezno kvalificirano osebo le ob predhodnem soglasju naročnika.</w:t>
      </w:r>
    </w:p>
    <w:tbl>
      <w:tblPr>
        <w:tblW w:w="9777" w:type="dxa"/>
        <w:tblLayout w:type="fixed"/>
        <w:tblLook w:val="0000" w:firstRow="0" w:lastRow="0" w:firstColumn="0" w:lastColumn="0" w:noHBand="0" w:noVBand="0"/>
      </w:tblPr>
      <w:tblGrid>
        <w:gridCol w:w="4888"/>
        <w:gridCol w:w="4889"/>
      </w:tblGrid>
      <w:tr w:rsidR="00FA646E" w:rsidRPr="00FA646E" w14:paraId="73ADC752" w14:textId="77777777" w:rsidTr="00F1489F">
        <w:tc>
          <w:tcPr>
            <w:tcW w:w="4888" w:type="dxa"/>
            <w:vAlign w:val="center"/>
          </w:tcPr>
          <w:p w14:paraId="47ECEB76" w14:textId="77777777" w:rsidR="00612C3B" w:rsidRDefault="00612C3B" w:rsidP="00F1489F">
            <w:pPr>
              <w:snapToGrid w:val="0"/>
              <w:spacing w:before="60" w:after="40"/>
            </w:pPr>
          </w:p>
          <w:p w14:paraId="331B71A3" w14:textId="77777777" w:rsidR="00612C3B" w:rsidRDefault="00612C3B" w:rsidP="00F1489F">
            <w:pPr>
              <w:snapToGrid w:val="0"/>
              <w:spacing w:before="60" w:after="40"/>
            </w:pPr>
          </w:p>
          <w:p w14:paraId="3291D9C1" w14:textId="114E2E15" w:rsidR="00FA646E" w:rsidRPr="00FA646E" w:rsidRDefault="00FA646E" w:rsidP="00F1489F">
            <w:pPr>
              <w:snapToGrid w:val="0"/>
              <w:spacing w:before="60" w:after="40"/>
            </w:pPr>
            <w:r w:rsidRPr="00FA646E">
              <w:t>Kraj in datum: ________________</w:t>
            </w:r>
          </w:p>
        </w:tc>
        <w:tc>
          <w:tcPr>
            <w:tcW w:w="4889" w:type="dxa"/>
            <w:vAlign w:val="center"/>
          </w:tcPr>
          <w:p w14:paraId="205B8FF1" w14:textId="77777777" w:rsidR="00FA646E" w:rsidRPr="00FA646E" w:rsidRDefault="00FA646E" w:rsidP="00F1489F">
            <w:pPr>
              <w:snapToGrid w:val="0"/>
              <w:spacing w:before="60" w:after="40"/>
            </w:pPr>
            <w:r w:rsidRPr="00FA646E">
              <w:t>Ime in priimek zakonitega zastopnika:</w:t>
            </w:r>
          </w:p>
        </w:tc>
      </w:tr>
      <w:tr w:rsidR="00FA646E" w:rsidRPr="00FA646E" w14:paraId="7B641DA9" w14:textId="77777777" w:rsidTr="00F1489F">
        <w:tc>
          <w:tcPr>
            <w:tcW w:w="4888" w:type="dxa"/>
            <w:vAlign w:val="center"/>
          </w:tcPr>
          <w:p w14:paraId="6CC48C86" w14:textId="77777777" w:rsidR="00FA646E" w:rsidRPr="00FA646E" w:rsidRDefault="00FA646E" w:rsidP="00F1489F">
            <w:pPr>
              <w:snapToGrid w:val="0"/>
              <w:spacing w:before="60" w:after="40"/>
            </w:pPr>
          </w:p>
        </w:tc>
        <w:tc>
          <w:tcPr>
            <w:tcW w:w="4889" w:type="dxa"/>
            <w:vAlign w:val="center"/>
          </w:tcPr>
          <w:p w14:paraId="4B4FD4B5" w14:textId="77777777" w:rsidR="00FA646E" w:rsidRPr="00FA646E" w:rsidRDefault="00FA646E" w:rsidP="00F1489F">
            <w:pPr>
              <w:snapToGrid w:val="0"/>
              <w:spacing w:before="60" w:after="40"/>
            </w:pPr>
          </w:p>
          <w:p w14:paraId="50A01079" w14:textId="77777777" w:rsidR="00FA646E" w:rsidRPr="00FA646E" w:rsidRDefault="00FA646E" w:rsidP="00F1489F">
            <w:pPr>
              <w:snapToGrid w:val="0"/>
              <w:spacing w:before="60" w:after="40"/>
            </w:pPr>
          </w:p>
          <w:p w14:paraId="27A4E14D" w14:textId="77777777" w:rsidR="00FA646E" w:rsidRPr="00FA646E" w:rsidRDefault="00FA646E" w:rsidP="00F1489F">
            <w:pPr>
              <w:snapToGrid w:val="0"/>
              <w:spacing w:before="60" w:after="40"/>
            </w:pPr>
            <w:r w:rsidRPr="00FA646E">
              <w:lastRenderedPageBreak/>
              <w:t>podpis zakonitega zastopnika ponudnika:  ______________________</w:t>
            </w:r>
          </w:p>
        </w:tc>
      </w:tr>
    </w:tbl>
    <w:p w14:paraId="1787EA7F" w14:textId="73AD11C0" w:rsidR="00864B0F" w:rsidRPr="00FA646E" w:rsidRDefault="00864B0F">
      <w:pPr>
        <w:rPr>
          <w:b/>
          <w:bCs/>
        </w:rPr>
      </w:pPr>
      <w:r w:rsidRPr="00FA646E">
        <w:rPr>
          <w:b/>
          <w:bCs/>
        </w:rPr>
        <w:lastRenderedPageBreak/>
        <w:t>* Izjavi je potrebno priložiti še dokazila skladno z Navodili ponudnikom za izdelavo ponudb (glej tč. 5.3.3.1.</w:t>
      </w:r>
      <w:r w:rsidR="00FA646E">
        <w:rPr>
          <w:b/>
          <w:bCs/>
        </w:rPr>
        <w:t xml:space="preserve"> in</w:t>
      </w:r>
      <w:r w:rsidRPr="00FA646E">
        <w:rPr>
          <w:b/>
          <w:bCs/>
        </w:rPr>
        <w:t xml:space="preserve"> 5.3.3.2.). </w:t>
      </w:r>
      <w:r w:rsidRPr="00FA646E">
        <w:rPr>
          <w:b/>
          <w:bCs/>
        </w:rPr>
        <w:br w:type="page"/>
      </w:r>
    </w:p>
    <w:p w14:paraId="68900AE2" w14:textId="77777777" w:rsidR="00382BCE" w:rsidRPr="00382BCE" w:rsidRDefault="00382BCE" w:rsidP="00382BCE">
      <w:pPr>
        <w:widowControl w:val="0"/>
        <w:spacing w:before="120"/>
        <w:jc w:val="both"/>
        <w:rPr>
          <w:rFonts w:eastAsia="Times New Roman" w:cs="Arial"/>
          <w:b/>
          <w:lang w:val="en-US"/>
        </w:rPr>
      </w:pPr>
      <w:r w:rsidRPr="00382BCE">
        <w:rPr>
          <w:rFonts w:eastAsia="Times New Roman" w:cs="Arial"/>
          <w:b/>
          <w:highlight w:val="darkGray"/>
          <w:lang w:val="en-US"/>
        </w:rPr>
        <w:lastRenderedPageBreak/>
        <w:t>Obr_7a</w:t>
      </w:r>
    </w:p>
    <w:p w14:paraId="78FE6D58" w14:textId="77777777" w:rsidR="00382BCE" w:rsidRPr="00382BCE" w:rsidRDefault="00382BCE" w:rsidP="00382BCE">
      <w:pPr>
        <w:autoSpaceDE w:val="0"/>
        <w:autoSpaceDN w:val="0"/>
        <w:adjustRightInd w:val="0"/>
        <w:jc w:val="both"/>
        <w:rPr>
          <w:rFonts w:eastAsia="Times New Roman" w:cs="Times New Roman"/>
          <w:iCs/>
          <w:sz w:val="20"/>
          <w:szCs w:val="20"/>
          <w:lang w:eastAsia="sl-SI"/>
        </w:rPr>
      </w:pPr>
    </w:p>
    <w:p w14:paraId="53B5C2BA" w14:textId="77777777" w:rsidR="00382BCE" w:rsidRPr="00382BCE" w:rsidRDefault="00382BCE" w:rsidP="00382BCE">
      <w:pPr>
        <w:keepNext/>
        <w:spacing w:before="240" w:after="60"/>
        <w:jc w:val="center"/>
        <w:outlineLvl w:val="1"/>
        <w:rPr>
          <w:rFonts w:eastAsia="Times New Roman" w:cs="Arial"/>
          <w:b/>
          <w:bCs/>
          <w:iCs/>
          <w:lang w:val="it-IT"/>
        </w:rPr>
      </w:pPr>
      <w:r w:rsidRPr="00382BCE">
        <w:rPr>
          <w:rFonts w:eastAsia="Times New Roman" w:cs="Arial"/>
          <w:b/>
          <w:bCs/>
          <w:iCs/>
          <w:lang w:val="it-IT"/>
        </w:rPr>
        <w:t>POTRDILO REFERENČNEGA NAROČNIKA</w:t>
      </w:r>
      <w:r w:rsidRPr="00382BCE">
        <w:rPr>
          <w:rFonts w:eastAsia="Times New Roman" w:cs="Arial"/>
          <w:b/>
          <w:bCs/>
          <w:iCs/>
          <w:vertAlign w:val="superscript"/>
          <w:lang w:val="it-IT"/>
        </w:rPr>
        <w:footnoteReference w:id="3"/>
      </w:r>
    </w:p>
    <w:p w14:paraId="2D4449B2" w14:textId="77777777" w:rsidR="00382BCE" w:rsidRPr="00382BCE" w:rsidRDefault="00382BCE" w:rsidP="00382BCE">
      <w:pPr>
        <w:autoSpaceDE w:val="0"/>
        <w:autoSpaceDN w:val="0"/>
        <w:adjustRightInd w:val="0"/>
        <w:jc w:val="both"/>
        <w:rPr>
          <w:rFonts w:eastAsia="Times New Roman" w:cs="Times New Roman"/>
          <w:lang w:eastAsia="sl-SI"/>
        </w:rPr>
      </w:pPr>
    </w:p>
    <w:p w14:paraId="2FCC01EA" w14:textId="4877039D" w:rsidR="00382BCE" w:rsidRPr="00382BCE" w:rsidRDefault="00864B0F" w:rsidP="00382BCE">
      <w:pPr>
        <w:autoSpaceDE w:val="0"/>
        <w:autoSpaceDN w:val="0"/>
        <w:adjustRightInd w:val="0"/>
        <w:jc w:val="both"/>
        <w:rPr>
          <w:rFonts w:eastAsia="Times New Roman" w:cs="Times New Roman"/>
          <w:lang w:eastAsia="sl-SI"/>
        </w:rPr>
      </w:pPr>
      <w:r>
        <w:rPr>
          <w:rFonts w:eastAsia="Times New Roman" w:cs="Times New Roman"/>
          <w:lang w:eastAsia="sl-SI"/>
        </w:rPr>
        <w:t xml:space="preserve">Referenčni </w:t>
      </w:r>
      <w:r w:rsidR="008B0E75">
        <w:rPr>
          <w:rFonts w:eastAsia="Times New Roman" w:cs="Times New Roman"/>
          <w:lang w:eastAsia="sl-SI"/>
        </w:rPr>
        <w:t>naročnik</w:t>
      </w:r>
      <w:r>
        <w:rPr>
          <w:rFonts w:eastAsia="Times New Roman" w:cs="Times New Roman"/>
          <w:lang w:eastAsia="sl-SI"/>
        </w:rPr>
        <w:t xml:space="preserve"> </w:t>
      </w:r>
      <w:r w:rsidR="00EB6415">
        <w:rPr>
          <w:rFonts w:eastAsia="Times New Roman" w:cs="Times New Roman"/>
          <w:lang w:eastAsia="sl-SI"/>
        </w:rPr>
        <w:t>–</w:t>
      </w:r>
      <w:r>
        <w:rPr>
          <w:rFonts w:eastAsia="Times New Roman" w:cs="Times New Roman"/>
          <w:lang w:eastAsia="sl-SI"/>
        </w:rPr>
        <w:t xml:space="preserve"> </w:t>
      </w:r>
      <w:r w:rsidR="00EB6415">
        <w:rPr>
          <w:rFonts w:eastAsia="Times New Roman" w:cs="Times New Roman"/>
          <w:lang w:eastAsia="sl-SI"/>
        </w:rPr>
        <w:t>i</w:t>
      </w:r>
      <w:r w:rsidR="00382BCE" w:rsidRPr="00382BCE">
        <w:rPr>
          <w:rFonts w:eastAsia="Times New Roman" w:cs="Times New Roman"/>
          <w:lang w:eastAsia="sl-SI"/>
        </w:rPr>
        <w:t>nvestitor: _______________________________________________________</w:t>
      </w:r>
    </w:p>
    <w:p w14:paraId="40723617" w14:textId="77777777" w:rsidR="00382BCE" w:rsidRPr="00382BCE" w:rsidRDefault="00382BCE" w:rsidP="00382BCE">
      <w:pPr>
        <w:autoSpaceDE w:val="0"/>
        <w:autoSpaceDN w:val="0"/>
        <w:adjustRightInd w:val="0"/>
        <w:jc w:val="both"/>
        <w:rPr>
          <w:rFonts w:eastAsia="Times New Roman" w:cs="Times New Roman"/>
          <w:lang w:eastAsia="sl-SI"/>
        </w:rPr>
      </w:pPr>
    </w:p>
    <w:p w14:paraId="7891E027" w14:textId="057D1749"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odgovorna oseba investitorja:_________________________________________________</w:t>
      </w:r>
      <w:r w:rsidR="00EB6415">
        <w:rPr>
          <w:rFonts w:eastAsia="Times New Roman" w:cs="Times New Roman"/>
          <w:lang w:eastAsia="sl-SI"/>
        </w:rPr>
        <w:t>_________</w:t>
      </w:r>
    </w:p>
    <w:p w14:paraId="0F51232B" w14:textId="77777777" w:rsidR="00382BCE" w:rsidRPr="00382BCE" w:rsidRDefault="00382BCE" w:rsidP="00382BCE">
      <w:pPr>
        <w:autoSpaceDE w:val="0"/>
        <w:autoSpaceDN w:val="0"/>
        <w:adjustRightInd w:val="0"/>
        <w:jc w:val="both"/>
        <w:rPr>
          <w:rFonts w:eastAsia="Times New Roman" w:cs="Times New Roman"/>
          <w:i/>
          <w:vertAlign w:val="superscript"/>
          <w:lang w:eastAsia="sl-SI"/>
        </w:rPr>
      </w:pP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i/>
          <w:vertAlign w:val="superscript"/>
          <w:lang w:eastAsia="sl-SI"/>
        </w:rPr>
        <w:t>(ime in priimek odg. osebe in funkcija)</w:t>
      </w:r>
    </w:p>
    <w:p w14:paraId="36BEEAC9" w14:textId="77777777" w:rsidR="00382BCE" w:rsidRPr="00382BCE" w:rsidRDefault="00382BCE" w:rsidP="00382BCE">
      <w:pPr>
        <w:autoSpaceDE w:val="0"/>
        <w:autoSpaceDN w:val="0"/>
        <w:adjustRightInd w:val="0"/>
        <w:jc w:val="both"/>
        <w:rPr>
          <w:rFonts w:eastAsia="Times New Roman" w:cs="Times New Roman"/>
          <w:lang w:eastAsia="sl-SI"/>
        </w:rPr>
      </w:pPr>
    </w:p>
    <w:p w14:paraId="5541E368" w14:textId="48FAA1E9"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pod kazensko in materialno odgovornostjo izjavljamo, da je ponudnik</w:t>
      </w:r>
      <w:r w:rsidR="00724BBF">
        <w:rPr>
          <w:rFonts w:eastAsia="Times New Roman" w:cs="Times New Roman"/>
          <w:lang w:eastAsia="sl-SI"/>
        </w:rPr>
        <w:t xml:space="preserve">/vodja </w:t>
      </w:r>
      <w:r w:rsidR="00ED0551">
        <w:rPr>
          <w:rFonts w:eastAsia="Times New Roman" w:cs="Times New Roman"/>
          <w:lang w:eastAsia="sl-SI"/>
        </w:rPr>
        <w:t>gradnje</w:t>
      </w:r>
      <w:r w:rsidR="00612C3B">
        <w:rPr>
          <w:rFonts w:eastAsia="Times New Roman" w:cs="Times New Roman"/>
          <w:lang w:eastAsia="sl-SI"/>
        </w:rPr>
        <w:t xml:space="preserve"> (prej: vodja del oz. odgovorni vodja del)/vodja del (prej vodja gradnje): </w:t>
      </w:r>
      <w:r w:rsidR="00ED0551">
        <w:rPr>
          <w:rFonts w:eastAsia="Times New Roman" w:cs="Times New Roman"/>
          <w:lang w:eastAsia="sl-SI"/>
        </w:rPr>
        <w:t xml:space="preserve"> </w:t>
      </w:r>
      <w:r w:rsidR="00ED0551">
        <w:rPr>
          <w:rFonts w:eastAsia="Times New Roman" w:cs="Times New Roman"/>
          <w:lang w:eastAsia="sl-SI"/>
        </w:rPr>
        <w:tab/>
      </w:r>
      <w:r w:rsidR="00ED0551">
        <w:rPr>
          <w:rFonts w:eastAsia="Times New Roman" w:cs="Times New Roman"/>
          <w:vertAlign w:val="superscript"/>
          <w:lang w:eastAsia="sl-SI"/>
        </w:rPr>
        <w:t>ustrezno označiti</w:t>
      </w:r>
    </w:p>
    <w:p w14:paraId="5BBDE412" w14:textId="42E03E1F" w:rsidR="00382BCE" w:rsidRPr="00724BBF" w:rsidRDefault="00612C3B" w:rsidP="00382BCE">
      <w:pPr>
        <w:autoSpaceDE w:val="0"/>
        <w:autoSpaceDN w:val="0"/>
        <w:adjustRightInd w:val="0"/>
        <w:jc w:val="both"/>
        <w:rPr>
          <w:rFonts w:eastAsia="Times New Roman" w:cs="Times New Roman"/>
          <w:vertAlign w:val="superscript"/>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vertAlign w:val="superscript"/>
          <w:lang w:eastAsia="sl-SI"/>
        </w:rPr>
        <w:t>ustrezno označiti</w:t>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p>
    <w:p w14:paraId="1EE377D5" w14:textId="36D34551"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_________________________________________________________________________</w:t>
      </w:r>
      <w:r w:rsidR="00EB6415">
        <w:rPr>
          <w:rFonts w:eastAsia="Times New Roman" w:cs="Times New Roman"/>
          <w:lang w:eastAsia="sl-SI"/>
        </w:rPr>
        <w:t>_____</w:t>
      </w:r>
    </w:p>
    <w:p w14:paraId="1778F26F" w14:textId="77777777" w:rsidR="00382BCE" w:rsidRPr="00382BCE" w:rsidRDefault="00382BCE" w:rsidP="00382BCE">
      <w:pPr>
        <w:autoSpaceDE w:val="0"/>
        <w:autoSpaceDN w:val="0"/>
        <w:adjustRightInd w:val="0"/>
        <w:jc w:val="both"/>
        <w:rPr>
          <w:rFonts w:eastAsia="Times New Roman" w:cs="Times New Roman"/>
          <w:lang w:eastAsia="sl-SI"/>
        </w:rPr>
      </w:pPr>
    </w:p>
    <w:p w14:paraId="182AF4F7" w14:textId="2C99EB05"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v obdobju od ______________________________ do _____________________________</w:t>
      </w:r>
      <w:r w:rsidR="00EB6415">
        <w:rPr>
          <w:rFonts w:eastAsia="Times New Roman" w:cs="Times New Roman"/>
          <w:lang w:eastAsia="sl-SI"/>
        </w:rPr>
        <w:t>____</w:t>
      </w:r>
    </w:p>
    <w:p w14:paraId="5B206D20" w14:textId="0A88F152" w:rsidR="0091238F" w:rsidRDefault="0091238F" w:rsidP="004B4DF9">
      <w:pPr>
        <w:autoSpaceDE w:val="0"/>
        <w:autoSpaceDN w:val="0"/>
        <w:adjustRightInd w:val="0"/>
        <w:jc w:val="both"/>
        <w:rPr>
          <w:rFonts w:eastAsia="Times New Roman" w:cs="Times New Roman"/>
          <w:lang w:eastAsia="sl-SI"/>
        </w:rPr>
      </w:pPr>
    </w:p>
    <w:p w14:paraId="57702145" w14:textId="676C610F" w:rsidR="00612C3B" w:rsidRDefault="00612C3B" w:rsidP="004B4DF9">
      <w:pPr>
        <w:autoSpaceDE w:val="0"/>
        <w:autoSpaceDN w:val="0"/>
        <w:adjustRightInd w:val="0"/>
        <w:jc w:val="both"/>
        <w:rPr>
          <w:rFonts w:eastAsia="Times New Roman" w:cs="Times New Roman"/>
          <w:lang w:eastAsia="sl-SI"/>
        </w:rPr>
      </w:pPr>
      <w:r>
        <w:rPr>
          <w:rFonts w:eastAsia="Times New Roman" w:cs="Times New Roman"/>
          <w:lang w:eastAsia="sl-SI"/>
        </w:rPr>
        <w:t xml:space="preserve">novogradnjo rekonstrukcijo objekta___________________________________ v bruto tlorisni površini _______________________m2, </w:t>
      </w:r>
      <w:r w:rsidR="00CC12E5">
        <w:rPr>
          <w:rFonts w:eastAsia="Times New Roman" w:cs="Times New Roman"/>
          <w:lang w:eastAsia="sl-SI"/>
        </w:rPr>
        <w:t xml:space="preserve">pri čemer je izvedba zajemala __________________________________________________________________________________________________________________dela, </w:t>
      </w:r>
    </w:p>
    <w:p w14:paraId="3F1B99FD" w14:textId="77777777" w:rsidR="00612C3B" w:rsidRPr="0091238F" w:rsidRDefault="00612C3B" w:rsidP="004B4DF9">
      <w:pPr>
        <w:autoSpaceDE w:val="0"/>
        <w:autoSpaceDN w:val="0"/>
        <w:adjustRightInd w:val="0"/>
        <w:jc w:val="both"/>
      </w:pPr>
    </w:p>
    <w:p w14:paraId="54D190AD" w14:textId="77777777"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 xml:space="preserve">in sicer po pogodbi št._________________ z dne _____________________. </w:t>
      </w:r>
    </w:p>
    <w:p w14:paraId="54F5F563" w14:textId="77777777" w:rsidR="00EB6415" w:rsidRPr="00382BCE" w:rsidRDefault="00EB6415" w:rsidP="00382BCE">
      <w:pPr>
        <w:autoSpaceDE w:val="0"/>
        <w:autoSpaceDN w:val="0"/>
        <w:adjustRightInd w:val="0"/>
        <w:jc w:val="both"/>
        <w:rPr>
          <w:rFonts w:eastAsia="Times New Roman" w:cs="Times New Roman"/>
          <w:lang w:eastAsia="sl-SI"/>
        </w:rPr>
      </w:pPr>
    </w:p>
    <w:p w14:paraId="78A3994E" w14:textId="516A49C8"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 xml:space="preserve">Potrjujemo, da je ponudnik </w:t>
      </w:r>
      <w:r w:rsidR="00EB6415">
        <w:rPr>
          <w:rFonts w:eastAsia="Times New Roman" w:cs="Times New Roman"/>
          <w:lang w:eastAsia="sl-SI"/>
        </w:rPr>
        <w:t>storitve</w:t>
      </w:r>
      <w:r w:rsidRPr="00382BCE">
        <w:rPr>
          <w:rFonts w:eastAsia="Times New Roman" w:cs="Times New Roman"/>
          <w:lang w:eastAsia="sl-SI"/>
        </w:rPr>
        <w:t xml:space="preserve"> izvedel pravočasno, strokovno in kvalitetno, v skladu z določili pogodbe</w:t>
      </w:r>
      <w:r w:rsidR="00EB6415">
        <w:rPr>
          <w:rFonts w:eastAsia="Times New Roman" w:cs="Times New Roman"/>
          <w:lang w:eastAsia="sl-SI"/>
        </w:rPr>
        <w:t>, in da je p</w:t>
      </w:r>
      <w:r w:rsidRPr="00382BCE">
        <w:rPr>
          <w:rFonts w:eastAsia="Times New Roman" w:cs="Times New Roman"/>
          <w:lang w:eastAsia="sl-SI"/>
        </w:rPr>
        <w:t>rojekt uspešno zaključen.</w:t>
      </w:r>
    </w:p>
    <w:p w14:paraId="316BC6B7" w14:textId="77777777" w:rsidR="00EB6415" w:rsidRPr="00382BCE" w:rsidRDefault="00EB6415" w:rsidP="00382BCE">
      <w:pPr>
        <w:autoSpaceDE w:val="0"/>
        <w:autoSpaceDN w:val="0"/>
        <w:adjustRightInd w:val="0"/>
        <w:jc w:val="both"/>
        <w:rPr>
          <w:rFonts w:eastAsia="Times New Roman" w:cs="Times New Roman"/>
          <w:i/>
          <w:iCs/>
          <w:lang w:eastAsia="sl-SI"/>
        </w:rPr>
      </w:pPr>
    </w:p>
    <w:p w14:paraId="44E3ADFB" w14:textId="0F00DF20" w:rsidR="00382BCE" w:rsidRPr="00382BCE" w:rsidRDefault="00382BCE" w:rsidP="00382BCE">
      <w:pPr>
        <w:autoSpaceDE w:val="0"/>
        <w:autoSpaceDN w:val="0"/>
        <w:adjustRightInd w:val="0"/>
        <w:jc w:val="both"/>
        <w:rPr>
          <w:rFonts w:eastAsia="Times New Roman" w:cs="Times New Roman"/>
          <w:iCs/>
          <w:lang w:eastAsia="sl-SI"/>
        </w:rPr>
      </w:pPr>
      <w:r w:rsidRPr="00382BCE">
        <w:rPr>
          <w:rFonts w:eastAsia="Times New Roman" w:cs="Times New Roman"/>
          <w:iCs/>
          <w:lang w:eastAsia="sl-SI"/>
        </w:rPr>
        <w:t>Kontaktna oseba naročnika za preverbo reference je: ________</w:t>
      </w:r>
      <w:r w:rsidR="00EB6415">
        <w:rPr>
          <w:rFonts w:eastAsia="Times New Roman" w:cs="Times New Roman"/>
          <w:iCs/>
          <w:lang w:eastAsia="sl-SI"/>
        </w:rPr>
        <w:t>_</w:t>
      </w:r>
      <w:r w:rsidRPr="00382BCE">
        <w:rPr>
          <w:rFonts w:eastAsia="Times New Roman" w:cs="Times New Roman"/>
          <w:iCs/>
          <w:lang w:eastAsia="sl-SI"/>
        </w:rPr>
        <w:t xml:space="preserve">_______________________, </w:t>
      </w:r>
    </w:p>
    <w:p w14:paraId="6D964B73" w14:textId="77777777" w:rsidR="00382BCE" w:rsidRPr="00382BCE" w:rsidRDefault="00382BCE" w:rsidP="00382BCE">
      <w:pPr>
        <w:autoSpaceDE w:val="0"/>
        <w:autoSpaceDN w:val="0"/>
        <w:adjustRightInd w:val="0"/>
        <w:jc w:val="both"/>
        <w:rPr>
          <w:rFonts w:eastAsia="Times New Roman" w:cs="Times New Roman"/>
          <w:iCs/>
          <w:lang w:eastAsia="sl-SI"/>
        </w:rPr>
      </w:pPr>
    </w:p>
    <w:p w14:paraId="65A09454" w14:textId="275F457B" w:rsidR="00382BCE" w:rsidRPr="00382BCE" w:rsidRDefault="00382BCE" w:rsidP="00382BCE">
      <w:pPr>
        <w:autoSpaceDE w:val="0"/>
        <w:autoSpaceDN w:val="0"/>
        <w:adjustRightInd w:val="0"/>
        <w:jc w:val="both"/>
        <w:rPr>
          <w:rFonts w:eastAsia="Times New Roman" w:cs="Times New Roman"/>
          <w:iCs/>
          <w:lang w:eastAsia="sl-SI"/>
        </w:rPr>
      </w:pPr>
      <w:r w:rsidRPr="00382BCE">
        <w:rPr>
          <w:rFonts w:eastAsia="Times New Roman" w:cs="Times New Roman"/>
          <w:iCs/>
          <w:lang w:eastAsia="sl-SI"/>
        </w:rPr>
        <w:t>e-pošta</w:t>
      </w:r>
      <w:r w:rsidR="00EB6415">
        <w:rPr>
          <w:rFonts w:eastAsia="Times New Roman" w:cs="Times New Roman"/>
          <w:iCs/>
          <w:lang w:eastAsia="sl-SI"/>
        </w:rPr>
        <w:t xml:space="preserve">: </w:t>
      </w:r>
      <w:r w:rsidRPr="00382BCE">
        <w:rPr>
          <w:rFonts w:eastAsia="Times New Roman" w:cs="Times New Roman"/>
          <w:iCs/>
          <w:lang w:eastAsia="sl-SI"/>
        </w:rPr>
        <w:t>______________</w:t>
      </w:r>
      <w:r w:rsidR="00EB6415">
        <w:rPr>
          <w:rFonts w:eastAsia="Times New Roman" w:cs="Times New Roman"/>
          <w:iCs/>
          <w:lang w:eastAsia="sl-SI"/>
        </w:rPr>
        <w:t>________________</w:t>
      </w:r>
      <w:r w:rsidRPr="00382BCE">
        <w:rPr>
          <w:rFonts w:eastAsia="Times New Roman" w:cs="Times New Roman"/>
          <w:iCs/>
          <w:lang w:eastAsia="sl-SI"/>
        </w:rPr>
        <w:t>__, telefonska št.</w:t>
      </w:r>
      <w:r w:rsidR="00EB6415">
        <w:rPr>
          <w:rFonts w:eastAsia="Times New Roman" w:cs="Times New Roman"/>
          <w:iCs/>
          <w:lang w:eastAsia="sl-SI"/>
        </w:rPr>
        <w:t>:</w:t>
      </w:r>
      <w:r w:rsidRPr="00382BCE">
        <w:rPr>
          <w:rFonts w:eastAsia="Times New Roman" w:cs="Times New Roman"/>
          <w:iCs/>
          <w:lang w:eastAsia="sl-SI"/>
        </w:rPr>
        <w:t xml:space="preserve"> </w:t>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t>________________________</w:t>
      </w:r>
      <w:r w:rsidR="006C2FEA">
        <w:rPr>
          <w:rFonts w:eastAsia="Times New Roman" w:cs="Times New Roman"/>
          <w:iCs/>
          <w:lang w:eastAsia="sl-SI"/>
        </w:rPr>
        <w:t>.</w:t>
      </w:r>
    </w:p>
    <w:tbl>
      <w:tblPr>
        <w:tblW w:w="9777" w:type="dxa"/>
        <w:tblLayout w:type="fixed"/>
        <w:tblLook w:val="0000" w:firstRow="0" w:lastRow="0" w:firstColumn="0" w:lastColumn="0" w:noHBand="0" w:noVBand="0"/>
      </w:tblPr>
      <w:tblGrid>
        <w:gridCol w:w="4888"/>
        <w:gridCol w:w="4889"/>
      </w:tblGrid>
      <w:tr w:rsidR="00382BCE" w:rsidRPr="00382BCE" w14:paraId="0E52C6EF" w14:textId="77777777" w:rsidTr="00382BCE">
        <w:tc>
          <w:tcPr>
            <w:tcW w:w="4888" w:type="dxa"/>
            <w:vAlign w:val="center"/>
          </w:tcPr>
          <w:p w14:paraId="5C673F38" w14:textId="77777777" w:rsidR="00382BCE" w:rsidRPr="00382BCE" w:rsidRDefault="00382BCE" w:rsidP="00382BCE">
            <w:pPr>
              <w:snapToGrid w:val="0"/>
              <w:spacing w:before="60" w:after="40"/>
            </w:pPr>
          </w:p>
          <w:p w14:paraId="7FF125F9" w14:textId="77777777" w:rsidR="00382BCE" w:rsidRPr="00382BCE" w:rsidRDefault="00382BCE" w:rsidP="00382BCE">
            <w:pPr>
              <w:snapToGrid w:val="0"/>
              <w:spacing w:before="60" w:after="40"/>
            </w:pPr>
            <w:r w:rsidRPr="00382BCE">
              <w:t>Kraj in datum:</w:t>
            </w:r>
          </w:p>
        </w:tc>
        <w:tc>
          <w:tcPr>
            <w:tcW w:w="4889" w:type="dxa"/>
            <w:vAlign w:val="center"/>
          </w:tcPr>
          <w:p w14:paraId="614AD178" w14:textId="77777777" w:rsidR="00382BCE" w:rsidRPr="00382BCE" w:rsidRDefault="00382BCE" w:rsidP="00382BCE">
            <w:pPr>
              <w:snapToGrid w:val="0"/>
              <w:spacing w:before="60" w:after="40"/>
            </w:pPr>
          </w:p>
        </w:tc>
      </w:tr>
      <w:tr w:rsidR="00382BCE" w:rsidRPr="00382BCE" w14:paraId="01118BF0" w14:textId="77777777" w:rsidTr="00382BCE">
        <w:tc>
          <w:tcPr>
            <w:tcW w:w="4888" w:type="dxa"/>
            <w:vAlign w:val="center"/>
          </w:tcPr>
          <w:p w14:paraId="18A6663D" w14:textId="77777777" w:rsidR="00382BCE" w:rsidRPr="00382BCE" w:rsidRDefault="00382BCE" w:rsidP="00382BCE">
            <w:pPr>
              <w:snapToGrid w:val="0"/>
              <w:spacing w:before="60" w:after="40"/>
            </w:pPr>
          </w:p>
        </w:tc>
        <w:tc>
          <w:tcPr>
            <w:tcW w:w="4889" w:type="dxa"/>
            <w:vAlign w:val="center"/>
          </w:tcPr>
          <w:p w14:paraId="42ACFA77" w14:textId="77777777" w:rsidR="00382BCE" w:rsidRPr="00382BCE" w:rsidRDefault="00382BCE" w:rsidP="00382BCE">
            <w:pPr>
              <w:snapToGrid w:val="0"/>
              <w:spacing w:before="60" w:after="40"/>
            </w:pPr>
            <w:r w:rsidRPr="00382BCE">
              <w:t>podpis referenčnega naročnika in žig</w:t>
            </w:r>
          </w:p>
        </w:tc>
      </w:tr>
    </w:tbl>
    <w:p w14:paraId="5A4A9B33" w14:textId="77777777" w:rsidR="000C6029" w:rsidRDefault="000C6029" w:rsidP="006C2FEA">
      <w:pPr>
        <w:pStyle w:val="Default"/>
        <w:jc w:val="both"/>
        <w:rPr>
          <w:rFonts w:ascii="Trebuchet MS" w:hAnsi="Trebuchet MS"/>
          <w:b/>
          <w:bCs/>
          <w:iCs/>
          <w:color w:val="auto"/>
          <w:sz w:val="22"/>
          <w:szCs w:val="22"/>
        </w:rPr>
      </w:pPr>
    </w:p>
    <w:p w14:paraId="16583004" w14:textId="77777777" w:rsidR="00612C3B" w:rsidRDefault="00612C3B" w:rsidP="006C2FEA">
      <w:pPr>
        <w:pStyle w:val="Default"/>
        <w:jc w:val="both"/>
        <w:rPr>
          <w:rFonts w:ascii="Trebuchet MS" w:hAnsi="Trebuchet MS"/>
          <w:b/>
          <w:bCs/>
          <w:iCs/>
          <w:color w:val="auto"/>
          <w:sz w:val="22"/>
          <w:szCs w:val="22"/>
        </w:rPr>
      </w:pPr>
    </w:p>
    <w:p w14:paraId="5F510440" w14:textId="77777777" w:rsidR="00612C3B" w:rsidRDefault="00612C3B" w:rsidP="006C2FEA">
      <w:pPr>
        <w:pStyle w:val="Default"/>
        <w:jc w:val="both"/>
        <w:rPr>
          <w:rFonts w:ascii="Trebuchet MS" w:hAnsi="Trebuchet MS"/>
          <w:b/>
          <w:bCs/>
          <w:iCs/>
          <w:color w:val="auto"/>
          <w:sz w:val="22"/>
          <w:szCs w:val="22"/>
        </w:rPr>
      </w:pPr>
    </w:p>
    <w:p w14:paraId="6DF44254" w14:textId="77777777" w:rsidR="00612C3B" w:rsidRDefault="00612C3B" w:rsidP="006C2FEA">
      <w:pPr>
        <w:pStyle w:val="Default"/>
        <w:jc w:val="both"/>
        <w:rPr>
          <w:rFonts w:ascii="Trebuchet MS" w:hAnsi="Trebuchet MS"/>
          <w:b/>
          <w:bCs/>
          <w:iCs/>
          <w:color w:val="auto"/>
          <w:sz w:val="22"/>
          <w:szCs w:val="22"/>
        </w:rPr>
      </w:pPr>
    </w:p>
    <w:p w14:paraId="26877C9C" w14:textId="77777777" w:rsidR="00612C3B" w:rsidRDefault="00612C3B" w:rsidP="006C2FEA">
      <w:pPr>
        <w:pStyle w:val="Default"/>
        <w:jc w:val="both"/>
        <w:rPr>
          <w:rFonts w:ascii="Trebuchet MS" w:hAnsi="Trebuchet MS"/>
          <w:b/>
          <w:bCs/>
          <w:iCs/>
          <w:color w:val="auto"/>
          <w:sz w:val="22"/>
          <w:szCs w:val="22"/>
        </w:rPr>
      </w:pPr>
    </w:p>
    <w:p w14:paraId="21D7CC84" w14:textId="77777777" w:rsidR="00612C3B" w:rsidRDefault="00612C3B" w:rsidP="006C2FEA">
      <w:pPr>
        <w:pStyle w:val="Default"/>
        <w:jc w:val="both"/>
        <w:rPr>
          <w:rFonts w:ascii="Trebuchet MS" w:hAnsi="Trebuchet MS"/>
          <w:b/>
          <w:bCs/>
          <w:iCs/>
          <w:color w:val="auto"/>
          <w:sz w:val="22"/>
          <w:szCs w:val="22"/>
        </w:rPr>
      </w:pPr>
    </w:p>
    <w:p w14:paraId="6222B284" w14:textId="77777777" w:rsidR="00612C3B" w:rsidRDefault="00612C3B" w:rsidP="006C2FEA">
      <w:pPr>
        <w:pStyle w:val="Default"/>
        <w:jc w:val="both"/>
        <w:rPr>
          <w:rFonts w:ascii="Trebuchet MS" w:hAnsi="Trebuchet MS"/>
          <w:b/>
          <w:bCs/>
          <w:iCs/>
          <w:color w:val="auto"/>
          <w:sz w:val="22"/>
          <w:szCs w:val="22"/>
        </w:rPr>
      </w:pPr>
    </w:p>
    <w:p w14:paraId="4A25934B" w14:textId="77777777" w:rsidR="00612C3B" w:rsidRDefault="00612C3B" w:rsidP="006C2FEA">
      <w:pPr>
        <w:pStyle w:val="Default"/>
        <w:jc w:val="both"/>
        <w:rPr>
          <w:rFonts w:ascii="Trebuchet MS" w:hAnsi="Trebuchet MS"/>
          <w:b/>
          <w:bCs/>
          <w:iCs/>
          <w:color w:val="auto"/>
          <w:sz w:val="22"/>
          <w:szCs w:val="22"/>
        </w:rPr>
      </w:pPr>
    </w:p>
    <w:p w14:paraId="2744EF0C" w14:textId="77777777" w:rsidR="00612C3B" w:rsidRDefault="00612C3B" w:rsidP="006C2FEA">
      <w:pPr>
        <w:pStyle w:val="Default"/>
        <w:jc w:val="both"/>
        <w:rPr>
          <w:rFonts w:ascii="Trebuchet MS" w:hAnsi="Trebuchet MS"/>
          <w:b/>
          <w:bCs/>
          <w:iCs/>
          <w:color w:val="auto"/>
          <w:sz w:val="22"/>
          <w:szCs w:val="22"/>
        </w:rPr>
      </w:pPr>
    </w:p>
    <w:p w14:paraId="23675030" w14:textId="77777777" w:rsidR="00612C3B" w:rsidRDefault="00612C3B" w:rsidP="006C2FEA">
      <w:pPr>
        <w:pStyle w:val="Default"/>
        <w:jc w:val="both"/>
        <w:rPr>
          <w:rFonts w:ascii="Trebuchet MS" w:hAnsi="Trebuchet MS"/>
          <w:b/>
          <w:bCs/>
          <w:iCs/>
          <w:color w:val="auto"/>
          <w:sz w:val="22"/>
          <w:szCs w:val="22"/>
        </w:rPr>
      </w:pPr>
    </w:p>
    <w:p w14:paraId="2B85D79B" w14:textId="77777777" w:rsidR="00612C3B" w:rsidRDefault="00612C3B" w:rsidP="006C2FEA">
      <w:pPr>
        <w:pStyle w:val="Default"/>
        <w:jc w:val="both"/>
        <w:rPr>
          <w:rFonts w:ascii="Trebuchet MS" w:hAnsi="Trebuchet MS"/>
          <w:b/>
          <w:bCs/>
          <w:iCs/>
          <w:color w:val="auto"/>
          <w:sz w:val="22"/>
          <w:szCs w:val="22"/>
        </w:rPr>
      </w:pPr>
    </w:p>
    <w:p w14:paraId="364FDDFA" w14:textId="77777777" w:rsidR="00612C3B" w:rsidRDefault="00612C3B" w:rsidP="006C2FEA">
      <w:pPr>
        <w:pStyle w:val="Default"/>
        <w:jc w:val="both"/>
        <w:rPr>
          <w:rFonts w:ascii="Trebuchet MS" w:hAnsi="Trebuchet MS"/>
          <w:b/>
          <w:bCs/>
          <w:iCs/>
          <w:color w:val="auto"/>
          <w:sz w:val="22"/>
          <w:szCs w:val="22"/>
        </w:rPr>
      </w:pPr>
    </w:p>
    <w:p w14:paraId="736CAB94" w14:textId="77777777" w:rsidR="00612C3B" w:rsidRDefault="00612C3B" w:rsidP="006C2FEA">
      <w:pPr>
        <w:pStyle w:val="Default"/>
        <w:jc w:val="both"/>
        <w:rPr>
          <w:rFonts w:ascii="Trebuchet MS" w:hAnsi="Trebuchet MS"/>
          <w:b/>
          <w:bCs/>
          <w:iCs/>
          <w:color w:val="auto"/>
          <w:sz w:val="22"/>
          <w:szCs w:val="22"/>
        </w:rPr>
      </w:pPr>
    </w:p>
    <w:p w14:paraId="1EF95AB0" w14:textId="77777777" w:rsidR="00612C3B" w:rsidRDefault="00612C3B" w:rsidP="006C2FEA">
      <w:pPr>
        <w:pStyle w:val="Default"/>
        <w:jc w:val="both"/>
        <w:rPr>
          <w:rFonts w:ascii="Trebuchet MS" w:hAnsi="Trebuchet MS"/>
          <w:b/>
          <w:bCs/>
          <w:iCs/>
          <w:color w:val="auto"/>
          <w:sz w:val="22"/>
          <w:szCs w:val="22"/>
        </w:rPr>
      </w:pPr>
    </w:p>
    <w:p w14:paraId="576B01DF" w14:textId="77777777" w:rsidR="00612C3B" w:rsidRDefault="00612C3B" w:rsidP="006C2FEA">
      <w:pPr>
        <w:pStyle w:val="Default"/>
        <w:jc w:val="both"/>
        <w:rPr>
          <w:rFonts w:ascii="Trebuchet MS" w:hAnsi="Trebuchet MS"/>
          <w:b/>
          <w:bCs/>
          <w:iCs/>
          <w:color w:val="auto"/>
          <w:sz w:val="22"/>
          <w:szCs w:val="22"/>
        </w:rPr>
      </w:pPr>
    </w:p>
    <w:p w14:paraId="3EA36E07" w14:textId="77777777" w:rsidR="00612C3B" w:rsidRDefault="00612C3B" w:rsidP="006C2FEA">
      <w:pPr>
        <w:pStyle w:val="Default"/>
        <w:jc w:val="both"/>
        <w:rPr>
          <w:rFonts w:ascii="Trebuchet MS" w:hAnsi="Trebuchet MS"/>
          <w:b/>
          <w:bCs/>
          <w:iCs/>
          <w:color w:val="auto"/>
          <w:sz w:val="22"/>
          <w:szCs w:val="22"/>
        </w:rPr>
      </w:pPr>
    </w:p>
    <w:p w14:paraId="655DE998" w14:textId="77777777" w:rsidR="00612C3B" w:rsidRDefault="00612C3B" w:rsidP="006C2FEA">
      <w:pPr>
        <w:pStyle w:val="Default"/>
        <w:jc w:val="both"/>
        <w:rPr>
          <w:rFonts w:ascii="Trebuchet MS" w:hAnsi="Trebuchet MS"/>
          <w:b/>
          <w:bCs/>
          <w:iCs/>
          <w:color w:val="auto"/>
          <w:sz w:val="22"/>
          <w:szCs w:val="22"/>
        </w:rPr>
      </w:pPr>
    </w:p>
    <w:p w14:paraId="069B7D1D" w14:textId="77777777" w:rsidR="00612C3B" w:rsidRDefault="00612C3B" w:rsidP="006C2FEA">
      <w:pPr>
        <w:pStyle w:val="Default"/>
        <w:jc w:val="both"/>
        <w:rPr>
          <w:rFonts w:ascii="Trebuchet MS" w:hAnsi="Trebuchet MS"/>
          <w:b/>
          <w:bCs/>
          <w:iCs/>
          <w:color w:val="auto"/>
          <w:sz w:val="22"/>
          <w:szCs w:val="22"/>
        </w:rPr>
      </w:pPr>
    </w:p>
    <w:p w14:paraId="34E0B739" w14:textId="77777777" w:rsidR="00612C3B" w:rsidRDefault="00612C3B" w:rsidP="006C2FEA">
      <w:pPr>
        <w:pStyle w:val="Default"/>
        <w:jc w:val="both"/>
        <w:rPr>
          <w:rFonts w:ascii="Trebuchet MS" w:hAnsi="Trebuchet MS"/>
          <w:b/>
          <w:bCs/>
          <w:iCs/>
          <w:color w:val="auto"/>
          <w:sz w:val="22"/>
          <w:szCs w:val="22"/>
        </w:rPr>
      </w:pPr>
    </w:p>
    <w:p w14:paraId="105B914A" w14:textId="77777777" w:rsidR="00612C3B" w:rsidRDefault="00612C3B" w:rsidP="006C2FEA">
      <w:pPr>
        <w:pStyle w:val="Default"/>
        <w:jc w:val="both"/>
        <w:rPr>
          <w:rFonts w:ascii="Trebuchet MS" w:hAnsi="Trebuchet MS"/>
          <w:b/>
          <w:bCs/>
          <w:iCs/>
          <w:color w:val="auto"/>
          <w:sz w:val="22"/>
          <w:szCs w:val="22"/>
        </w:rPr>
      </w:pPr>
    </w:p>
    <w:p w14:paraId="1BD2346A" w14:textId="77777777" w:rsidR="00612C3B" w:rsidRDefault="00612C3B" w:rsidP="006C2FEA">
      <w:pPr>
        <w:pStyle w:val="Default"/>
        <w:jc w:val="both"/>
        <w:rPr>
          <w:rFonts w:ascii="Trebuchet MS" w:hAnsi="Trebuchet MS"/>
          <w:b/>
          <w:bCs/>
          <w:iCs/>
          <w:color w:val="auto"/>
          <w:sz w:val="22"/>
          <w:szCs w:val="22"/>
        </w:rPr>
      </w:pPr>
    </w:p>
    <w:p w14:paraId="0A888309" w14:textId="77777777" w:rsidR="00612C3B" w:rsidRDefault="00612C3B" w:rsidP="006C2FEA">
      <w:pPr>
        <w:pStyle w:val="Default"/>
        <w:jc w:val="both"/>
        <w:rPr>
          <w:rFonts w:ascii="Trebuchet MS" w:hAnsi="Trebuchet MS"/>
          <w:b/>
          <w:bCs/>
          <w:iCs/>
          <w:color w:val="auto"/>
          <w:sz w:val="22"/>
          <w:szCs w:val="22"/>
        </w:rPr>
      </w:pPr>
    </w:p>
    <w:p w14:paraId="52786AF6" w14:textId="77777777" w:rsidR="00612C3B" w:rsidRDefault="00612C3B" w:rsidP="006C2FEA">
      <w:pPr>
        <w:pStyle w:val="Default"/>
        <w:jc w:val="both"/>
        <w:rPr>
          <w:rFonts w:ascii="Trebuchet MS" w:hAnsi="Trebuchet MS"/>
          <w:b/>
          <w:bCs/>
          <w:iCs/>
          <w:color w:val="auto"/>
          <w:sz w:val="22"/>
          <w:szCs w:val="22"/>
        </w:rPr>
      </w:pPr>
    </w:p>
    <w:p w14:paraId="1942B8FC" w14:textId="77777777" w:rsidR="00612C3B" w:rsidRDefault="00612C3B" w:rsidP="006C2FEA">
      <w:pPr>
        <w:pStyle w:val="Default"/>
        <w:jc w:val="both"/>
        <w:rPr>
          <w:rFonts w:ascii="Trebuchet MS" w:hAnsi="Trebuchet MS"/>
          <w:b/>
          <w:bCs/>
          <w:iCs/>
          <w:color w:val="auto"/>
          <w:sz w:val="22"/>
          <w:szCs w:val="22"/>
        </w:rPr>
      </w:pPr>
    </w:p>
    <w:p w14:paraId="61D6D2D7" w14:textId="77777777" w:rsidR="00BD6ABC" w:rsidRDefault="00BD6ABC" w:rsidP="006C2FEA">
      <w:pPr>
        <w:pStyle w:val="Default"/>
        <w:jc w:val="both"/>
        <w:rPr>
          <w:rFonts w:ascii="Trebuchet MS" w:hAnsi="Trebuchet MS"/>
          <w:b/>
          <w:bCs/>
          <w:iCs/>
          <w:color w:val="auto"/>
          <w:sz w:val="22"/>
          <w:szCs w:val="22"/>
          <w:highlight w:val="darkGray"/>
        </w:rPr>
      </w:pPr>
    </w:p>
    <w:p w14:paraId="7C38517F" w14:textId="65B1675A" w:rsidR="006C2FEA" w:rsidRPr="006C2FEA" w:rsidRDefault="006C2FEA" w:rsidP="006C2FEA">
      <w:pPr>
        <w:pStyle w:val="Default"/>
        <w:jc w:val="both"/>
        <w:rPr>
          <w:rFonts w:ascii="Trebuchet MS" w:hAnsi="Trebuchet MS"/>
          <w:b/>
          <w:bCs/>
          <w:iCs/>
          <w:color w:val="auto"/>
          <w:sz w:val="22"/>
          <w:szCs w:val="22"/>
        </w:rPr>
      </w:pPr>
      <w:r w:rsidRPr="000C6029">
        <w:rPr>
          <w:rFonts w:ascii="Trebuchet MS" w:hAnsi="Trebuchet MS"/>
          <w:b/>
          <w:bCs/>
          <w:iCs/>
          <w:color w:val="auto"/>
          <w:sz w:val="22"/>
          <w:szCs w:val="22"/>
          <w:highlight w:val="darkGray"/>
        </w:rPr>
        <w:t>Obr_8</w:t>
      </w:r>
      <w:r w:rsidRPr="006C2FEA">
        <w:rPr>
          <w:rFonts w:ascii="Trebuchet MS" w:hAnsi="Trebuchet MS"/>
          <w:b/>
          <w:bCs/>
          <w:iCs/>
          <w:color w:val="auto"/>
          <w:sz w:val="22"/>
          <w:szCs w:val="22"/>
        </w:rPr>
        <w:t xml:space="preserve"> </w:t>
      </w:r>
    </w:p>
    <w:p w14:paraId="179B824E"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MENIČNA IZJAVA</w:t>
      </w:r>
    </w:p>
    <w:p w14:paraId="43E2A5E7"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za resnost ponudbe s pooblastilom za izpolnitev in unovčenje</w:t>
      </w:r>
    </w:p>
    <w:p w14:paraId="69037844" w14:textId="77777777" w:rsidR="006C2FEA" w:rsidRPr="006C2FEA" w:rsidRDefault="006C2FEA" w:rsidP="006C2FEA">
      <w:pPr>
        <w:jc w:val="both"/>
        <w:rPr>
          <w:bCs/>
        </w:rPr>
      </w:pPr>
      <w:r w:rsidRPr="006C2FEA">
        <w:rPr>
          <w:bCs/>
        </w:rPr>
        <w:t>Ponudnik:_________________________________________________________________</w:t>
      </w:r>
    </w:p>
    <w:p w14:paraId="4529B161" w14:textId="77777777" w:rsidR="006C2FEA" w:rsidRPr="006C2FEA" w:rsidRDefault="006C2FEA" w:rsidP="006C2FEA">
      <w:pPr>
        <w:jc w:val="center"/>
        <w:rPr>
          <w:i/>
          <w:iCs/>
        </w:rPr>
      </w:pPr>
      <w:r w:rsidRPr="006C2FEA">
        <w:rPr>
          <w:i/>
          <w:iCs/>
        </w:rPr>
        <w:t>(firma in sedež ponudnika)</w:t>
      </w:r>
    </w:p>
    <w:p w14:paraId="7C4C75D3" w14:textId="77777777" w:rsidR="00771EF3" w:rsidRDefault="00771EF3" w:rsidP="006C2FEA">
      <w:pPr>
        <w:widowControl w:val="0"/>
        <w:tabs>
          <w:tab w:val="left" w:pos="90"/>
        </w:tabs>
        <w:autoSpaceDE w:val="0"/>
        <w:autoSpaceDN w:val="0"/>
        <w:adjustRightInd w:val="0"/>
        <w:jc w:val="both"/>
      </w:pPr>
    </w:p>
    <w:p w14:paraId="6B86A68F" w14:textId="55CE0C8E" w:rsidR="006C2FEA" w:rsidRPr="006C2FEA" w:rsidRDefault="00771EF3" w:rsidP="006C2FEA">
      <w:pPr>
        <w:widowControl w:val="0"/>
        <w:tabs>
          <w:tab w:val="left" w:pos="90"/>
        </w:tabs>
        <w:autoSpaceDE w:val="0"/>
        <w:autoSpaceDN w:val="0"/>
        <w:adjustRightInd w:val="0"/>
        <w:jc w:val="both"/>
      </w:pPr>
      <w:r>
        <w:t>n</w:t>
      </w:r>
      <w:r w:rsidR="006C2FEA" w:rsidRPr="006C2FEA">
        <w:t xml:space="preserve">aročniku, Mestni občini Celje, Trg celjskih knezov 9, 3000 Celje, kot zavarovanje za resnost naše ponudbe za pridobitev </w:t>
      </w:r>
      <w:r w:rsidR="006C2FEA" w:rsidRPr="006C2FEA">
        <w:rPr>
          <w:bCs/>
        </w:rPr>
        <w:t xml:space="preserve">javnega naročila </w:t>
      </w:r>
      <w:r w:rsidR="006C2FEA" w:rsidRPr="00633873">
        <w:rPr>
          <w:b/>
          <w:bCs/>
        </w:rPr>
        <w:t>»</w:t>
      </w:r>
      <w:r w:rsidR="00612C3B">
        <w:rPr>
          <w:b/>
          <w:bCs/>
          <w:caps/>
        </w:rPr>
        <w:t>IZGRADNJA VRTCA ČIRA ČARA V CELJU</w:t>
      </w:r>
      <w:r w:rsidR="00633873" w:rsidRPr="00633873">
        <w:rPr>
          <w:b/>
          <w:bCs/>
        </w:rPr>
        <w:t>«</w:t>
      </w:r>
      <w:r w:rsidR="00633873">
        <w:t xml:space="preserve">, objava na Portalu javnih naročil </w:t>
      </w:r>
      <w:r w:rsidR="004B0075" w:rsidRPr="004B0075">
        <w:rPr>
          <w:rFonts w:eastAsia="Times New Roman"/>
          <w:b/>
          <w:bCs/>
        </w:rPr>
        <w:t>JN00</w:t>
      </w:r>
      <w:r w:rsidR="000C6029">
        <w:rPr>
          <w:rFonts w:eastAsia="Times New Roman"/>
          <w:b/>
          <w:bCs/>
        </w:rPr>
        <w:t>_________</w:t>
      </w:r>
      <w:r w:rsidR="004B0075" w:rsidRPr="004B0075">
        <w:rPr>
          <w:rFonts w:eastAsia="Times New Roman"/>
          <w:b/>
          <w:bCs/>
        </w:rPr>
        <w:t>/202</w:t>
      </w:r>
      <w:r w:rsidR="004B4DF9">
        <w:rPr>
          <w:rFonts w:eastAsia="Times New Roman"/>
          <w:b/>
          <w:bCs/>
        </w:rPr>
        <w:t>4</w:t>
      </w:r>
      <w:r w:rsidR="004B0075" w:rsidRPr="004B0075">
        <w:rPr>
          <w:rFonts w:eastAsia="Times New Roman"/>
          <w:b/>
          <w:bCs/>
        </w:rPr>
        <w:t>-</w:t>
      </w:r>
      <w:r w:rsidR="004B4DF9">
        <w:rPr>
          <w:rFonts w:eastAsia="Times New Roman"/>
          <w:b/>
          <w:bCs/>
        </w:rPr>
        <w:t>___</w:t>
      </w:r>
      <w:r w:rsidR="006C2FEA" w:rsidRPr="006C2FEA">
        <w:t>, izročamo bianco menico ter to menično izjavo s pooblastilom za izpolnitev in unovčenje menice.</w:t>
      </w:r>
    </w:p>
    <w:p w14:paraId="27B0B15D" w14:textId="78D5F2B9" w:rsidR="006C2FEA" w:rsidRPr="006C2FEA" w:rsidRDefault="006C2FEA" w:rsidP="006C2FEA">
      <w:pPr>
        <w:widowControl w:val="0"/>
        <w:tabs>
          <w:tab w:val="left" w:pos="90"/>
        </w:tabs>
        <w:autoSpaceDE w:val="0"/>
        <w:autoSpaceDN w:val="0"/>
        <w:adjustRightInd w:val="0"/>
        <w:jc w:val="both"/>
      </w:pPr>
      <w:r w:rsidRPr="006C2FEA">
        <w:t xml:space="preserve">Naročnika Mestno občino Celje, Trg celjskih knezov 9, 3000 Celje, nepreklicno pooblaščamo, da izpolni priloženo menico z zneskom v višini </w:t>
      </w:r>
      <w:r w:rsidR="00612C3B">
        <w:rPr>
          <w:b/>
          <w:bCs/>
        </w:rPr>
        <w:t>5</w:t>
      </w:r>
      <w:r w:rsidR="00F7701A">
        <w:rPr>
          <w:b/>
          <w:bCs/>
        </w:rPr>
        <w:t>0</w:t>
      </w:r>
      <w:r w:rsidRPr="006C2FEA">
        <w:rPr>
          <w:b/>
          <w:bCs/>
        </w:rPr>
        <w:t>.</w:t>
      </w:r>
      <w:r w:rsidRPr="006C2FEA">
        <w:rPr>
          <w:b/>
        </w:rPr>
        <w:t>000,00 EUR</w:t>
      </w:r>
    </w:p>
    <w:p w14:paraId="4091088A" w14:textId="77777777" w:rsidR="006C2FEA" w:rsidRPr="006C2FEA" w:rsidRDefault="006C2FEA" w:rsidP="006C2FEA">
      <w:pPr>
        <w:widowControl w:val="0"/>
        <w:tabs>
          <w:tab w:val="left" w:pos="90"/>
        </w:tabs>
        <w:autoSpaceDE w:val="0"/>
        <w:autoSpaceDN w:val="0"/>
        <w:adjustRightInd w:val="0"/>
        <w:spacing w:before="91"/>
        <w:jc w:val="both"/>
      </w:pPr>
      <w:r w:rsidRPr="006C2FEA">
        <w:t>in z vsemi ostalimi podatki ter jo na naš račun unovči v primeru če:</w:t>
      </w:r>
    </w:p>
    <w:p w14:paraId="1701621D" w14:textId="77777777" w:rsidR="006C2FEA" w:rsidRPr="006C2FEA" w:rsidRDefault="006C2FEA" w:rsidP="006C2FEA">
      <w:pPr>
        <w:ind w:right="-692"/>
        <w:jc w:val="both"/>
        <w:rPr>
          <w:lang w:val="en-US"/>
        </w:rPr>
      </w:pPr>
      <w:r w:rsidRPr="006C2FEA">
        <w:rPr>
          <w:lang w:val="en-US"/>
        </w:rPr>
        <w:t xml:space="preserve">- </w:t>
      </w:r>
      <w:proofErr w:type="spellStart"/>
      <w:proofErr w:type="gramStart"/>
      <w:r w:rsidRPr="006C2FEA">
        <w:rPr>
          <w:lang w:val="en-US"/>
        </w:rPr>
        <w:t>če</w:t>
      </w:r>
      <w:proofErr w:type="spellEnd"/>
      <w:r w:rsidRPr="006C2FEA">
        <w:rPr>
          <w:lang w:val="en-US"/>
        </w:rPr>
        <w:t xml:space="preserve">  </w:t>
      </w:r>
      <w:proofErr w:type="spellStart"/>
      <w:r w:rsidRPr="006C2FEA">
        <w:rPr>
          <w:lang w:val="en-US"/>
        </w:rPr>
        <w:t>ponudnik</w:t>
      </w:r>
      <w:proofErr w:type="spellEnd"/>
      <w:proofErr w:type="gramEnd"/>
      <w:r w:rsidRPr="006C2FEA">
        <w:rPr>
          <w:lang w:val="en-US"/>
        </w:rPr>
        <w:t xml:space="preserve">  </w:t>
      </w:r>
      <w:proofErr w:type="spellStart"/>
      <w:r w:rsidRPr="006C2FEA">
        <w:rPr>
          <w:lang w:val="en-US"/>
        </w:rPr>
        <w:t>umakne</w:t>
      </w:r>
      <w:proofErr w:type="spellEnd"/>
      <w:r w:rsidRPr="006C2FEA">
        <w:rPr>
          <w:lang w:val="en-US"/>
        </w:rPr>
        <w:t xml:space="preserve">  </w:t>
      </w:r>
      <w:proofErr w:type="spellStart"/>
      <w:r w:rsidRPr="006C2FEA">
        <w:rPr>
          <w:lang w:val="en-US"/>
        </w:rPr>
        <w:t>ali</w:t>
      </w:r>
      <w:proofErr w:type="spellEnd"/>
      <w:r w:rsidRPr="006C2FEA">
        <w:rPr>
          <w:lang w:val="en-US"/>
        </w:rPr>
        <w:t xml:space="preserve"> </w:t>
      </w:r>
      <w:proofErr w:type="spellStart"/>
      <w:r w:rsidRPr="006C2FEA">
        <w:rPr>
          <w:lang w:val="en-US"/>
        </w:rPr>
        <w:t>spremeni</w:t>
      </w:r>
      <w:proofErr w:type="spellEnd"/>
      <w:r w:rsidRPr="006C2FEA">
        <w:rPr>
          <w:lang w:val="en-US"/>
        </w:rPr>
        <w:t xml:space="preserve">  </w:t>
      </w:r>
      <w:proofErr w:type="spellStart"/>
      <w:r w:rsidRPr="006C2FEA">
        <w:rPr>
          <w:lang w:val="en-US"/>
        </w:rPr>
        <w:t>ponudbo</w:t>
      </w:r>
      <w:proofErr w:type="spellEnd"/>
      <w:r w:rsidRPr="006C2FEA">
        <w:rPr>
          <w:lang w:val="en-US"/>
        </w:rPr>
        <w:t xml:space="preserve"> po </w:t>
      </w:r>
      <w:proofErr w:type="spellStart"/>
      <w:r w:rsidRPr="006C2FEA">
        <w:rPr>
          <w:lang w:val="en-US"/>
        </w:rPr>
        <w:t>roku</w:t>
      </w:r>
      <w:proofErr w:type="spellEnd"/>
      <w:r w:rsidRPr="006C2FEA">
        <w:rPr>
          <w:lang w:val="en-US"/>
        </w:rPr>
        <w:t xml:space="preserve"> za </w:t>
      </w:r>
      <w:proofErr w:type="spellStart"/>
      <w:r w:rsidRPr="006C2FEA">
        <w:rPr>
          <w:lang w:val="en-US"/>
        </w:rPr>
        <w:t>oddajo</w:t>
      </w:r>
      <w:proofErr w:type="spellEnd"/>
      <w:r w:rsidRPr="006C2FEA">
        <w:rPr>
          <w:lang w:val="en-US"/>
        </w:rPr>
        <w:t xml:space="preserve"> </w:t>
      </w:r>
      <w:proofErr w:type="spellStart"/>
      <w:r w:rsidRPr="006C2FEA">
        <w:rPr>
          <w:lang w:val="en-US"/>
        </w:rPr>
        <w:t>ponudb</w:t>
      </w:r>
      <w:proofErr w:type="spellEnd"/>
      <w:r w:rsidRPr="006C2FEA">
        <w:rPr>
          <w:lang w:val="en-US"/>
        </w:rPr>
        <w:t xml:space="preserve"> v </w:t>
      </w:r>
      <w:proofErr w:type="spellStart"/>
      <w:r w:rsidRPr="006C2FEA">
        <w:rPr>
          <w:lang w:val="en-US"/>
        </w:rPr>
        <w:t>času</w:t>
      </w:r>
      <w:proofErr w:type="spellEnd"/>
      <w:r w:rsidRPr="006C2FEA">
        <w:rPr>
          <w:lang w:val="en-US"/>
        </w:rPr>
        <w:t xml:space="preserve"> </w:t>
      </w:r>
      <w:proofErr w:type="spellStart"/>
      <w:r w:rsidRPr="006C2FEA">
        <w:rPr>
          <w:lang w:val="en-US"/>
        </w:rPr>
        <w:t>njene</w:t>
      </w:r>
      <w:proofErr w:type="spellEnd"/>
      <w:r w:rsidRPr="006C2FEA">
        <w:rPr>
          <w:lang w:val="en-US"/>
        </w:rPr>
        <w:t xml:space="preserve"> </w:t>
      </w:r>
      <w:proofErr w:type="spellStart"/>
      <w:r w:rsidRPr="006C2FEA">
        <w:rPr>
          <w:lang w:val="en-US"/>
        </w:rPr>
        <w:t>veljavnosti</w:t>
      </w:r>
      <w:proofErr w:type="spellEnd"/>
      <w:r w:rsidRPr="006C2FEA">
        <w:rPr>
          <w:lang w:val="en-US"/>
        </w:rPr>
        <w:t xml:space="preserve">; </w:t>
      </w:r>
    </w:p>
    <w:p w14:paraId="2B1DAD0E" w14:textId="77777777" w:rsidR="006C2FEA" w:rsidRPr="006C2FEA" w:rsidRDefault="006C2FEA" w:rsidP="006C2FEA">
      <w:pPr>
        <w:pStyle w:val="Default"/>
        <w:ind w:right="-692"/>
        <w:jc w:val="both"/>
        <w:rPr>
          <w:rFonts w:ascii="Trebuchet MS" w:hAnsi="Trebuchet MS"/>
          <w:bCs/>
          <w:color w:val="auto"/>
          <w:sz w:val="22"/>
          <w:szCs w:val="22"/>
        </w:rPr>
      </w:pPr>
      <w:r w:rsidRPr="006C2FEA">
        <w:rPr>
          <w:rFonts w:ascii="Trebuchet MS" w:hAnsi="Trebuchet MS"/>
          <w:bCs/>
          <w:color w:val="auto"/>
          <w:sz w:val="22"/>
          <w:szCs w:val="22"/>
        </w:rPr>
        <w:t>- v določenem roku ne predloži zahtevanih stvarnih dokazil za navedbe v ponudbi;</w:t>
      </w:r>
    </w:p>
    <w:p w14:paraId="2C84C69B" w14:textId="77777777" w:rsidR="006C2FEA" w:rsidRPr="006C2FEA" w:rsidRDefault="006C2FEA" w:rsidP="006C2FEA">
      <w:pPr>
        <w:ind w:right="-692"/>
        <w:jc w:val="both"/>
        <w:rPr>
          <w:lang w:val="en-US"/>
        </w:rPr>
      </w:pPr>
      <w:r w:rsidRPr="006C2FEA">
        <w:rPr>
          <w:bCs/>
        </w:rPr>
        <w:t>- ne soglaša z odpravo računskih napak v ponudbi;</w:t>
      </w:r>
      <w:r w:rsidRPr="006C2FEA">
        <w:rPr>
          <w:lang w:val="en-US"/>
        </w:rPr>
        <w:t xml:space="preserve"> </w:t>
      </w:r>
    </w:p>
    <w:p w14:paraId="7CC3FDF3" w14:textId="77777777" w:rsidR="006C2FEA" w:rsidRPr="006C2FEA" w:rsidRDefault="006C2FEA" w:rsidP="006C2FEA">
      <w:pPr>
        <w:ind w:right="-692"/>
        <w:jc w:val="both"/>
        <w:rPr>
          <w:lang w:val="en-US"/>
        </w:rPr>
      </w:pPr>
      <w:r w:rsidRPr="006C2FEA">
        <w:rPr>
          <w:lang w:val="en-US"/>
        </w:rPr>
        <w:t xml:space="preserve">- </w:t>
      </w:r>
      <w:proofErr w:type="spellStart"/>
      <w:r w:rsidRPr="006C2FEA">
        <w:rPr>
          <w:lang w:val="en-US"/>
        </w:rPr>
        <w:t>če</w:t>
      </w:r>
      <w:proofErr w:type="spellEnd"/>
      <w:r w:rsidRPr="006C2FEA">
        <w:rPr>
          <w:lang w:val="en-US"/>
        </w:rPr>
        <w:t xml:space="preserve"> </w:t>
      </w:r>
      <w:proofErr w:type="spellStart"/>
      <w:r w:rsidRPr="006C2FEA">
        <w:rPr>
          <w:lang w:val="en-US"/>
        </w:rPr>
        <w:t>izbrani</w:t>
      </w:r>
      <w:proofErr w:type="spellEnd"/>
      <w:r w:rsidRPr="006C2FEA">
        <w:rPr>
          <w:lang w:val="en-US"/>
        </w:rPr>
        <w:t xml:space="preserve"> </w:t>
      </w:r>
      <w:proofErr w:type="spellStart"/>
      <w:r w:rsidRPr="006C2FEA">
        <w:rPr>
          <w:lang w:val="en-US"/>
        </w:rPr>
        <w:t>ponudnik</w:t>
      </w:r>
      <w:proofErr w:type="spellEnd"/>
      <w:r w:rsidRPr="006C2FEA">
        <w:rPr>
          <w:lang w:val="en-US"/>
        </w:rPr>
        <w:t xml:space="preserve"> v </w:t>
      </w:r>
      <w:proofErr w:type="spellStart"/>
      <w:r w:rsidRPr="006C2FEA">
        <w:rPr>
          <w:lang w:val="en-US"/>
        </w:rPr>
        <w:t>zahtevanem</w:t>
      </w:r>
      <w:proofErr w:type="spellEnd"/>
      <w:r w:rsidRPr="006C2FEA">
        <w:rPr>
          <w:lang w:val="en-US"/>
        </w:rPr>
        <w:t xml:space="preserve"> </w:t>
      </w:r>
      <w:proofErr w:type="spellStart"/>
      <w:r w:rsidRPr="006C2FEA">
        <w:rPr>
          <w:lang w:val="en-US"/>
        </w:rPr>
        <w:t>času</w:t>
      </w:r>
      <w:proofErr w:type="spellEnd"/>
      <w:r w:rsidRPr="006C2FEA">
        <w:rPr>
          <w:lang w:val="en-US"/>
        </w:rPr>
        <w:t xml:space="preserve"> ne </w:t>
      </w:r>
      <w:proofErr w:type="spellStart"/>
      <w:r w:rsidRPr="006C2FEA">
        <w:rPr>
          <w:lang w:val="en-US"/>
        </w:rPr>
        <w:t>podpiše</w:t>
      </w:r>
      <w:proofErr w:type="spellEnd"/>
      <w:r w:rsidRPr="006C2FEA">
        <w:rPr>
          <w:lang w:val="en-US"/>
        </w:rPr>
        <w:t xml:space="preserve"> </w:t>
      </w:r>
      <w:proofErr w:type="spellStart"/>
      <w:r w:rsidRPr="006C2FEA">
        <w:rPr>
          <w:lang w:val="en-US"/>
        </w:rPr>
        <w:t>okvirnega</w:t>
      </w:r>
      <w:proofErr w:type="spellEnd"/>
      <w:r w:rsidRPr="006C2FEA">
        <w:rPr>
          <w:lang w:val="en-US"/>
        </w:rPr>
        <w:t xml:space="preserve"> </w:t>
      </w:r>
      <w:proofErr w:type="spellStart"/>
      <w:r w:rsidRPr="006C2FEA">
        <w:rPr>
          <w:lang w:val="en-US"/>
        </w:rPr>
        <w:t>sporazuma</w:t>
      </w:r>
      <w:proofErr w:type="spellEnd"/>
      <w:r w:rsidRPr="006C2FEA">
        <w:rPr>
          <w:lang w:val="en-US"/>
        </w:rPr>
        <w:t xml:space="preserve"> </w:t>
      </w:r>
      <w:proofErr w:type="spellStart"/>
      <w:r w:rsidRPr="006C2FEA">
        <w:rPr>
          <w:lang w:val="en-US"/>
        </w:rPr>
        <w:t>ali</w:t>
      </w:r>
      <w:proofErr w:type="spellEnd"/>
      <w:r w:rsidRPr="006C2FEA">
        <w:rPr>
          <w:lang w:val="en-US"/>
        </w:rPr>
        <w:t xml:space="preserve"> </w:t>
      </w:r>
      <w:proofErr w:type="spellStart"/>
      <w:proofErr w:type="gramStart"/>
      <w:r w:rsidRPr="006C2FEA">
        <w:rPr>
          <w:lang w:val="en-US"/>
        </w:rPr>
        <w:t>pogodbe</w:t>
      </w:r>
      <w:proofErr w:type="spellEnd"/>
      <w:r w:rsidRPr="006C2FEA">
        <w:rPr>
          <w:lang w:val="en-US"/>
        </w:rPr>
        <w:t>;</w:t>
      </w:r>
      <w:proofErr w:type="gramEnd"/>
      <w:r w:rsidRPr="006C2FEA">
        <w:rPr>
          <w:lang w:val="en-US"/>
        </w:rPr>
        <w:t xml:space="preserve"> </w:t>
      </w:r>
    </w:p>
    <w:p w14:paraId="05F244B9" w14:textId="77777777" w:rsidR="006C2FEA" w:rsidRPr="006C2FEA" w:rsidRDefault="006C2FEA" w:rsidP="006C2FEA">
      <w:pPr>
        <w:pStyle w:val="Default"/>
        <w:ind w:right="-692"/>
        <w:jc w:val="both"/>
        <w:rPr>
          <w:rFonts w:ascii="Trebuchet MS" w:hAnsi="Trebuchet MS"/>
          <w:bCs/>
          <w:color w:val="auto"/>
          <w:sz w:val="22"/>
          <w:szCs w:val="22"/>
        </w:rPr>
      </w:pPr>
      <w:r w:rsidRPr="006C2FEA">
        <w:rPr>
          <w:rFonts w:ascii="Trebuchet MS" w:hAnsi="Trebuchet MS"/>
          <w:bCs/>
          <w:color w:val="auto"/>
          <w:sz w:val="22"/>
          <w:szCs w:val="22"/>
        </w:rPr>
        <w:t xml:space="preserve">- v roku, navedenem v pogodbi, ne predloži garancije za dobro izvedbo pogodbenih obveznosti. </w:t>
      </w:r>
    </w:p>
    <w:p w14:paraId="3A4320FC" w14:textId="77777777" w:rsidR="006C2FEA" w:rsidRPr="006C2FEA" w:rsidRDefault="006C2FEA" w:rsidP="006C2FEA">
      <w:pPr>
        <w:widowControl w:val="0"/>
        <w:tabs>
          <w:tab w:val="left" w:pos="90"/>
        </w:tabs>
        <w:autoSpaceDE w:val="0"/>
        <w:autoSpaceDN w:val="0"/>
        <w:adjustRightInd w:val="0"/>
        <w:jc w:val="both"/>
      </w:pPr>
      <w:r w:rsidRPr="006C2FEA">
        <w:t xml:space="preserve"> Menica je unovčljiva pri: __________________________________________</w:t>
      </w:r>
    </w:p>
    <w:p w14:paraId="3C552ABB" w14:textId="77777777" w:rsidR="006C2FEA" w:rsidRPr="006C2FEA" w:rsidRDefault="006C2FEA" w:rsidP="006C2FEA">
      <w:pPr>
        <w:autoSpaceDE w:val="0"/>
        <w:autoSpaceDN w:val="0"/>
        <w:adjustRightInd w:val="0"/>
        <w:ind w:left="2832"/>
        <w:jc w:val="both"/>
        <w:rPr>
          <w:rFonts w:cs="Times-Roman"/>
        </w:rPr>
      </w:pPr>
      <w:r w:rsidRPr="006C2FEA">
        <w:rPr>
          <w:i/>
          <w:iCs/>
        </w:rPr>
        <w:t xml:space="preserve">                    </w:t>
      </w:r>
      <w:proofErr w:type="spellStart"/>
      <w:r w:rsidRPr="006C2FEA">
        <w:rPr>
          <w:i/>
          <w:iCs/>
        </w:rPr>
        <w:t>domiciliat</w:t>
      </w:r>
      <w:proofErr w:type="spellEnd"/>
      <w:r w:rsidRPr="006C2FEA">
        <w:rPr>
          <w:i/>
          <w:iCs/>
        </w:rPr>
        <w:t xml:space="preserve"> (naziv in naslov banke)                                                             </w:t>
      </w:r>
    </w:p>
    <w:p w14:paraId="2A5510D7" w14:textId="77777777" w:rsidR="006C2FEA" w:rsidRPr="006C2FEA" w:rsidRDefault="006C2FEA" w:rsidP="006C2FEA">
      <w:pPr>
        <w:widowControl w:val="0"/>
        <w:tabs>
          <w:tab w:val="left" w:pos="90"/>
        </w:tabs>
        <w:autoSpaceDE w:val="0"/>
        <w:autoSpaceDN w:val="0"/>
        <w:adjustRightInd w:val="0"/>
        <w:spacing w:before="91"/>
        <w:jc w:val="both"/>
      </w:pPr>
      <w:r w:rsidRPr="006C2FEA">
        <w:t>s transakcijskega računa (TRR): __________________________________________</w:t>
      </w:r>
    </w:p>
    <w:p w14:paraId="1C73D7D5" w14:textId="77777777" w:rsidR="006C2FEA" w:rsidRPr="006C2FEA" w:rsidRDefault="006C2FEA" w:rsidP="006C2FEA">
      <w:pPr>
        <w:autoSpaceDE w:val="0"/>
        <w:autoSpaceDN w:val="0"/>
        <w:adjustRightInd w:val="0"/>
        <w:ind w:left="2832"/>
        <w:jc w:val="both"/>
        <w:rPr>
          <w:rFonts w:cs="Times-Roman"/>
        </w:rPr>
      </w:pPr>
      <w:r w:rsidRPr="006C2FEA">
        <w:rPr>
          <w:i/>
          <w:iCs/>
        </w:rPr>
        <w:t xml:space="preserve">                    (številka transakcijskega računa)                                                           </w:t>
      </w:r>
    </w:p>
    <w:p w14:paraId="232BC40C" w14:textId="77777777" w:rsidR="006C2FEA" w:rsidRPr="006C2FEA" w:rsidRDefault="006C2FEA" w:rsidP="006C2FEA">
      <w:pPr>
        <w:widowControl w:val="0"/>
        <w:tabs>
          <w:tab w:val="left" w:pos="90"/>
        </w:tabs>
        <w:autoSpaceDE w:val="0"/>
        <w:autoSpaceDN w:val="0"/>
        <w:adjustRightInd w:val="0"/>
        <w:spacing w:before="91"/>
        <w:jc w:val="both"/>
      </w:pPr>
      <w:r w:rsidRPr="006C2FEA">
        <w:t>Menica je neprenosljiva, unovčljiva na prvi poziv, brez protesta in je podpisana s strani pooblaščene osebe:</w:t>
      </w:r>
    </w:p>
    <w:p w14:paraId="610CC6A4" w14:textId="77777777" w:rsidR="006C2FEA" w:rsidRPr="006C2FEA" w:rsidRDefault="006C2FEA" w:rsidP="006C2FEA">
      <w:pPr>
        <w:autoSpaceDE w:val="0"/>
        <w:autoSpaceDN w:val="0"/>
        <w:adjustRightInd w:val="0"/>
        <w:jc w:val="both"/>
        <w:rPr>
          <w:rFonts w:cs="Times-Roman"/>
        </w:rPr>
      </w:pPr>
      <w:r w:rsidRPr="006C2FEA">
        <w:t>………………………………………..,    kot</w:t>
      </w:r>
      <w:r w:rsidRPr="006C2FEA">
        <w:rPr>
          <w:rFonts w:cs="Times-Roman"/>
        </w:rPr>
        <w:t xml:space="preserve"> ……………………………                    ……………………………..</w:t>
      </w:r>
    </w:p>
    <w:p w14:paraId="422D69F4" w14:textId="77777777" w:rsidR="006C2FEA" w:rsidRPr="006C2FEA" w:rsidRDefault="006C2FEA" w:rsidP="006C2FEA">
      <w:pPr>
        <w:autoSpaceDE w:val="0"/>
        <w:autoSpaceDN w:val="0"/>
        <w:adjustRightInd w:val="0"/>
        <w:jc w:val="both"/>
        <w:rPr>
          <w:rFonts w:cs="Times-Roman"/>
        </w:rPr>
      </w:pPr>
      <w:r w:rsidRPr="006C2FEA">
        <w:rPr>
          <w:i/>
          <w:iCs/>
        </w:rPr>
        <w:t>(ime in priimek pooblaš</w:t>
      </w:r>
      <w:r w:rsidRPr="006C2FEA">
        <w:t>č</w:t>
      </w:r>
      <w:r w:rsidRPr="006C2FEA">
        <w:rPr>
          <w:i/>
          <w:iCs/>
        </w:rPr>
        <w:t>ene osebe)       (funkcija)                         (podpis)</w:t>
      </w:r>
    </w:p>
    <w:p w14:paraId="63469074" w14:textId="77777777" w:rsidR="006C2FEA" w:rsidRPr="006C2FEA" w:rsidRDefault="006C2FEA" w:rsidP="006C2FEA">
      <w:pPr>
        <w:widowControl w:val="0"/>
        <w:tabs>
          <w:tab w:val="left" w:pos="7143"/>
        </w:tabs>
        <w:autoSpaceDE w:val="0"/>
        <w:autoSpaceDN w:val="0"/>
        <w:adjustRightInd w:val="0"/>
        <w:jc w:val="both"/>
      </w:pPr>
      <w:r w:rsidRPr="006C2FEA">
        <w:t>Menice naj bodo izpolnjene s klavzulo »</w:t>
      </w:r>
      <w:r w:rsidRPr="006C2FEA">
        <w:rPr>
          <w:b/>
        </w:rPr>
        <w:t>brez protesta</w:t>
      </w:r>
      <w:r w:rsidRPr="006C2FEA">
        <w:t xml:space="preserve">«. </w:t>
      </w:r>
    </w:p>
    <w:p w14:paraId="252091AD" w14:textId="77777777" w:rsidR="006C2FEA" w:rsidRPr="006C2FEA" w:rsidRDefault="006C2FEA" w:rsidP="006C2FEA">
      <w:pPr>
        <w:widowControl w:val="0"/>
        <w:tabs>
          <w:tab w:val="left" w:pos="113"/>
        </w:tabs>
        <w:autoSpaceDE w:val="0"/>
        <w:autoSpaceDN w:val="0"/>
        <w:adjustRightInd w:val="0"/>
        <w:jc w:val="both"/>
      </w:pPr>
      <w:r w:rsidRPr="006C2FEA">
        <w:t xml:space="preserve">S podpisom te menične izjave pooblaščamo poslovno banko ________________________________________ (vse banke), pri kateri ima naša družba odprt transakcijski račun št. _________________________(vse račune), da naročniku Mestni občini Celje pri predložitvi menice na unovčenje izplača znesek naveden na menici. </w:t>
      </w:r>
    </w:p>
    <w:p w14:paraId="6D816406" w14:textId="76770A6E" w:rsidR="006C2FEA" w:rsidRPr="006C2FEA" w:rsidRDefault="006C2FEA" w:rsidP="006C2FEA">
      <w:pPr>
        <w:widowControl w:val="0"/>
        <w:tabs>
          <w:tab w:val="left" w:pos="113"/>
        </w:tabs>
        <w:autoSpaceDE w:val="0"/>
        <w:autoSpaceDN w:val="0"/>
        <w:adjustRightInd w:val="0"/>
        <w:jc w:val="both"/>
        <w:rPr>
          <w:b/>
          <w:u w:val="single"/>
        </w:rPr>
      </w:pPr>
      <w:r w:rsidRPr="006C2FEA">
        <w:t xml:space="preserve">Menico se lahko unovči najkasneje </w:t>
      </w:r>
      <w:r w:rsidR="008B0E75">
        <w:rPr>
          <w:b/>
          <w:u w:val="single"/>
        </w:rPr>
        <w:t xml:space="preserve">………….. (najmanj </w:t>
      </w:r>
      <w:r w:rsidR="00F07A7E">
        <w:rPr>
          <w:b/>
          <w:u w:val="single"/>
        </w:rPr>
        <w:t>4 mesece</w:t>
      </w:r>
      <w:r w:rsidR="00633873">
        <w:rPr>
          <w:b/>
          <w:u w:val="single"/>
        </w:rPr>
        <w:t xml:space="preserve"> po roku za oddajo ponudb</w:t>
      </w:r>
      <w:r w:rsidR="00F07A7E">
        <w:rPr>
          <w:b/>
          <w:u w:val="single"/>
        </w:rPr>
        <w:t>)</w:t>
      </w:r>
      <w:r w:rsidRPr="006C2FEA">
        <w:t xml:space="preserve">. </w:t>
      </w:r>
    </w:p>
    <w:p w14:paraId="17E733A4" w14:textId="77777777" w:rsidR="006C2FEA" w:rsidRPr="006C2FEA" w:rsidRDefault="006C2FEA" w:rsidP="006C2FEA">
      <w:pPr>
        <w:widowControl w:val="0"/>
        <w:tabs>
          <w:tab w:val="left" w:pos="113"/>
        </w:tabs>
        <w:autoSpaceDE w:val="0"/>
        <w:autoSpaceDN w:val="0"/>
        <w:adjustRightInd w:val="0"/>
        <w:jc w:val="both"/>
      </w:pPr>
      <w:r w:rsidRPr="006C2FEA">
        <w:t>V primeru menično pravnega uveljavljanja menic proti nam se vnaprej odrekamo vsem ugovorom proti meničnim plačilnim nalogom. Naročnik je zavezan, da nam vrne menice, ki jih ne bo uporabil v zgoraj navedene namene, po izteku roka.</w:t>
      </w:r>
    </w:p>
    <w:p w14:paraId="1BB4DEFD" w14:textId="77777777" w:rsidR="006C2FEA" w:rsidRPr="006C2FEA" w:rsidRDefault="006C2FEA" w:rsidP="006C2FEA">
      <w:pPr>
        <w:widowControl w:val="0"/>
        <w:tabs>
          <w:tab w:val="left" w:pos="7143"/>
        </w:tabs>
        <w:autoSpaceDE w:val="0"/>
        <w:autoSpaceDN w:val="0"/>
        <w:adjustRightInd w:val="0"/>
        <w:jc w:val="both"/>
      </w:pPr>
      <w:r w:rsidRPr="006C2FEA">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04DB6389" w14:textId="77777777" w:rsidR="006C2FEA" w:rsidRPr="006C2FEA" w:rsidRDefault="006C2FEA" w:rsidP="006C2FEA">
      <w:pPr>
        <w:widowControl w:val="0"/>
        <w:tabs>
          <w:tab w:val="left" w:pos="7143"/>
        </w:tabs>
        <w:autoSpaceDE w:val="0"/>
        <w:autoSpaceDN w:val="0"/>
        <w:adjustRightInd w:val="0"/>
        <w:jc w:val="both"/>
      </w:pPr>
      <w:r w:rsidRPr="006C2FEA">
        <w:t xml:space="preserve">Za obveznosti po zgoraj omenjeni pogodbi in po menici jamči družba z vsem svojim sedanjim in bodočim premoženjem. </w:t>
      </w:r>
    </w:p>
    <w:p w14:paraId="6F862727" w14:textId="77777777" w:rsidR="006C2FEA" w:rsidRPr="006C2FEA" w:rsidRDefault="006C2FEA" w:rsidP="006C2FEA">
      <w:pPr>
        <w:widowControl w:val="0"/>
        <w:tabs>
          <w:tab w:val="left" w:pos="7143"/>
        </w:tabs>
        <w:autoSpaceDE w:val="0"/>
        <w:autoSpaceDN w:val="0"/>
        <w:adjustRightInd w:val="0"/>
        <w:jc w:val="both"/>
      </w:pPr>
      <w:r w:rsidRPr="006C2FEA">
        <w:t>Kraj:      ________________             Izdajatelj menice:         __________________________</w:t>
      </w:r>
    </w:p>
    <w:p w14:paraId="0898FFB4" w14:textId="77777777" w:rsidR="006C2FEA" w:rsidRPr="006C2FEA" w:rsidRDefault="006C2FEA" w:rsidP="006C2FEA">
      <w:pPr>
        <w:autoSpaceDE w:val="0"/>
        <w:autoSpaceDN w:val="0"/>
        <w:adjustRightInd w:val="0"/>
        <w:jc w:val="both"/>
        <w:rPr>
          <w:rFonts w:cs="Times-Roman"/>
        </w:rPr>
      </w:pPr>
      <w:r w:rsidRPr="006C2FEA">
        <w:t xml:space="preserve">Datum:  ________________                                           </w:t>
      </w:r>
      <w:r w:rsidRPr="006C2FEA">
        <w:rPr>
          <w:i/>
          <w:iCs/>
        </w:rPr>
        <w:t xml:space="preserve">                    (ponudnik)                                                             </w:t>
      </w:r>
    </w:p>
    <w:p w14:paraId="70964BAB" w14:textId="77777777" w:rsidR="006C2FEA" w:rsidRPr="006C2FEA" w:rsidRDefault="006C2FEA" w:rsidP="006C2FEA">
      <w:pPr>
        <w:widowControl w:val="0"/>
        <w:tabs>
          <w:tab w:val="left" w:pos="7143"/>
        </w:tabs>
        <w:autoSpaceDE w:val="0"/>
        <w:autoSpaceDN w:val="0"/>
        <w:adjustRightInd w:val="0"/>
        <w:ind w:right="-312"/>
        <w:jc w:val="both"/>
      </w:pPr>
      <w:r w:rsidRPr="006C2FEA">
        <w:t xml:space="preserve">                                                                              _____________________      ______________</w:t>
      </w:r>
    </w:p>
    <w:p w14:paraId="50E1D090" w14:textId="77777777" w:rsidR="006C2FEA" w:rsidRPr="006C2FEA" w:rsidRDefault="006C2FEA" w:rsidP="006C2FEA">
      <w:pPr>
        <w:autoSpaceDE w:val="0"/>
        <w:autoSpaceDN w:val="0"/>
        <w:adjustRightInd w:val="0"/>
        <w:jc w:val="both"/>
        <w:rPr>
          <w:i/>
          <w:iCs/>
        </w:rPr>
      </w:pPr>
      <w:r w:rsidRPr="006C2FEA">
        <w:rPr>
          <w:i/>
          <w:iCs/>
        </w:rPr>
        <w:t xml:space="preserve">                                                                (ime in priimek zakonitega zastopnika)     (funkcija)                                                     </w:t>
      </w:r>
    </w:p>
    <w:p w14:paraId="020AFE75" w14:textId="77777777" w:rsidR="006C2FEA" w:rsidRPr="006C2FEA" w:rsidRDefault="006C2FEA" w:rsidP="006C2FEA">
      <w:pPr>
        <w:widowControl w:val="0"/>
        <w:autoSpaceDE w:val="0"/>
        <w:autoSpaceDN w:val="0"/>
        <w:adjustRightInd w:val="0"/>
        <w:ind w:right="-29"/>
        <w:jc w:val="both"/>
      </w:pPr>
      <w:r w:rsidRPr="006C2FEA">
        <w:t xml:space="preserve">                                                                                          ____________________  </w:t>
      </w:r>
    </w:p>
    <w:p w14:paraId="7AD06F52" w14:textId="77777777" w:rsidR="006C2FEA" w:rsidRPr="006C2FEA" w:rsidRDefault="006C2FEA" w:rsidP="006C2FEA">
      <w:pPr>
        <w:widowControl w:val="0"/>
        <w:tabs>
          <w:tab w:val="left" w:pos="7143"/>
        </w:tabs>
        <w:autoSpaceDE w:val="0"/>
        <w:autoSpaceDN w:val="0"/>
        <w:adjustRightInd w:val="0"/>
        <w:jc w:val="both"/>
        <w:rPr>
          <w:i/>
          <w:iCs/>
        </w:rPr>
      </w:pPr>
      <w:r w:rsidRPr="006C2FEA">
        <w:rPr>
          <w:i/>
          <w:iCs/>
        </w:rPr>
        <w:t xml:space="preserve">                                                                                     (podpis)       </w:t>
      </w:r>
    </w:p>
    <w:p w14:paraId="294B8C10" w14:textId="44DD7C2B" w:rsidR="006C2FEA" w:rsidRPr="006C2FEA" w:rsidRDefault="006C2FEA" w:rsidP="006C2FEA">
      <w:pPr>
        <w:widowControl w:val="0"/>
        <w:tabs>
          <w:tab w:val="left" w:pos="7143"/>
        </w:tabs>
        <w:autoSpaceDE w:val="0"/>
        <w:autoSpaceDN w:val="0"/>
        <w:adjustRightInd w:val="0"/>
        <w:jc w:val="both"/>
        <w:rPr>
          <w:i/>
          <w:iCs/>
        </w:rPr>
      </w:pPr>
      <w:r w:rsidRPr="006C2FEA">
        <w:rPr>
          <w:i/>
          <w:iCs/>
        </w:rPr>
        <w:t xml:space="preserve"> </w:t>
      </w:r>
      <w:r w:rsidRPr="006C2FEA">
        <w:rPr>
          <w:rFonts w:cs="Arial"/>
          <w:b/>
          <w:color w:val="000000"/>
          <w:shd w:val="clear" w:color="auto" w:fill="D9D9D9"/>
        </w:rPr>
        <w:t xml:space="preserve">Opomba: Ponudnik mora ponudbi priložiti </w:t>
      </w:r>
      <w:r w:rsidR="000C6029">
        <w:rPr>
          <w:rFonts w:cs="Arial"/>
          <w:b/>
          <w:color w:val="000000"/>
          <w:shd w:val="clear" w:color="auto" w:fill="D9D9D9"/>
        </w:rPr>
        <w:t xml:space="preserve">kopije podpisnih kartonov vseh bank, </w:t>
      </w:r>
      <w:r w:rsidR="00964D3C">
        <w:rPr>
          <w:rFonts w:cs="Arial"/>
          <w:b/>
          <w:color w:val="000000"/>
          <w:shd w:val="clear" w:color="auto" w:fill="D9D9D9"/>
        </w:rPr>
        <w:t>3</w:t>
      </w:r>
      <w:r w:rsidRPr="006C2FEA">
        <w:rPr>
          <w:rFonts w:cs="Arial"/>
          <w:b/>
          <w:color w:val="000000"/>
          <w:shd w:val="clear" w:color="auto" w:fill="D9D9D9"/>
        </w:rPr>
        <w:t xml:space="preserve"> original</w:t>
      </w:r>
      <w:r w:rsidR="00BD6ABC">
        <w:rPr>
          <w:rFonts w:cs="Arial"/>
          <w:b/>
          <w:color w:val="000000"/>
          <w:shd w:val="clear" w:color="auto" w:fill="D9D9D9"/>
        </w:rPr>
        <w:t>ov</w:t>
      </w:r>
      <w:r w:rsidRPr="006C2FEA">
        <w:rPr>
          <w:rFonts w:cs="Arial"/>
          <w:b/>
          <w:color w:val="000000"/>
          <w:shd w:val="clear" w:color="auto" w:fill="D9D9D9"/>
        </w:rPr>
        <w:t xml:space="preserve"> meničn</w:t>
      </w:r>
      <w:r w:rsidR="001D3C0E">
        <w:rPr>
          <w:rFonts w:cs="Arial"/>
          <w:b/>
          <w:color w:val="000000"/>
          <w:shd w:val="clear" w:color="auto" w:fill="D9D9D9"/>
        </w:rPr>
        <w:t>ih</w:t>
      </w:r>
      <w:r w:rsidRPr="006C2FEA">
        <w:rPr>
          <w:rFonts w:cs="Arial"/>
          <w:b/>
          <w:color w:val="000000"/>
          <w:shd w:val="clear" w:color="auto" w:fill="D9D9D9"/>
        </w:rPr>
        <w:t xml:space="preserve"> izjav in </w:t>
      </w:r>
      <w:r w:rsidR="00964D3C">
        <w:rPr>
          <w:rFonts w:cs="Arial"/>
          <w:b/>
          <w:color w:val="000000"/>
          <w:shd w:val="clear" w:color="auto" w:fill="D9D9D9"/>
        </w:rPr>
        <w:t>3</w:t>
      </w:r>
      <w:r w:rsidRPr="006C2FEA">
        <w:rPr>
          <w:rFonts w:cs="Arial"/>
          <w:b/>
          <w:color w:val="000000"/>
          <w:shd w:val="clear" w:color="auto" w:fill="D9D9D9"/>
        </w:rPr>
        <w:t xml:space="preserve"> kom bianco menic, na katerih  </w:t>
      </w:r>
      <w:r w:rsidRPr="006C2FEA">
        <w:rPr>
          <w:b/>
          <w:bCs/>
          <w:highlight w:val="lightGray"/>
        </w:rPr>
        <w:t>morajo biti navedeni le ime, priimek in funkcija podpisnika menice ter njegov podpis in žig ponudnika.</w:t>
      </w:r>
    </w:p>
    <w:p w14:paraId="59B9EB2B" w14:textId="77777777" w:rsidR="006C2FEA" w:rsidRPr="006C2FEA" w:rsidRDefault="006C2FEA" w:rsidP="00DF570B">
      <w:pPr>
        <w:pageBreakBefore/>
        <w:tabs>
          <w:tab w:val="left" w:pos="284"/>
        </w:tabs>
        <w:rPr>
          <w:b/>
          <w:shd w:val="clear" w:color="auto" w:fill="D9D9D9"/>
        </w:rPr>
      </w:pPr>
      <w:bookmarkStart w:id="3" w:name="graphic11"/>
      <w:bookmarkStart w:id="4" w:name="graphic12"/>
      <w:bookmarkEnd w:id="3"/>
      <w:bookmarkEnd w:id="4"/>
      <w:r w:rsidRPr="006C2FEA">
        <w:rPr>
          <w:b/>
          <w:shd w:val="clear" w:color="auto" w:fill="D9D9D9"/>
        </w:rPr>
        <w:lastRenderedPageBreak/>
        <w:t xml:space="preserve">Obr_9  </w:t>
      </w:r>
      <w:r w:rsidRPr="006C2FEA">
        <w:rPr>
          <w:b/>
        </w:rPr>
        <w:t xml:space="preserve">         </w:t>
      </w:r>
      <w:r w:rsidRPr="006C2FEA">
        <w:rPr>
          <w:b/>
          <w:bCs/>
          <w:i/>
        </w:rPr>
        <w:t>(VZOREC)</w:t>
      </w:r>
    </w:p>
    <w:p w14:paraId="21EAA227"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FINANČNO ZAVAROVANJE</w:t>
      </w:r>
    </w:p>
    <w:p w14:paraId="415B67E4"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za dobro izvedbo pogodbenih obveznosti</w:t>
      </w:r>
    </w:p>
    <w:p w14:paraId="6AAD78BB" w14:textId="77777777" w:rsidR="006347E0" w:rsidRPr="006C2FEA" w:rsidRDefault="006347E0" w:rsidP="006347E0">
      <w:pPr>
        <w:rPr>
          <w:bCs/>
        </w:rPr>
      </w:pPr>
      <w:r w:rsidRPr="006C2FEA">
        <w:rPr>
          <w:bCs/>
        </w:rPr>
        <w:t>Banka/Zavarovalnica:____________________________________________________________</w:t>
      </w:r>
    </w:p>
    <w:p w14:paraId="1BFD9526" w14:textId="77777777" w:rsidR="006347E0" w:rsidRPr="006C2FEA" w:rsidRDefault="006347E0" w:rsidP="006347E0">
      <w:pPr>
        <w:jc w:val="center"/>
        <w:rPr>
          <w:i/>
          <w:iCs/>
        </w:rPr>
      </w:pPr>
      <w:r w:rsidRPr="006C2FEA">
        <w:rPr>
          <w:i/>
          <w:iCs/>
        </w:rPr>
        <w:t>(firma in sedež banke)</w:t>
      </w:r>
    </w:p>
    <w:p w14:paraId="6A4F85E7" w14:textId="77777777" w:rsidR="006347E0" w:rsidRPr="006C2FEA" w:rsidRDefault="006347E0" w:rsidP="006347E0">
      <w:pPr>
        <w:keepLines/>
        <w:autoSpaceDE w:val="0"/>
        <w:ind w:firstLine="20"/>
        <w:jc w:val="both"/>
        <w:rPr>
          <w:rFonts w:cs="Arial"/>
        </w:rPr>
      </w:pPr>
    </w:p>
    <w:p w14:paraId="07D0EA7A" w14:textId="77777777" w:rsidR="006347E0" w:rsidRPr="006C2FEA" w:rsidRDefault="006347E0" w:rsidP="006347E0">
      <w:pPr>
        <w:keepLines/>
        <w:autoSpaceDE w:val="0"/>
        <w:ind w:firstLine="20"/>
        <w:jc w:val="both"/>
      </w:pPr>
      <w:r w:rsidRPr="006C2FEA">
        <w:rPr>
          <w:rFonts w:cs="Arial"/>
        </w:rPr>
        <w:t xml:space="preserve">Upravičenec: </w:t>
      </w:r>
      <w:r w:rsidRPr="006C2FEA">
        <w:rPr>
          <w:rFonts w:cs="Arial"/>
          <w:b/>
        </w:rPr>
        <w:t>Mestna občina Celje, Trg Celjskih knezov 9, 3000 Celje</w:t>
      </w:r>
    </w:p>
    <w:p w14:paraId="74C011F3" w14:textId="77777777" w:rsidR="006347E0" w:rsidRPr="006C2FEA" w:rsidRDefault="006347E0" w:rsidP="006347E0">
      <w:pPr>
        <w:keepLines/>
        <w:autoSpaceDE w:val="0"/>
        <w:ind w:firstLine="9"/>
        <w:jc w:val="both"/>
        <w:rPr>
          <w:rFonts w:cs="Arial"/>
        </w:rPr>
      </w:pPr>
      <w:r w:rsidRPr="006C2FEA">
        <w:rPr>
          <w:rFonts w:cs="Arial"/>
        </w:rPr>
        <w:t>Naročnik garancije/kavcijskega zavarovanja: _________________ (</w:t>
      </w:r>
      <w:r w:rsidRPr="006C2FEA">
        <w:rPr>
          <w:rFonts w:cs="Arial"/>
          <w:i/>
          <w:iCs/>
        </w:rPr>
        <w:t>izvajalec javnega naročila</w:t>
      </w:r>
      <w:r w:rsidRPr="006C2FEA">
        <w:rPr>
          <w:rFonts w:cs="Arial"/>
        </w:rPr>
        <w:t>)</w:t>
      </w:r>
    </w:p>
    <w:p w14:paraId="077D89FF" w14:textId="77777777" w:rsidR="006347E0" w:rsidRPr="006C2FEA" w:rsidRDefault="006347E0" w:rsidP="006347E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rPr>
      </w:pPr>
      <w:r w:rsidRPr="006C2FEA">
        <w:rPr>
          <w:rFonts w:cs="Arial"/>
        </w:rPr>
        <w:t>Številka bančne garancije/kavcijskega zavarovanja:</w:t>
      </w:r>
      <w:r w:rsidRPr="006C2FEA">
        <w:rPr>
          <w:rFonts w:cs="Arial"/>
          <w:b/>
        </w:rPr>
        <w:t xml:space="preserve"> </w:t>
      </w:r>
      <w:r w:rsidRPr="006C2FEA">
        <w:rPr>
          <w:rFonts w:cs="Arial"/>
        </w:rPr>
        <w:t>___________________________________</w:t>
      </w:r>
    </w:p>
    <w:p w14:paraId="7623B2B5"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8BB700"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C2FEA">
        <w:t>V skladu s pogodbo ________________________________ (</w:t>
      </w:r>
      <w:r w:rsidRPr="006C2FEA">
        <w:rPr>
          <w:i/>
          <w:iCs/>
        </w:rPr>
        <w:t>naziv pogodbe, številka pogodbe, datum,...</w:t>
      </w:r>
      <w:r w:rsidRPr="006C2FEA">
        <w:t>), sklenjeno med __________________________ (</w:t>
      </w:r>
      <w:r w:rsidRPr="006C2FEA">
        <w:rPr>
          <w:i/>
          <w:iCs/>
        </w:rPr>
        <w:t>polno ime in naslov upravičenca</w:t>
      </w:r>
      <w:r w:rsidRPr="006C2FEA">
        <w:t>), in ________________________________________________ (</w:t>
      </w:r>
      <w:r w:rsidRPr="006C2FEA">
        <w:rPr>
          <w:i/>
          <w:iCs/>
        </w:rPr>
        <w:t>naziv izvajalca</w:t>
      </w:r>
      <w:r w:rsidRPr="006C2FEA">
        <w:t>) za izvedbo _____________________________ (</w:t>
      </w:r>
      <w:r w:rsidRPr="006C2FEA">
        <w:rPr>
          <w:i/>
          <w:iCs/>
        </w:rPr>
        <w:t>predmet pogodbe</w:t>
      </w:r>
      <w:r w:rsidRPr="006C2FEA">
        <w:t>) v vrednosti _______________________EUR z DDV, je izvajalec dolžan predložiti bančno garancijo/kavcijsko zavarovanje za dobro izvedbo pogodbenih obveznosti.</w:t>
      </w:r>
    </w:p>
    <w:p w14:paraId="54F84E8B"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4EA18A4" w14:textId="77777777" w:rsidR="006347E0" w:rsidRPr="006C2FEA" w:rsidRDefault="006347E0" w:rsidP="006347E0">
      <w:pPr>
        <w:jc w:val="both"/>
      </w:pPr>
      <w:r w:rsidRPr="006C2FEA">
        <w:t>Na podlagi navedenega se kot izdajatelj te bančne garancije/</w:t>
      </w:r>
      <w:r w:rsidRPr="006C2FEA">
        <w:rPr>
          <w:rFonts w:cs="Arial"/>
        </w:rPr>
        <w:t xml:space="preserve"> kavcijskega zavarovanja</w:t>
      </w:r>
      <w:r w:rsidRPr="006C2FEA">
        <w:t xml:space="preserve"> nepreklicno in brezpogojno zavezujemo, da vam bomo na vaš prvi poziv, ne oziraje se na veljavnost in pravne učinke uvodoma omenjene pogodbe in odpovedujoč se vsakršnim ugovorom na podlagi le-te, plačali vsak znesek do maksimalne višine 10 % pogodbene vrednosti (z DDV). </w:t>
      </w:r>
    </w:p>
    <w:p w14:paraId="33C025DE" w14:textId="77777777" w:rsidR="006347E0" w:rsidRPr="006C2FEA" w:rsidRDefault="006347E0" w:rsidP="006347E0">
      <w:pPr>
        <w:jc w:val="both"/>
      </w:pPr>
    </w:p>
    <w:p w14:paraId="6D798AC4" w14:textId="77777777" w:rsidR="006347E0" w:rsidRPr="006C2FEA" w:rsidRDefault="006347E0" w:rsidP="006347E0">
      <w:pPr>
        <w:jc w:val="both"/>
      </w:pPr>
      <w:r w:rsidRPr="006C2FEA">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6ACD683A" w14:textId="77777777" w:rsidR="006347E0" w:rsidRPr="006C2FEA" w:rsidRDefault="006347E0" w:rsidP="006347E0">
      <w:pPr>
        <w:spacing w:after="120"/>
        <w:jc w:val="both"/>
      </w:pPr>
      <w:r w:rsidRPr="006C2FEA">
        <w:t>Zahteva za unovčenje garancije/</w:t>
      </w:r>
      <w:r w:rsidRPr="006C2FEA">
        <w:rPr>
          <w:rFonts w:cs="Arial"/>
        </w:rPr>
        <w:t>kavcijskega zavarovanja</w:t>
      </w:r>
      <w:r w:rsidRPr="006C2FEA">
        <w:t xml:space="preserve"> mora biti predložena banki/zavarovalnici in mora vsebovati:</w:t>
      </w:r>
    </w:p>
    <w:p w14:paraId="65246FFB" w14:textId="77777777" w:rsidR="006347E0" w:rsidRPr="006C2FEA" w:rsidRDefault="006347E0" w:rsidP="00A4302F">
      <w:pPr>
        <w:widowControl w:val="0"/>
        <w:numPr>
          <w:ilvl w:val="0"/>
          <w:numId w:val="35"/>
        </w:numPr>
        <w:tabs>
          <w:tab w:val="left" w:pos="397"/>
        </w:tabs>
        <w:suppressAutoHyphens/>
        <w:jc w:val="both"/>
      </w:pPr>
      <w:r w:rsidRPr="006C2FEA">
        <w:t>zahtevek naročnika za unovčenje garancije/kavcijskega zavarovanja</w:t>
      </w:r>
    </w:p>
    <w:p w14:paraId="41E8D437" w14:textId="77777777" w:rsidR="006347E0" w:rsidRPr="006C2FEA" w:rsidRDefault="006347E0" w:rsidP="00A4302F">
      <w:pPr>
        <w:widowControl w:val="0"/>
        <w:numPr>
          <w:ilvl w:val="0"/>
          <w:numId w:val="35"/>
        </w:numPr>
        <w:tabs>
          <w:tab w:val="left" w:pos="397"/>
        </w:tabs>
        <w:suppressAutoHyphens/>
        <w:jc w:val="both"/>
      </w:pPr>
      <w:r w:rsidRPr="006C2FEA">
        <w:rPr>
          <w:rFonts w:cs="Arial"/>
          <w:lang w:eastAsia="ar-SA"/>
        </w:rPr>
        <w:t xml:space="preserve">predloženo izjavo Uprave RS za javna plačila, da so zahtevek za unovčenje podpisale osebe, ki so pooblaščene za zastopanje in </w:t>
      </w:r>
    </w:p>
    <w:p w14:paraId="1C220844" w14:textId="2BD09E2D" w:rsidR="006347E0" w:rsidRPr="006C2FEA" w:rsidRDefault="006347E0" w:rsidP="00A4302F">
      <w:pPr>
        <w:widowControl w:val="0"/>
        <w:numPr>
          <w:ilvl w:val="0"/>
          <w:numId w:val="35"/>
        </w:numPr>
        <w:tabs>
          <w:tab w:val="left" w:pos="397"/>
        </w:tabs>
        <w:suppressAutoHyphens/>
        <w:jc w:val="both"/>
      </w:pPr>
      <w:r w:rsidRPr="006C2FEA">
        <w:t>original</w:t>
      </w:r>
      <w:r w:rsidR="005A1F3D">
        <w:rPr>
          <w:rStyle w:val="Sprotnaopomba-sklic"/>
        </w:rPr>
        <w:footnoteReference w:id="4"/>
      </w:r>
      <w:r w:rsidRPr="006C2FEA">
        <w:t xml:space="preserve"> garancije/kavcijskega zavarovanja št. </w:t>
      </w:r>
      <w:bookmarkStart w:id="5" w:name="Besedilo8"/>
      <w:r w:rsidRPr="006C2FEA">
        <w:t>_</w:t>
      </w:r>
      <w:bookmarkEnd w:id="5"/>
      <w:r w:rsidRPr="006C2FEA">
        <w:t>________________.</w:t>
      </w:r>
    </w:p>
    <w:p w14:paraId="60A3DAB7" w14:textId="77777777" w:rsidR="006347E0" w:rsidRPr="006C2FEA" w:rsidRDefault="006347E0" w:rsidP="006347E0">
      <w:pPr>
        <w:widowControl w:val="0"/>
        <w:suppressAutoHyphens/>
        <w:ind w:left="397"/>
        <w:jc w:val="both"/>
      </w:pPr>
    </w:p>
    <w:p w14:paraId="090A794C" w14:textId="77777777" w:rsidR="006347E0" w:rsidRPr="006C2FEA" w:rsidRDefault="006347E0" w:rsidP="006347E0">
      <w:pPr>
        <w:jc w:val="both"/>
      </w:pPr>
      <w:r w:rsidRPr="006C2FEA">
        <w:t>Ta garancija/To kavcijsko zavarovanje se znižuje za vsak, po tej garanciji/kavcijskem zavarovanju unovčeni znesek.</w:t>
      </w:r>
    </w:p>
    <w:p w14:paraId="71DC11C7" w14:textId="77777777" w:rsidR="006347E0" w:rsidRPr="006C2FEA" w:rsidRDefault="006347E0" w:rsidP="006347E0">
      <w:pPr>
        <w:jc w:val="both"/>
        <w:rPr>
          <w:b/>
          <w:i/>
        </w:rPr>
      </w:pPr>
      <w:r w:rsidRPr="006C2FEA">
        <w:t>Garancija/kavcijsko zavarovanje velja do vključno ____________</w:t>
      </w:r>
      <w:r w:rsidRPr="006C2FEA">
        <w:rPr>
          <w:i/>
        </w:rPr>
        <w:t>(najmanj 60 dni po koncu pogodbenega roka)</w:t>
      </w:r>
      <w:r w:rsidRPr="006C2FEA">
        <w:rPr>
          <w:b/>
          <w:i/>
        </w:rPr>
        <w:t>.</w:t>
      </w:r>
    </w:p>
    <w:p w14:paraId="22A2EFD6" w14:textId="77777777" w:rsidR="006347E0" w:rsidRPr="006C2FEA" w:rsidRDefault="006347E0" w:rsidP="006347E0">
      <w:pPr>
        <w:pStyle w:val="Telobesedila"/>
        <w:jc w:val="both"/>
        <w:rPr>
          <w:rFonts w:ascii="Trebuchet MS" w:hAnsi="Trebuchet MS"/>
          <w:sz w:val="22"/>
          <w:szCs w:val="22"/>
          <w:lang w:val="sl-SI"/>
        </w:rPr>
      </w:pPr>
      <w:r w:rsidRPr="006C2FEA">
        <w:rPr>
          <w:rFonts w:ascii="Trebuchet MS" w:hAnsi="Trebuchet MS"/>
          <w:sz w:val="22"/>
          <w:szCs w:val="22"/>
          <w:lang w:val="sl-SI"/>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5FD7B7FC" w14:textId="77777777" w:rsidR="006347E0" w:rsidRPr="006C2FEA" w:rsidRDefault="006347E0" w:rsidP="006347E0">
      <w:pPr>
        <w:jc w:val="both"/>
      </w:pPr>
      <w:r w:rsidRPr="006C2FEA">
        <w:t xml:space="preserve">Garancijo/kavcijsko zavarovanje lahko uveljavlja le upravičenec oziroma njegov pravni naslednik. </w:t>
      </w:r>
    </w:p>
    <w:p w14:paraId="71BA372E" w14:textId="77777777" w:rsidR="006347E0" w:rsidRPr="006C2FEA" w:rsidRDefault="006347E0" w:rsidP="006347E0">
      <w:pPr>
        <w:jc w:val="both"/>
        <w:rPr>
          <w:rFonts w:cs="Arial"/>
          <w:lang w:eastAsia="ar-SA"/>
        </w:rPr>
      </w:pPr>
      <w:r w:rsidRPr="006C2FEA">
        <w:t>Morebitne spore v zvezi s to garancijo/kavcijskim zavarovanjem rešuje stvarno pristojno sodišče v Celju po slovenskem pravu.</w:t>
      </w:r>
    </w:p>
    <w:p w14:paraId="0FE3CA7D" w14:textId="77777777" w:rsidR="006347E0" w:rsidRPr="006C2FEA" w:rsidRDefault="006347E0" w:rsidP="006347E0">
      <w:pPr>
        <w:jc w:val="both"/>
        <w:rPr>
          <w:rFonts w:cs="Arial"/>
          <w:shd w:val="clear" w:color="auto" w:fill="D9D9D9"/>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30DBCABE" w14:textId="77777777" w:rsidR="006347E0" w:rsidRPr="006C2FEA" w:rsidRDefault="006347E0" w:rsidP="006347E0">
      <w:pPr>
        <w:tabs>
          <w:tab w:val="left" w:pos="46"/>
        </w:tabs>
        <w:autoSpaceDE w:val="0"/>
        <w:spacing w:line="252" w:lineRule="auto"/>
        <w:jc w:val="both"/>
        <w:rPr>
          <w:rFonts w:cs="Arial"/>
          <w:lang w:eastAsia="ar-SA"/>
        </w:rPr>
      </w:pPr>
      <w:r w:rsidRPr="006C2FEA">
        <w:rPr>
          <w:rFonts w:cs="Arial"/>
          <w:lang w:eastAsia="ar-SA"/>
        </w:rPr>
        <w:t>________________________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_________________________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t>(</w:t>
      </w:r>
      <w:r w:rsidRPr="006C2FEA">
        <w:rPr>
          <w:rFonts w:cs="Arial"/>
          <w:i/>
          <w:lang w:eastAsia="ar-SA"/>
        </w:rPr>
        <w:t>žig in podpis</w:t>
      </w:r>
      <w:r w:rsidRPr="006C2FEA">
        <w:rPr>
          <w:rFonts w:cs="Arial"/>
          <w:lang w:eastAsia="ar-SA"/>
        </w:rPr>
        <w:t>)</w:t>
      </w:r>
    </w:p>
    <w:p w14:paraId="7AA3D10C" w14:textId="7997BD01" w:rsidR="00BE7D79" w:rsidRDefault="00BE7D79" w:rsidP="00771EF3">
      <w:pPr>
        <w:widowControl w:val="0"/>
        <w:tabs>
          <w:tab w:val="left" w:pos="7143"/>
        </w:tabs>
        <w:autoSpaceDE w:val="0"/>
        <w:autoSpaceDN w:val="0"/>
        <w:adjustRightInd w:val="0"/>
        <w:jc w:val="both"/>
        <w:rPr>
          <w:b/>
          <w:bCs/>
        </w:rPr>
      </w:pPr>
    </w:p>
    <w:p w14:paraId="4D3AD51C" w14:textId="650E75DA" w:rsidR="00BE7D79" w:rsidRDefault="00BE7D79" w:rsidP="00771EF3">
      <w:pPr>
        <w:widowControl w:val="0"/>
        <w:tabs>
          <w:tab w:val="left" w:pos="7143"/>
        </w:tabs>
        <w:autoSpaceDE w:val="0"/>
        <w:autoSpaceDN w:val="0"/>
        <w:adjustRightInd w:val="0"/>
        <w:jc w:val="both"/>
        <w:rPr>
          <w:b/>
          <w:bCs/>
        </w:rPr>
      </w:pPr>
    </w:p>
    <w:p w14:paraId="76CC0E80" w14:textId="0D552A55" w:rsidR="00BE7D79" w:rsidRDefault="00BE7D79" w:rsidP="00771EF3">
      <w:pPr>
        <w:widowControl w:val="0"/>
        <w:tabs>
          <w:tab w:val="left" w:pos="7143"/>
        </w:tabs>
        <w:autoSpaceDE w:val="0"/>
        <w:autoSpaceDN w:val="0"/>
        <w:adjustRightInd w:val="0"/>
        <w:jc w:val="both"/>
        <w:rPr>
          <w:b/>
          <w:bCs/>
        </w:rPr>
      </w:pPr>
    </w:p>
    <w:p w14:paraId="1745ACAA" w14:textId="66FDA88F" w:rsidR="00BE7D79" w:rsidRDefault="00BE7D79" w:rsidP="00771EF3">
      <w:pPr>
        <w:widowControl w:val="0"/>
        <w:tabs>
          <w:tab w:val="left" w:pos="7143"/>
        </w:tabs>
        <w:autoSpaceDE w:val="0"/>
        <w:autoSpaceDN w:val="0"/>
        <w:adjustRightInd w:val="0"/>
        <w:jc w:val="both"/>
        <w:rPr>
          <w:b/>
          <w:bCs/>
        </w:rPr>
      </w:pPr>
    </w:p>
    <w:p w14:paraId="2C3855A2" w14:textId="0839FFF9" w:rsidR="00BE7D79" w:rsidRDefault="00BE7D79" w:rsidP="00771EF3">
      <w:pPr>
        <w:widowControl w:val="0"/>
        <w:tabs>
          <w:tab w:val="left" w:pos="7143"/>
        </w:tabs>
        <w:autoSpaceDE w:val="0"/>
        <w:autoSpaceDN w:val="0"/>
        <w:adjustRightInd w:val="0"/>
        <w:jc w:val="both"/>
        <w:rPr>
          <w:b/>
          <w:bCs/>
        </w:rPr>
      </w:pPr>
    </w:p>
    <w:p w14:paraId="341D97F3" w14:textId="6E5B0A5C" w:rsidR="00BE7D79" w:rsidRDefault="00BE7D79" w:rsidP="00771EF3">
      <w:pPr>
        <w:widowControl w:val="0"/>
        <w:tabs>
          <w:tab w:val="left" w:pos="7143"/>
        </w:tabs>
        <w:autoSpaceDE w:val="0"/>
        <w:autoSpaceDN w:val="0"/>
        <w:adjustRightInd w:val="0"/>
        <w:jc w:val="both"/>
        <w:rPr>
          <w:b/>
          <w:bCs/>
        </w:rPr>
      </w:pPr>
    </w:p>
    <w:p w14:paraId="35A95765" w14:textId="3C8A8DCA" w:rsidR="00BE7D79" w:rsidRDefault="00BE7D79" w:rsidP="00771EF3">
      <w:pPr>
        <w:widowControl w:val="0"/>
        <w:tabs>
          <w:tab w:val="left" w:pos="7143"/>
        </w:tabs>
        <w:autoSpaceDE w:val="0"/>
        <w:autoSpaceDN w:val="0"/>
        <w:adjustRightInd w:val="0"/>
        <w:jc w:val="both"/>
        <w:rPr>
          <w:b/>
          <w:bCs/>
        </w:rPr>
      </w:pPr>
    </w:p>
    <w:p w14:paraId="2A6E5EE4" w14:textId="673B28DE" w:rsidR="00BE7D79" w:rsidRDefault="00BE7D79" w:rsidP="00771EF3">
      <w:pPr>
        <w:widowControl w:val="0"/>
        <w:tabs>
          <w:tab w:val="left" w:pos="7143"/>
        </w:tabs>
        <w:autoSpaceDE w:val="0"/>
        <w:autoSpaceDN w:val="0"/>
        <w:adjustRightInd w:val="0"/>
        <w:jc w:val="both"/>
        <w:rPr>
          <w:b/>
          <w:bCs/>
        </w:rPr>
      </w:pPr>
    </w:p>
    <w:p w14:paraId="639BB6E5" w14:textId="67C45EC2" w:rsidR="00BE7D79" w:rsidRDefault="00BE7D79" w:rsidP="00771EF3">
      <w:pPr>
        <w:widowControl w:val="0"/>
        <w:tabs>
          <w:tab w:val="left" w:pos="7143"/>
        </w:tabs>
        <w:autoSpaceDE w:val="0"/>
        <w:autoSpaceDN w:val="0"/>
        <w:adjustRightInd w:val="0"/>
        <w:jc w:val="both"/>
        <w:rPr>
          <w:b/>
          <w:bCs/>
        </w:rPr>
      </w:pPr>
    </w:p>
    <w:p w14:paraId="73742412" w14:textId="4998C072" w:rsidR="00BE7D79" w:rsidRDefault="00BE7D79" w:rsidP="00771EF3">
      <w:pPr>
        <w:widowControl w:val="0"/>
        <w:tabs>
          <w:tab w:val="left" w:pos="7143"/>
        </w:tabs>
        <w:autoSpaceDE w:val="0"/>
        <w:autoSpaceDN w:val="0"/>
        <w:adjustRightInd w:val="0"/>
        <w:jc w:val="both"/>
        <w:rPr>
          <w:b/>
          <w:bCs/>
        </w:rPr>
      </w:pPr>
    </w:p>
    <w:p w14:paraId="041BC3A3" w14:textId="382CFF1C" w:rsidR="00BE7D79" w:rsidRDefault="00BE7D79" w:rsidP="00771EF3">
      <w:pPr>
        <w:widowControl w:val="0"/>
        <w:tabs>
          <w:tab w:val="left" w:pos="7143"/>
        </w:tabs>
        <w:autoSpaceDE w:val="0"/>
        <w:autoSpaceDN w:val="0"/>
        <w:adjustRightInd w:val="0"/>
        <w:jc w:val="both"/>
        <w:rPr>
          <w:b/>
          <w:bCs/>
        </w:rPr>
      </w:pPr>
    </w:p>
    <w:p w14:paraId="3143A62C" w14:textId="0B4AA707" w:rsidR="00BE7D79" w:rsidRDefault="00BE7D79" w:rsidP="00771EF3">
      <w:pPr>
        <w:widowControl w:val="0"/>
        <w:tabs>
          <w:tab w:val="left" w:pos="7143"/>
        </w:tabs>
        <w:autoSpaceDE w:val="0"/>
        <w:autoSpaceDN w:val="0"/>
        <w:adjustRightInd w:val="0"/>
        <w:jc w:val="both"/>
        <w:rPr>
          <w:b/>
          <w:bCs/>
        </w:rPr>
      </w:pPr>
    </w:p>
    <w:p w14:paraId="49F65E21" w14:textId="0B8606BC" w:rsidR="00BE7D79" w:rsidRDefault="00BE7D79" w:rsidP="00771EF3">
      <w:pPr>
        <w:widowControl w:val="0"/>
        <w:tabs>
          <w:tab w:val="left" w:pos="7143"/>
        </w:tabs>
        <w:autoSpaceDE w:val="0"/>
        <w:autoSpaceDN w:val="0"/>
        <w:adjustRightInd w:val="0"/>
        <w:jc w:val="both"/>
        <w:rPr>
          <w:b/>
          <w:bCs/>
        </w:rPr>
      </w:pPr>
    </w:p>
    <w:p w14:paraId="2FBD1F9B" w14:textId="057257D3" w:rsidR="00BE7D79" w:rsidRDefault="00BE7D79" w:rsidP="00771EF3">
      <w:pPr>
        <w:widowControl w:val="0"/>
        <w:tabs>
          <w:tab w:val="left" w:pos="7143"/>
        </w:tabs>
        <w:autoSpaceDE w:val="0"/>
        <w:autoSpaceDN w:val="0"/>
        <w:adjustRightInd w:val="0"/>
        <w:jc w:val="both"/>
        <w:rPr>
          <w:b/>
          <w:bCs/>
        </w:rPr>
      </w:pPr>
    </w:p>
    <w:p w14:paraId="0E9FFD51" w14:textId="2AC5C0BA" w:rsidR="00BE7D79" w:rsidRDefault="00BE7D79" w:rsidP="00771EF3">
      <w:pPr>
        <w:widowControl w:val="0"/>
        <w:tabs>
          <w:tab w:val="left" w:pos="7143"/>
        </w:tabs>
        <w:autoSpaceDE w:val="0"/>
        <w:autoSpaceDN w:val="0"/>
        <w:adjustRightInd w:val="0"/>
        <w:jc w:val="both"/>
        <w:rPr>
          <w:b/>
          <w:bCs/>
        </w:rPr>
      </w:pPr>
    </w:p>
    <w:p w14:paraId="7F7F712A" w14:textId="5725510B" w:rsidR="00BE7D79" w:rsidRDefault="00BE7D79" w:rsidP="00771EF3">
      <w:pPr>
        <w:widowControl w:val="0"/>
        <w:tabs>
          <w:tab w:val="left" w:pos="7143"/>
        </w:tabs>
        <w:autoSpaceDE w:val="0"/>
        <w:autoSpaceDN w:val="0"/>
        <w:adjustRightInd w:val="0"/>
        <w:jc w:val="both"/>
        <w:rPr>
          <w:b/>
          <w:bCs/>
        </w:rPr>
      </w:pPr>
    </w:p>
    <w:p w14:paraId="4DA2E557" w14:textId="7D452C58" w:rsidR="00BE7D79" w:rsidRDefault="00BE7D79" w:rsidP="00771EF3">
      <w:pPr>
        <w:widowControl w:val="0"/>
        <w:tabs>
          <w:tab w:val="left" w:pos="7143"/>
        </w:tabs>
        <w:autoSpaceDE w:val="0"/>
        <w:autoSpaceDN w:val="0"/>
        <w:adjustRightInd w:val="0"/>
        <w:jc w:val="both"/>
        <w:rPr>
          <w:b/>
          <w:bCs/>
        </w:rPr>
      </w:pPr>
    </w:p>
    <w:p w14:paraId="61C321D4" w14:textId="15F5B795" w:rsidR="00BE7D79" w:rsidRDefault="00BE7D79" w:rsidP="00771EF3">
      <w:pPr>
        <w:widowControl w:val="0"/>
        <w:tabs>
          <w:tab w:val="left" w:pos="7143"/>
        </w:tabs>
        <w:autoSpaceDE w:val="0"/>
        <w:autoSpaceDN w:val="0"/>
        <w:adjustRightInd w:val="0"/>
        <w:jc w:val="both"/>
        <w:rPr>
          <w:b/>
          <w:bCs/>
        </w:rPr>
      </w:pPr>
    </w:p>
    <w:p w14:paraId="0E908262" w14:textId="58E6A65E" w:rsidR="00BE7D79" w:rsidRDefault="00BE7D79" w:rsidP="00771EF3">
      <w:pPr>
        <w:widowControl w:val="0"/>
        <w:tabs>
          <w:tab w:val="left" w:pos="7143"/>
        </w:tabs>
        <w:autoSpaceDE w:val="0"/>
        <w:autoSpaceDN w:val="0"/>
        <w:adjustRightInd w:val="0"/>
        <w:jc w:val="both"/>
        <w:rPr>
          <w:b/>
          <w:bCs/>
        </w:rPr>
      </w:pPr>
    </w:p>
    <w:p w14:paraId="238949E7" w14:textId="64E4F004" w:rsidR="00BE7D79" w:rsidRDefault="00BE7D79" w:rsidP="00771EF3">
      <w:pPr>
        <w:widowControl w:val="0"/>
        <w:tabs>
          <w:tab w:val="left" w:pos="7143"/>
        </w:tabs>
        <w:autoSpaceDE w:val="0"/>
        <w:autoSpaceDN w:val="0"/>
        <w:adjustRightInd w:val="0"/>
        <w:jc w:val="both"/>
        <w:rPr>
          <w:b/>
          <w:bCs/>
        </w:rPr>
      </w:pPr>
    </w:p>
    <w:p w14:paraId="3DD8C622" w14:textId="4035E9C8" w:rsidR="00BE7D79" w:rsidRDefault="00BE7D79" w:rsidP="00771EF3">
      <w:pPr>
        <w:widowControl w:val="0"/>
        <w:tabs>
          <w:tab w:val="left" w:pos="7143"/>
        </w:tabs>
        <w:autoSpaceDE w:val="0"/>
        <w:autoSpaceDN w:val="0"/>
        <w:adjustRightInd w:val="0"/>
        <w:jc w:val="both"/>
        <w:rPr>
          <w:b/>
          <w:bCs/>
        </w:rPr>
      </w:pPr>
    </w:p>
    <w:p w14:paraId="6F5678EB" w14:textId="6369B259" w:rsidR="00BE7D79" w:rsidRDefault="00BE7D79" w:rsidP="00771EF3">
      <w:pPr>
        <w:widowControl w:val="0"/>
        <w:tabs>
          <w:tab w:val="left" w:pos="7143"/>
        </w:tabs>
        <w:autoSpaceDE w:val="0"/>
        <w:autoSpaceDN w:val="0"/>
        <w:adjustRightInd w:val="0"/>
        <w:jc w:val="both"/>
        <w:rPr>
          <w:b/>
          <w:bCs/>
        </w:rPr>
      </w:pPr>
    </w:p>
    <w:p w14:paraId="68EBFE96" w14:textId="40929CCE" w:rsidR="00BE7D79" w:rsidRDefault="00BE7D79" w:rsidP="00771EF3">
      <w:pPr>
        <w:widowControl w:val="0"/>
        <w:tabs>
          <w:tab w:val="left" w:pos="7143"/>
        </w:tabs>
        <w:autoSpaceDE w:val="0"/>
        <w:autoSpaceDN w:val="0"/>
        <w:adjustRightInd w:val="0"/>
        <w:jc w:val="both"/>
        <w:rPr>
          <w:b/>
          <w:bCs/>
        </w:rPr>
      </w:pPr>
    </w:p>
    <w:p w14:paraId="53965C48" w14:textId="4A5F2101" w:rsidR="00BE7D79" w:rsidRDefault="00BE7D79" w:rsidP="00771EF3">
      <w:pPr>
        <w:widowControl w:val="0"/>
        <w:tabs>
          <w:tab w:val="left" w:pos="7143"/>
        </w:tabs>
        <w:autoSpaceDE w:val="0"/>
        <w:autoSpaceDN w:val="0"/>
        <w:adjustRightInd w:val="0"/>
        <w:jc w:val="both"/>
        <w:rPr>
          <w:b/>
          <w:bCs/>
        </w:rPr>
      </w:pPr>
    </w:p>
    <w:p w14:paraId="3E81FDF4" w14:textId="1BF84446" w:rsidR="00BE7D79" w:rsidRDefault="00BE7D79" w:rsidP="00771EF3">
      <w:pPr>
        <w:widowControl w:val="0"/>
        <w:tabs>
          <w:tab w:val="left" w:pos="7143"/>
        </w:tabs>
        <w:autoSpaceDE w:val="0"/>
        <w:autoSpaceDN w:val="0"/>
        <w:adjustRightInd w:val="0"/>
        <w:jc w:val="both"/>
        <w:rPr>
          <w:b/>
          <w:bCs/>
        </w:rPr>
      </w:pPr>
    </w:p>
    <w:p w14:paraId="1E5FE19C" w14:textId="5F5EEFA4" w:rsidR="00BE7D79" w:rsidRDefault="00BE7D79" w:rsidP="00771EF3">
      <w:pPr>
        <w:widowControl w:val="0"/>
        <w:tabs>
          <w:tab w:val="left" w:pos="7143"/>
        </w:tabs>
        <w:autoSpaceDE w:val="0"/>
        <w:autoSpaceDN w:val="0"/>
        <w:adjustRightInd w:val="0"/>
        <w:jc w:val="both"/>
        <w:rPr>
          <w:b/>
          <w:bCs/>
        </w:rPr>
      </w:pPr>
    </w:p>
    <w:p w14:paraId="581C5BD7" w14:textId="52FC2B35" w:rsidR="00BE7D79" w:rsidRDefault="00BE7D79" w:rsidP="00771EF3">
      <w:pPr>
        <w:widowControl w:val="0"/>
        <w:tabs>
          <w:tab w:val="left" w:pos="7143"/>
        </w:tabs>
        <w:autoSpaceDE w:val="0"/>
        <w:autoSpaceDN w:val="0"/>
        <w:adjustRightInd w:val="0"/>
        <w:jc w:val="both"/>
        <w:rPr>
          <w:b/>
          <w:bCs/>
        </w:rPr>
      </w:pPr>
    </w:p>
    <w:p w14:paraId="2F1283DF" w14:textId="7459BFE6" w:rsidR="00BE7D79" w:rsidRDefault="00BE7D79" w:rsidP="00771EF3">
      <w:pPr>
        <w:widowControl w:val="0"/>
        <w:tabs>
          <w:tab w:val="left" w:pos="7143"/>
        </w:tabs>
        <w:autoSpaceDE w:val="0"/>
        <w:autoSpaceDN w:val="0"/>
        <w:adjustRightInd w:val="0"/>
        <w:jc w:val="both"/>
        <w:rPr>
          <w:b/>
          <w:bCs/>
        </w:rPr>
      </w:pPr>
    </w:p>
    <w:p w14:paraId="3223DC1B" w14:textId="24BFD3E6" w:rsidR="00BE7D79" w:rsidRDefault="00BE7D79" w:rsidP="00771EF3">
      <w:pPr>
        <w:widowControl w:val="0"/>
        <w:tabs>
          <w:tab w:val="left" w:pos="7143"/>
        </w:tabs>
        <w:autoSpaceDE w:val="0"/>
        <w:autoSpaceDN w:val="0"/>
        <w:adjustRightInd w:val="0"/>
        <w:jc w:val="both"/>
        <w:rPr>
          <w:b/>
          <w:bCs/>
        </w:rPr>
      </w:pPr>
    </w:p>
    <w:p w14:paraId="6E30DB18" w14:textId="63521EEE" w:rsidR="00BE7D79" w:rsidRDefault="00BE7D79" w:rsidP="00771EF3">
      <w:pPr>
        <w:widowControl w:val="0"/>
        <w:tabs>
          <w:tab w:val="left" w:pos="7143"/>
        </w:tabs>
        <w:autoSpaceDE w:val="0"/>
        <w:autoSpaceDN w:val="0"/>
        <w:adjustRightInd w:val="0"/>
        <w:jc w:val="both"/>
        <w:rPr>
          <w:b/>
          <w:bCs/>
        </w:rPr>
      </w:pPr>
    </w:p>
    <w:p w14:paraId="60796A00" w14:textId="2CE45E2A" w:rsidR="00BE7D79" w:rsidRDefault="00BE7D79" w:rsidP="00771EF3">
      <w:pPr>
        <w:widowControl w:val="0"/>
        <w:tabs>
          <w:tab w:val="left" w:pos="7143"/>
        </w:tabs>
        <w:autoSpaceDE w:val="0"/>
        <w:autoSpaceDN w:val="0"/>
        <w:adjustRightInd w:val="0"/>
        <w:jc w:val="both"/>
        <w:rPr>
          <w:b/>
          <w:bCs/>
        </w:rPr>
      </w:pPr>
    </w:p>
    <w:p w14:paraId="4FFD34C4" w14:textId="3FDE364B" w:rsidR="00BE7D79" w:rsidRDefault="00BE7D79" w:rsidP="00771EF3">
      <w:pPr>
        <w:widowControl w:val="0"/>
        <w:tabs>
          <w:tab w:val="left" w:pos="7143"/>
        </w:tabs>
        <w:autoSpaceDE w:val="0"/>
        <w:autoSpaceDN w:val="0"/>
        <w:adjustRightInd w:val="0"/>
        <w:jc w:val="both"/>
        <w:rPr>
          <w:b/>
          <w:bCs/>
        </w:rPr>
      </w:pPr>
    </w:p>
    <w:p w14:paraId="4AD5B516" w14:textId="0390DEAB" w:rsidR="00BE7D79" w:rsidRDefault="00BE7D79" w:rsidP="00771EF3">
      <w:pPr>
        <w:widowControl w:val="0"/>
        <w:tabs>
          <w:tab w:val="left" w:pos="7143"/>
        </w:tabs>
        <w:autoSpaceDE w:val="0"/>
        <w:autoSpaceDN w:val="0"/>
        <w:adjustRightInd w:val="0"/>
        <w:jc w:val="both"/>
        <w:rPr>
          <w:b/>
          <w:bCs/>
        </w:rPr>
      </w:pPr>
    </w:p>
    <w:p w14:paraId="67BAF925" w14:textId="0AF4F509" w:rsidR="00BE7D79" w:rsidRDefault="00BE7D79" w:rsidP="00771EF3">
      <w:pPr>
        <w:widowControl w:val="0"/>
        <w:tabs>
          <w:tab w:val="left" w:pos="7143"/>
        </w:tabs>
        <w:autoSpaceDE w:val="0"/>
        <w:autoSpaceDN w:val="0"/>
        <w:adjustRightInd w:val="0"/>
        <w:jc w:val="both"/>
        <w:rPr>
          <w:b/>
          <w:bCs/>
        </w:rPr>
      </w:pPr>
    </w:p>
    <w:p w14:paraId="7268FFA8" w14:textId="4124C25F" w:rsidR="00BE7D79" w:rsidRDefault="00BE7D79" w:rsidP="00771EF3">
      <w:pPr>
        <w:widowControl w:val="0"/>
        <w:tabs>
          <w:tab w:val="left" w:pos="7143"/>
        </w:tabs>
        <w:autoSpaceDE w:val="0"/>
        <w:autoSpaceDN w:val="0"/>
        <w:adjustRightInd w:val="0"/>
        <w:jc w:val="both"/>
        <w:rPr>
          <w:b/>
          <w:bCs/>
        </w:rPr>
      </w:pPr>
    </w:p>
    <w:p w14:paraId="3A41978B" w14:textId="015F91F5" w:rsidR="00BE7D79" w:rsidRDefault="00BE7D79" w:rsidP="00771EF3">
      <w:pPr>
        <w:widowControl w:val="0"/>
        <w:tabs>
          <w:tab w:val="left" w:pos="7143"/>
        </w:tabs>
        <w:autoSpaceDE w:val="0"/>
        <w:autoSpaceDN w:val="0"/>
        <w:adjustRightInd w:val="0"/>
        <w:jc w:val="both"/>
        <w:rPr>
          <w:b/>
          <w:bCs/>
        </w:rPr>
      </w:pPr>
    </w:p>
    <w:p w14:paraId="4A6F0B0B" w14:textId="210770D4" w:rsidR="00BE7D79" w:rsidRDefault="00BE7D79" w:rsidP="00771EF3">
      <w:pPr>
        <w:widowControl w:val="0"/>
        <w:tabs>
          <w:tab w:val="left" w:pos="7143"/>
        </w:tabs>
        <w:autoSpaceDE w:val="0"/>
        <w:autoSpaceDN w:val="0"/>
        <w:adjustRightInd w:val="0"/>
        <w:jc w:val="both"/>
        <w:rPr>
          <w:b/>
          <w:bCs/>
        </w:rPr>
      </w:pPr>
    </w:p>
    <w:p w14:paraId="35802D10" w14:textId="114D938F" w:rsidR="00BE7D79" w:rsidRDefault="00BE7D79" w:rsidP="00771EF3">
      <w:pPr>
        <w:widowControl w:val="0"/>
        <w:tabs>
          <w:tab w:val="left" w:pos="7143"/>
        </w:tabs>
        <w:autoSpaceDE w:val="0"/>
        <w:autoSpaceDN w:val="0"/>
        <w:adjustRightInd w:val="0"/>
        <w:jc w:val="both"/>
        <w:rPr>
          <w:b/>
          <w:bCs/>
        </w:rPr>
      </w:pPr>
    </w:p>
    <w:p w14:paraId="68229922" w14:textId="1259926F" w:rsidR="00BE7D79" w:rsidRDefault="00BE7D79" w:rsidP="00771EF3">
      <w:pPr>
        <w:widowControl w:val="0"/>
        <w:tabs>
          <w:tab w:val="left" w:pos="7143"/>
        </w:tabs>
        <w:autoSpaceDE w:val="0"/>
        <w:autoSpaceDN w:val="0"/>
        <w:adjustRightInd w:val="0"/>
        <w:jc w:val="both"/>
        <w:rPr>
          <w:b/>
          <w:bCs/>
        </w:rPr>
      </w:pPr>
    </w:p>
    <w:p w14:paraId="11536114" w14:textId="46BFEAF2" w:rsidR="00BE7D79" w:rsidRDefault="00BE7D79" w:rsidP="00771EF3">
      <w:pPr>
        <w:widowControl w:val="0"/>
        <w:tabs>
          <w:tab w:val="left" w:pos="7143"/>
        </w:tabs>
        <w:autoSpaceDE w:val="0"/>
        <w:autoSpaceDN w:val="0"/>
        <w:adjustRightInd w:val="0"/>
        <w:jc w:val="both"/>
        <w:rPr>
          <w:b/>
          <w:bCs/>
        </w:rPr>
      </w:pPr>
    </w:p>
    <w:p w14:paraId="4BA525F9" w14:textId="19AE960E" w:rsidR="00BE7D79" w:rsidRDefault="00BE7D79" w:rsidP="00771EF3">
      <w:pPr>
        <w:widowControl w:val="0"/>
        <w:tabs>
          <w:tab w:val="left" w:pos="7143"/>
        </w:tabs>
        <w:autoSpaceDE w:val="0"/>
        <w:autoSpaceDN w:val="0"/>
        <w:adjustRightInd w:val="0"/>
        <w:jc w:val="both"/>
        <w:rPr>
          <w:b/>
          <w:bCs/>
        </w:rPr>
      </w:pPr>
    </w:p>
    <w:p w14:paraId="59BF4D55" w14:textId="1B06A334" w:rsidR="00BE7D79" w:rsidRDefault="00BE7D79" w:rsidP="00771EF3">
      <w:pPr>
        <w:widowControl w:val="0"/>
        <w:tabs>
          <w:tab w:val="left" w:pos="7143"/>
        </w:tabs>
        <w:autoSpaceDE w:val="0"/>
        <w:autoSpaceDN w:val="0"/>
        <w:adjustRightInd w:val="0"/>
        <w:jc w:val="both"/>
        <w:rPr>
          <w:b/>
          <w:bCs/>
        </w:rPr>
      </w:pPr>
    </w:p>
    <w:p w14:paraId="68AFB5E4" w14:textId="37E1C7EA" w:rsidR="00BE7D79" w:rsidRDefault="00BE7D79" w:rsidP="00771EF3">
      <w:pPr>
        <w:widowControl w:val="0"/>
        <w:tabs>
          <w:tab w:val="left" w:pos="7143"/>
        </w:tabs>
        <w:autoSpaceDE w:val="0"/>
        <w:autoSpaceDN w:val="0"/>
        <w:adjustRightInd w:val="0"/>
        <w:jc w:val="both"/>
        <w:rPr>
          <w:b/>
          <w:bCs/>
        </w:rPr>
      </w:pPr>
    </w:p>
    <w:p w14:paraId="6BBF3EE9" w14:textId="22DD67DC" w:rsidR="00BE7D79" w:rsidRDefault="00BE7D79" w:rsidP="00771EF3">
      <w:pPr>
        <w:widowControl w:val="0"/>
        <w:tabs>
          <w:tab w:val="left" w:pos="7143"/>
        </w:tabs>
        <w:autoSpaceDE w:val="0"/>
        <w:autoSpaceDN w:val="0"/>
        <w:adjustRightInd w:val="0"/>
        <w:jc w:val="both"/>
        <w:rPr>
          <w:b/>
          <w:bCs/>
        </w:rPr>
      </w:pPr>
    </w:p>
    <w:p w14:paraId="22E6161A" w14:textId="6FEA993E" w:rsidR="00BE7D79" w:rsidRDefault="00BE7D79" w:rsidP="00771EF3">
      <w:pPr>
        <w:widowControl w:val="0"/>
        <w:tabs>
          <w:tab w:val="left" w:pos="7143"/>
        </w:tabs>
        <w:autoSpaceDE w:val="0"/>
        <w:autoSpaceDN w:val="0"/>
        <w:adjustRightInd w:val="0"/>
        <w:jc w:val="both"/>
        <w:rPr>
          <w:b/>
          <w:bCs/>
        </w:rPr>
      </w:pPr>
    </w:p>
    <w:p w14:paraId="1605C966" w14:textId="770C1ADA" w:rsidR="00BE7D79" w:rsidRDefault="00BE7D79" w:rsidP="00771EF3">
      <w:pPr>
        <w:widowControl w:val="0"/>
        <w:tabs>
          <w:tab w:val="left" w:pos="7143"/>
        </w:tabs>
        <w:autoSpaceDE w:val="0"/>
        <w:autoSpaceDN w:val="0"/>
        <w:adjustRightInd w:val="0"/>
        <w:jc w:val="both"/>
        <w:rPr>
          <w:b/>
          <w:bCs/>
        </w:rPr>
      </w:pPr>
    </w:p>
    <w:p w14:paraId="266F245E" w14:textId="10D2F7B4" w:rsidR="00BE7D79" w:rsidRDefault="00BE7D79" w:rsidP="00771EF3">
      <w:pPr>
        <w:widowControl w:val="0"/>
        <w:tabs>
          <w:tab w:val="left" w:pos="7143"/>
        </w:tabs>
        <w:autoSpaceDE w:val="0"/>
        <w:autoSpaceDN w:val="0"/>
        <w:adjustRightInd w:val="0"/>
        <w:jc w:val="both"/>
        <w:rPr>
          <w:b/>
          <w:bCs/>
        </w:rPr>
      </w:pPr>
    </w:p>
    <w:p w14:paraId="087567CC" w14:textId="1B1BA174" w:rsidR="00BE7D79" w:rsidRDefault="00BE7D79" w:rsidP="00771EF3">
      <w:pPr>
        <w:widowControl w:val="0"/>
        <w:tabs>
          <w:tab w:val="left" w:pos="7143"/>
        </w:tabs>
        <w:autoSpaceDE w:val="0"/>
        <w:autoSpaceDN w:val="0"/>
        <w:adjustRightInd w:val="0"/>
        <w:jc w:val="both"/>
        <w:rPr>
          <w:b/>
          <w:bCs/>
        </w:rPr>
      </w:pPr>
    </w:p>
    <w:p w14:paraId="0CF51C31" w14:textId="3247304F" w:rsidR="00BE7D79" w:rsidRDefault="00BE7D79" w:rsidP="00771EF3">
      <w:pPr>
        <w:widowControl w:val="0"/>
        <w:tabs>
          <w:tab w:val="left" w:pos="7143"/>
        </w:tabs>
        <w:autoSpaceDE w:val="0"/>
        <w:autoSpaceDN w:val="0"/>
        <w:adjustRightInd w:val="0"/>
        <w:jc w:val="both"/>
        <w:rPr>
          <w:b/>
          <w:bCs/>
        </w:rPr>
      </w:pPr>
    </w:p>
    <w:p w14:paraId="70151C7D" w14:textId="74F2E6C9" w:rsidR="00BE7D79" w:rsidRDefault="00BE7D79" w:rsidP="00771EF3">
      <w:pPr>
        <w:widowControl w:val="0"/>
        <w:tabs>
          <w:tab w:val="left" w:pos="7143"/>
        </w:tabs>
        <w:autoSpaceDE w:val="0"/>
        <w:autoSpaceDN w:val="0"/>
        <w:adjustRightInd w:val="0"/>
        <w:jc w:val="both"/>
        <w:rPr>
          <w:b/>
          <w:bCs/>
        </w:rPr>
      </w:pPr>
    </w:p>
    <w:p w14:paraId="1FA7C36C" w14:textId="77777777" w:rsidR="00BE7D79" w:rsidRPr="006C2FEA" w:rsidRDefault="00BE7D79" w:rsidP="00BE7D79">
      <w:pPr>
        <w:pageBreakBefore/>
        <w:tabs>
          <w:tab w:val="left" w:pos="284"/>
        </w:tabs>
        <w:rPr>
          <w:rFonts w:cs="Arial"/>
          <w:lang w:eastAsia="ar-SA"/>
        </w:rPr>
      </w:pPr>
      <w:r w:rsidRPr="006C2FEA">
        <w:rPr>
          <w:b/>
          <w:shd w:val="clear" w:color="auto" w:fill="D9D9D9"/>
        </w:rPr>
        <w:lastRenderedPageBreak/>
        <w:t>Obr_10</w:t>
      </w:r>
    </w:p>
    <w:p w14:paraId="0200D750" w14:textId="77777777" w:rsidR="00BE7D79" w:rsidRPr="006C2FEA" w:rsidRDefault="00BE7D79" w:rsidP="00BE7D79">
      <w:pPr>
        <w:jc w:val="center"/>
        <w:rPr>
          <w:b/>
          <w:bCs/>
          <w:lang w:eastAsia="ar-SA"/>
        </w:rPr>
      </w:pPr>
      <w:r w:rsidRPr="006C2FEA">
        <w:rPr>
          <w:b/>
          <w:bCs/>
          <w:lang w:eastAsia="ar-SA"/>
        </w:rPr>
        <w:t>VZOREC GARANCIJE</w:t>
      </w:r>
    </w:p>
    <w:p w14:paraId="7550B9B4" w14:textId="77777777" w:rsidR="00BE7D79" w:rsidRPr="006C2FEA" w:rsidRDefault="00BE7D79" w:rsidP="00BE7D79">
      <w:pPr>
        <w:pStyle w:val="Default"/>
        <w:jc w:val="center"/>
        <w:rPr>
          <w:rFonts w:ascii="Trebuchet MS" w:hAnsi="Trebuchet MS"/>
          <w:b/>
          <w:bCs/>
          <w:sz w:val="22"/>
          <w:szCs w:val="22"/>
          <w:lang w:eastAsia="ar-SA"/>
        </w:rPr>
      </w:pPr>
      <w:r w:rsidRPr="006C2FEA">
        <w:rPr>
          <w:rFonts w:ascii="Trebuchet MS" w:hAnsi="Trebuchet MS"/>
          <w:b/>
          <w:bCs/>
          <w:sz w:val="22"/>
          <w:szCs w:val="22"/>
          <w:lang w:eastAsia="ar-SA"/>
        </w:rPr>
        <w:t>ZA ODPRAVO NAPAK V GARANCIJSKEM ROKU</w:t>
      </w:r>
    </w:p>
    <w:p w14:paraId="34F11D96" w14:textId="77777777" w:rsidR="00BE7D79" w:rsidRPr="006C2FEA" w:rsidRDefault="00BE7D79" w:rsidP="00BE7D79">
      <w:pPr>
        <w:pStyle w:val="Default"/>
        <w:jc w:val="both"/>
        <w:rPr>
          <w:rFonts w:ascii="Trebuchet MS" w:hAnsi="Trebuchet MS" w:cs="Trebuchet MS"/>
          <w:b/>
          <w:sz w:val="22"/>
          <w:szCs w:val="22"/>
        </w:rPr>
      </w:pP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p>
    <w:p w14:paraId="2108E354" w14:textId="77777777" w:rsidR="00BE7D79" w:rsidRPr="006C2FEA" w:rsidRDefault="00BE7D79" w:rsidP="00BE7D79">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b/>
          <w:bCs/>
        </w:rPr>
      </w:pPr>
    </w:p>
    <w:p w14:paraId="6D05CD34" w14:textId="77777777" w:rsidR="00BE7D79" w:rsidRPr="006C2FEA" w:rsidRDefault="00BE7D79" w:rsidP="00BE7D79">
      <w:pPr>
        <w:rPr>
          <w:bCs/>
        </w:rPr>
      </w:pPr>
      <w:r w:rsidRPr="006C2FEA">
        <w:rPr>
          <w:bCs/>
        </w:rPr>
        <w:t>Banka/Zavarovalnica:____________________________________________________________</w:t>
      </w:r>
    </w:p>
    <w:p w14:paraId="129E2CDE" w14:textId="77777777" w:rsidR="00BE7D79" w:rsidRDefault="00BE7D79" w:rsidP="00BE7D79">
      <w:pPr>
        <w:jc w:val="center"/>
        <w:rPr>
          <w:i/>
          <w:iCs/>
        </w:rPr>
      </w:pPr>
      <w:r w:rsidRPr="006C2FEA">
        <w:rPr>
          <w:i/>
          <w:iCs/>
        </w:rPr>
        <w:t>(firma in sedež banke)</w:t>
      </w:r>
    </w:p>
    <w:p w14:paraId="592C068E" w14:textId="77777777" w:rsidR="00BE7D79" w:rsidRPr="006C2FEA" w:rsidRDefault="00BE7D79" w:rsidP="00BE7D79">
      <w:pPr>
        <w:jc w:val="center"/>
        <w:rPr>
          <w:i/>
          <w:iCs/>
        </w:rPr>
      </w:pPr>
    </w:p>
    <w:p w14:paraId="0904617D" w14:textId="77777777" w:rsidR="00BE7D79" w:rsidRPr="006C2FEA" w:rsidRDefault="00BE7D79" w:rsidP="00BE7D79">
      <w:pPr>
        <w:keepLines/>
        <w:autoSpaceDE w:val="0"/>
        <w:ind w:firstLine="20"/>
        <w:jc w:val="both"/>
        <w:rPr>
          <w:b/>
        </w:rPr>
      </w:pPr>
      <w:r w:rsidRPr="006C2FEA">
        <w:rPr>
          <w:rFonts w:cs="Arial"/>
        </w:rPr>
        <w:t>Upravičenec: Mestna občina Celje, Trg celjskih knezov 9, 3000 Celje</w:t>
      </w:r>
    </w:p>
    <w:p w14:paraId="081C9B1B" w14:textId="77777777" w:rsidR="00BE7D79" w:rsidRPr="006C2FEA" w:rsidRDefault="00BE7D79" w:rsidP="00BE7D79">
      <w:pPr>
        <w:keepLines/>
        <w:autoSpaceDE w:val="0"/>
        <w:ind w:firstLine="9"/>
        <w:jc w:val="both"/>
        <w:rPr>
          <w:rFonts w:cs="Arial"/>
          <w:color w:val="000000"/>
        </w:rPr>
      </w:pPr>
      <w:r w:rsidRPr="006C2FEA">
        <w:rPr>
          <w:rFonts w:cs="Arial"/>
          <w:color w:val="000000"/>
        </w:rPr>
        <w:t>Naročnik garancije: _____________________________________ (</w:t>
      </w:r>
      <w:r w:rsidRPr="006C2FEA">
        <w:rPr>
          <w:rFonts w:cs="Arial"/>
          <w:i/>
          <w:iCs/>
          <w:color w:val="000000"/>
        </w:rPr>
        <w:t>izvajalec javnega naročila</w:t>
      </w:r>
      <w:r w:rsidRPr="006C2FEA">
        <w:rPr>
          <w:rFonts w:cs="Arial"/>
          <w:color w:val="000000"/>
        </w:rPr>
        <w:t>)</w:t>
      </w:r>
    </w:p>
    <w:p w14:paraId="4C77121B" w14:textId="77777777" w:rsidR="00BE7D79" w:rsidRPr="006C2FEA" w:rsidRDefault="00BE7D79" w:rsidP="00BE7D79">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r w:rsidRPr="006C2FEA">
        <w:rPr>
          <w:rFonts w:cs="Arial"/>
          <w:color w:val="000000"/>
        </w:rPr>
        <w:t>Številka bančne garancije/zavarovanja:</w:t>
      </w:r>
      <w:r w:rsidRPr="006C2FEA">
        <w:rPr>
          <w:rFonts w:cs="Arial"/>
          <w:b/>
          <w:color w:val="000000"/>
        </w:rPr>
        <w:t xml:space="preserve"> </w:t>
      </w:r>
      <w:r w:rsidRPr="006C2FEA">
        <w:rPr>
          <w:rFonts w:cs="Arial"/>
          <w:color w:val="000000"/>
        </w:rPr>
        <w:t>___________________________________</w:t>
      </w:r>
    </w:p>
    <w:p w14:paraId="0EFE7199"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58C19D" w14:textId="77777777" w:rsidR="00BE7D79" w:rsidRPr="006C2FEA" w:rsidRDefault="00BE7D79" w:rsidP="00BE7D79">
      <w:pPr>
        <w:jc w:val="both"/>
        <w:rPr>
          <w:rFonts w:cs="Arial"/>
          <w:lang w:eastAsia="ar-SA"/>
        </w:rPr>
      </w:pPr>
      <w:r w:rsidRPr="006C2FEA">
        <w:rPr>
          <w:rFonts w:cs="Arial"/>
          <w:lang w:eastAsia="ar-SA"/>
        </w:rPr>
        <w:t>V skladu s pogodbo ________________________________ (</w:t>
      </w:r>
      <w:r w:rsidRPr="006C2FEA">
        <w:rPr>
          <w:rFonts w:cs="Arial"/>
          <w:i/>
          <w:iCs/>
          <w:lang w:eastAsia="ar-SA"/>
        </w:rPr>
        <w:t>naziv pogodbe, številka pogodbe, datum,...</w:t>
      </w:r>
      <w:r w:rsidRPr="006C2FEA">
        <w:rPr>
          <w:rFonts w:cs="Arial"/>
          <w:lang w:eastAsia="ar-SA"/>
        </w:rPr>
        <w:t>), sklenjeno med _____________________________________ (</w:t>
      </w:r>
      <w:r w:rsidRPr="006C2FEA">
        <w:rPr>
          <w:rFonts w:cs="Arial"/>
          <w:i/>
          <w:iCs/>
          <w:lang w:eastAsia="ar-SA"/>
        </w:rPr>
        <w:t>polno ime in naslov upravičenca</w:t>
      </w:r>
      <w:r w:rsidRPr="006C2FEA">
        <w:rPr>
          <w:rFonts w:cs="Arial"/>
          <w:lang w:eastAsia="ar-SA"/>
        </w:rPr>
        <w:t>), in ________________________________________________ (</w:t>
      </w:r>
      <w:r w:rsidRPr="006C2FEA">
        <w:rPr>
          <w:rFonts w:cs="Arial"/>
          <w:i/>
          <w:iCs/>
          <w:lang w:eastAsia="ar-SA"/>
        </w:rPr>
        <w:t>naziv izvajalca</w:t>
      </w:r>
      <w:r w:rsidRPr="006C2FEA">
        <w:rPr>
          <w:rFonts w:cs="Arial"/>
          <w:lang w:eastAsia="ar-SA"/>
        </w:rPr>
        <w:t>) za izvedbo _____________________________ (</w:t>
      </w:r>
      <w:r w:rsidRPr="006C2FEA">
        <w:rPr>
          <w:rFonts w:cs="Arial"/>
          <w:i/>
          <w:iCs/>
          <w:lang w:eastAsia="ar-SA"/>
        </w:rPr>
        <w:t>predmet pogodbe</w:t>
      </w:r>
      <w:r w:rsidRPr="006C2FEA">
        <w:rPr>
          <w:rFonts w:cs="Arial"/>
          <w:lang w:eastAsia="ar-SA"/>
        </w:rPr>
        <w:t>) v vrednosti _______________________EUR z DDV, je izvajalec dolžan po opravljenem prevzemu v garancijskem roku odpraviti vse ugotovljene pomanjkljivosti skladno z določili zgoraj citirane pogodbe.</w:t>
      </w:r>
    </w:p>
    <w:p w14:paraId="3208855E"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0BF13F1E"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 xml:space="preserve">S to garancijo se nepreklicno in brezpogojno zavezujemo, da bomo v 15 dneh po prejemu vašega prvega pisnega zahtevka in ne glede na kakršen koli ugovor izvajalca plačali znesek do maksimalne višine 5% končne  izvedbene vrednosti z DDV, </w:t>
      </w:r>
      <w:proofErr w:type="spellStart"/>
      <w:r w:rsidRPr="006C2FEA">
        <w:rPr>
          <w:rFonts w:cs="Arial"/>
          <w:lang w:eastAsia="ar-SA"/>
        </w:rPr>
        <w:t>t.j</w:t>
      </w:r>
      <w:proofErr w:type="spellEnd"/>
      <w:r w:rsidRPr="006C2FEA">
        <w:rPr>
          <w:rFonts w:cs="Arial"/>
          <w:lang w:eastAsia="ar-SA"/>
        </w:rPr>
        <w:t xml:space="preserve">. </w:t>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t>_______, če izvajalec v garancijskem roku oziroma v roku, ko velja ta garancija, ne bo izpolnil svoje obveznosti, ki izhaja iz naslova garancijske obveznosti.</w:t>
      </w:r>
    </w:p>
    <w:p w14:paraId="410F1ED1"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C1E0540"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Zahtevek za unovčenje garancije mora biti predložen banki in mora vsebovati:</w:t>
      </w:r>
    </w:p>
    <w:p w14:paraId="26BC5379" w14:textId="77777777"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 xml:space="preserve">originalno pismo za unovčenje garancije v skladu z zgornjim odstavkom in </w:t>
      </w:r>
    </w:p>
    <w:p w14:paraId="21DB201A" w14:textId="77777777"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 xml:space="preserve">predloženo izjavo Uprave RS za javna plačila, da so zahtevek za unovčenje podpisale osebe, ki so pooblaščene za zastopanje in </w:t>
      </w:r>
    </w:p>
    <w:p w14:paraId="6E6B426F" w14:textId="5E51786E"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original</w:t>
      </w:r>
      <w:r w:rsidR="005A1F3D">
        <w:rPr>
          <w:rStyle w:val="Sprotnaopomba-sklic"/>
          <w:rFonts w:cs="Arial"/>
          <w:lang w:eastAsia="ar-SA"/>
        </w:rPr>
        <w:footnoteReference w:id="5"/>
      </w:r>
      <w:r w:rsidRPr="006C2FEA">
        <w:rPr>
          <w:rFonts w:cs="Arial"/>
          <w:lang w:eastAsia="ar-SA"/>
        </w:rPr>
        <w:t xml:space="preserve"> Garancije št. ___________/________.</w:t>
      </w:r>
    </w:p>
    <w:p w14:paraId="23E096FC"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A0D025B"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Ta garancija se znižuje za vsak, po tej garanciji unovčeni znesek.</w:t>
      </w:r>
    </w:p>
    <w:p w14:paraId="602061D4"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555FD1F"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Ta garancija velja do vključno _______________</w:t>
      </w:r>
      <w:r>
        <w:rPr>
          <w:rFonts w:cs="Arial"/>
          <w:lang w:eastAsia="ar-SA"/>
        </w:rPr>
        <w:t xml:space="preserve"> (dolžina garancijskega roka + 30 dni).</w:t>
      </w:r>
      <w:r w:rsidRPr="006C2FEA">
        <w:rPr>
          <w:rFonts w:cs="Arial"/>
          <w:lang w:eastAsia="ar-SA"/>
        </w:rPr>
        <w:t xml:space="preserve"> Po poteku tega roka garancija ne velja več in naša obveznost avtomatično ugasne, ne glede na to, ali je garancija vrnjena.</w:t>
      </w:r>
    </w:p>
    <w:p w14:paraId="5EDC78CF"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4B138247"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4679B8E8"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46B77153"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Ta garancija ni prenosljiva.</w:t>
      </w:r>
    </w:p>
    <w:p w14:paraId="06835D37"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89BB535" w14:textId="77777777" w:rsidR="00BE7D79" w:rsidRPr="006C2FEA" w:rsidRDefault="00BE7D79" w:rsidP="00BE7D79">
      <w:pPr>
        <w:rPr>
          <w:rFonts w:cs="Arial"/>
          <w:lang w:eastAsia="ar-SA"/>
        </w:rPr>
      </w:pPr>
      <w:r w:rsidRPr="006C2FEA">
        <w:rPr>
          <w:rFonts w:cs="Arial"/>
          <w:lang w:eastAsia="ar-SA"/>
        </w:rPr>
        <w:t>Morebitne spore v zvezi s to garancijo rešuje stvarno pristojno sodišče v Celju po slovenskem pravu.</w:t>
      </w:r>
    </w:p>
    <w:p w14:paraId="0883B53B"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3FCC5F64"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1E7459B2"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70A1B763" w14:textId="77777777" w:rsidR="00BE7D79" w:rsidRPr="006C2FEA" w:rsidRDefault="00BE7D79" w:rsidP="00BE7D79">
      <w:pPr>
        <w:tabs>
          <w:tab w:val="left" w:pos="46"/>
        </w:tabs>
        <w:autoSpaceDE w:val="0"/>
        <w:jc w:val="both"/>
        <w:rPr>
          <w:rFonts w:cs="Arial"/>
          <w:lang w:eastAsia="ar-SA"/>
        </w:rPr>
      </w:pPr>
      <w:r w:rsidRPr="006C2FEA">
        <w:rPr>
          <w:rFonts w:cs="Arial"/>
          <w:lang w:eastAsia="ar-SA"/>
        </w:rPr>
        <w:t>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_______________________          </w:t>
      </w:r>
      <w:r w:rsidRPr="006C2FEA">
        <w:rPr>
          <w:rFonts w:cs="Arial"/>
          <w:lang w:eastAsia="ar-SA"/>
        </w:rPr>
        <w:tab/>
        <w:t xml:space="preserve">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r>
      <w:r w:rsidRPr="006C2FEA">
        <w:rPr>
          <w:rFonts w:cs="Arial"/>
          <w:lang w:eastAsia="ar-SA"/>
        </w:rPr>
        <w:tab/>
      </w:r>
      <w:r w:rsidRPr="006C2FEA">
        <w:rPr>
          <w:rFonts w:cs="Arial"/>
          <w:lang w:eastAsia="ar-SA"/>
        </w:rPr>
        <w:tab/>
        <w:t>(</w:t>
      </w:r>
      <w:r w:rsidRPr="006C2FEA">
        <w:rPr>
          <w:rFonts w:cs="Arial"/>
          <w:i/>
          <w:lang w:eastAsia="ar-SA"/>
        </w:rPr>
        <w:t>žig in podpis)</w:t>
      </w:r>
    </w:p>
    <w:p w14:paraId="070533E0" w14:textId="77777777" w:rsidR="00BE7D79" w:rsidRPr="006C2FEA" w:rsidRDefault="00BE7D79" w:rsidP="00BE7D79">
      <w:pPr>
        <w:tabs>
          <w:tab w:val="left" w:pos="46"/>
        </w:tabs>
        <w:autoSpaceDE w:val="0"/>
        <w:spacing w:line="252" w:lineRule="auto"/>
        <w:jc w:val="both"/>
        <w:rPr>
          <w:rFonts w:cs="Arial"/>
          <w:lang w:eastAsia="ar-SA"/>
        </w:rPr>
      </w:pPr>
    </w:p>
    <w:p w14:paraId="6DA3C2DB" w14:textId="77777777" w:rsidR="00BE7D79" w:rsidRPr="006C2FEA" w:rsidRDefault="00BE7D79" w:rsidP="00BE7D79">
      <w:pPr>
        <w:tabs>
          <w:tab w:val="left" w:pos="46"/>
        </w:tabs>
        <w:autoSpaceDE w:val="0"/>
        <w:spacing w:line="252" w:lineRule="auto"/>
        <w:jc w:val="both"/>
        <w:rPr>
          <w:rFonts w:cs="Arial"/>
          <w:lang w:eastAsia="ar-SA"/>
        </w:rPr>
      </w:pPr>
    </w:p>
    <w:p w14:paraId="3E774B63" w14:textId="77777777" w:rsidR="00BE7D79" w:rsidRPr="006C2FEA" w:rsidRDefault="00BE7D79" w:rsidP="00BE7D79">
      <w:pPr>
        <w:autoSpaceDE w:val="0"/>
        <w:autoSpaceDN w:val="0"/>
        <w:adjustRightInd w:val="0"/>
      </w:pPr>
      <w:r w:rsidRPr="006C2FEA">
        <w:tab/>
      </w:r>
    </w:p>
    <w:p w14:paraId="258CA522" w14:textId="77777777" w:rsidR="00BE7D79" w:rsidRPr="006C2FEA" w:rsidRDefault="00BE7D79" w:rsidP="00771EF3">
      <w:pPr>
        <w:widowControl w:val="0"/>
        <w:tabs>
          <w:tab w:val="left" w:pos="7143"/>
        </w:tabs>
        <w:autoSpaceDE w:val="0"/>
        <w:autoSpaceDN w:val="0"/>
        <w:adjustRightInd w:val="0"/>
        <w:jc w:val="both"/>
        <w:rPr>
          <w:i/>
          <w:iCs/>
        </w:rPr>
      </w:pPr>
    </w:p>
    <w:p w14:paraId="65FEAE09" w14:textId="77777777" w:rsidR="00771EF3" w:rsidRDefault="00771EF3" w:rsidP="006C2FEA">
      <w:pPr>
        <w:rPr>
          <w:bCs/>
        </w:rPr>
      </w:pPr>
    </w:p>
    <w:p w14:paraId="6D9EC837" w14:textId="77777777" w:rsidR="00BD6ABC" w:rsidRPr="006C2FEA" w:rsidRDefault="00BD6ABC" w:rsidP="00BD6ABC">
      <w:pPr>
        <w:tabs>
          <w:tab w:val="left" w:pos="46"/>
        </w:tabs>
        <w:autoSpaceDE w:val="0"/>
        <w:spacing w:line="252" w:lineRule="auto"/>
        <w:jc w:val="both"/>
        <w:rPr>
          <w:rFonts w:cs="Arial"/>
          <w:lang w:eastAsia="ar-SA"/>
        </w:rPr>
      </w:pPr>
    </w:p>
    <w:p w14:paraId="7F73D219" w14:textId="77777777" w:rsidR="00BD6ABC" w:rsidRPr="006C2FEA" w:rsidRDefault="00BD6ABC" w:rsidP="00BD6ABC">
      <w:pPr>
        <w:autoSpaceDE w:val="0"/>
        <w:autoSpaceDN w:val="0"/>
        <w:adjustRightInd w:val="0"/>
      </w:pPr>
      <w:r w:rsidRPr="006C2FEA">
        <w:tab/>
      </w:r>
    </w:p>
    <w:bookmarkEnd w:id="0"/>
    <w:p w14:paraId="6301C852" w14:textId="6361A400" w:rsidR="005F03D9" w:rsidRDefault="005F03D9" w:rsidP="00353F9C">
      <w:pPr>
        <w:autoSpaceDE w:val="0"/>
        <w:autoSpaceDN w:val="0"/>
        <w:adjustRightInd w:val="0"/>
        <w:jc w:val="both"/>
      </w:pPr>
    </w:p>
    <w:p w14:paraId="33DD6F30" w14:textId="50FF6073" w:rsidR="00BE7D79" w:rsidRDefault="00BE7D79" w:rsidP="00353F9C">
      <w:pPr>
        <w:autoSpaceDE w:val="0"/>
        <w:autoSpaceDN w:val="0"/>
        <w:adjustRightInd w:val="0"/>
        <w:jc w:val="both"/>
      </w:pPr>
    </w:p>
    <w:p w14:paraId="7023F7B6" w14:textId="2EE2FC73" w:rsidR="00BE7D79" w:rsidRDefault="00BE7D79" w:rsidP="00353F9C">
      <w:pPr>
        <w:autoSpaceDE w:val="0"/>
        <w:autoSpaceDN w:val="0"/>
        <w:adjustRightInd w:val="0"/>
        <w:jc w:val="both"/>
      </w:pPr>
    </w:p>
    <w:p w14:paraId="54FBA104" w14:textId="545CFD1B" w:rsidR="00BE7D79" w:rsidRDefault="00BE7D79" w:rsidP="00353F9C">
      <w:pPr>
        <w:autoSpaceDE w:val="0"/>
        <w:autoSpaceDN w:val="0"/>
        <w:adjustRightInd w:val="0"/>
        <w:jc w:val="both"/>
      </w:pPr>
    </w:p>
    <w:p w14:paraId="0E66C8CE" w14:textId="18325211" w:rsidR="00BE7D79" w:rsidRDefault="00BE7D79" w:rsidP="00353F9C">
      <w:pPr>
        <w:autoSpaceDE w:val="0"/>
        <w:autoSpaceDN w:val="0"/>
        <w:adjustRightInd w:val="0"/>
        <w:jc w:val="both"/>
      </w:pPr>
    </w:p>
    <w:p w14:paraId="5D8317BD" w14:textId="09328508" w:rsidR="00BE7D79" w:rsidRDefault="00BE7D79" w:rsidP="00353F9C">
      <w:pPr>
        <w:autoSpaceDE w:val="0"/>
        <w:autoSpaceDN w:val="0"/>
        <w:adjustRightInd w:val="0"/>
        <w:jc w:val="both"/>
      </w:pPr>
    </w:p>
    <w:p w14:paraId="72262F70" w14:textId="3DF6C9FB" w:rsidR="00BE7D79" w:rsidRDefault="00BE7D79" w:rsidP="00353F9C">
      <w:pPr>
        <w:autoSpaceDE w:val="0"/>
        <w:autoSpaceDN w:val="0"/>
        <w:adjustRightInd w:val="0"/>
        <w:jc w:val="both"/>
      </w:pPr>
    </w:p>
    <w:p w14:paraId="3FAF8A69" w14:textId="4C5DAB05" w:rsidR="00BE7D79" w:rsidRDefault="00BE7D79" w:rsidP="00353F9C">
      <w:pPr>
        <w:autoSpaceDE w:val="0"/>
        <w:autoSpaceDN w:val="0"/>
        <w:adjustRightInd w:val="0"/>
        <w:jc w:val="both"/>
      </w:pPr>
    </w:p>
    <w:p w14:paraId="4076C698" w14:textId="27AD7EA6" w:rsidR="00BE7D79" w:rsidRDefault="00BE7D79" w:rsidP="00353F9C">
      <w:pPr>
        <w:autoSpaceDE w:val="0"/>
        <w:autoSpaceDN w:val="0"/>
        <w:adjustRightInd w:val="0"/>
        <w:jc w:val="both"/>
      </w:pPr>
    </w:p>
    <w:p w14:paraId="45E08072" w14:textId="50AC5C98" w:rsidR="00BE7D79" w:rsidRDefault="00BE7D79" w:rsidP="00353F9C">
      <w:pPr>
        <w:autoSpaceDE w:val="0"/>
        <w:autoSpaceDN w:val="0"/>
        <w:adjustRightInd w:val="0"/>
        <w:jc w:val="both"/>
      </w:pPr>
    </w:p>
    <w:p w14:paraId="7F69227C" w14:textId="7F5CE521" w:rsidR="00BE7D79" w:rsidRDefault="00BE7D79" w:rsidP="00353F9C">
      <w:pPr>
        <w:autoSpaceDE w:val="0"/>
        <w:autoSpaceDN w:val="0"/>
        <w:adjustRightInd w:val="0"/>
        <w:jc w:val="both"/>
      </w:pPr>
    </w:p>
    <w:p w14:paraId="29CF2D62" w14:textId="0C0CCEF6" w:rsidR="00BE7D79" w:rsidRDefault="00BE7D79" w:rsidP="00353F9C">
      <w:pPr>
        <w:autoSpaceDE w:val="0"/>
        <w:autoSpaceDN w:val="0"/>
        <w:adjustRightInd w:val="0"/>
        <w:jc w:val="both"/>
      </w:pPr>
    </w:p>
    <w:p w14:paraId="626C7C58" w14:textId="76EB3905" w:rsidR="00BE7D79" w:rsidRDefault="00BE7D79" w:rsidP="00353F9C">
      <w:pPr>
        <w:autoSpaceDE w:val="0"/>
        <w:autoSpaceDN w:val="0"/>
        <w:adjustRightInd w:val="0"/>
        <w:jc w:val="both"/>
      </w:pPr>
    </w:p>
    <w:p w14:paraId="38F77B17" w14:textId="0939E804" w:rsidR="00BE7D79" w:rsidRDefault="00BE7D79" w:rsidP="00353F9C">
      <w:pPr>
        <w:autoSpaceDE w:val="0"/>
        <w:autoSpaceDN w:val="0"/>
        <w:adjustRightInd w:val="0"/>
        <w:jc w:val="both"/>
      </w:pPr>
    </w:p>
    <w:p w14:paraId="0D869FF2" w14:textId="00B2CD20" w:rsidR="00BE7D79" w:rsidRDefault="00BE7D79" w:rsidP="00353F9C">
      <w:pPr>
        <w:autoSpaceDE w:val="0"/>
        <w:autoSpaceDN w:val="0"/>
        <w:adjustRightInd w:val="0"/>
        <w:jc w:val="both"/>
      </w:pPr>
    </w:p>
    <w:p w14:paraId="6673FFAB" w14:textId="0B24220F" w:rsidR="00BE7D79" w:rsidRDefault="00BE7D79" w:rsidP="00353F9C">
      <w:pPr>
        <w:autoSpaceDE w:val="0"/>
        <w:autoSpaceDN w:val="0"/>
        <w:adjustRightInd w:val="0"/>
        <w:jc w:val="both"/>
      </w:pPr>
    </w:p>
    <w:p w14:paraId="043B5DB6" w14:textId="7486D4CC" w:rsidR="00BE7D79" w:rsidRDefault="00BE7D79" w:rsidP="00353F9C">
      <w:pPr>
        <w:autoSpaceDE w:val="0"/>
        <w:autoSpaceDN w:val="0"/>
        <w:adjustRightInd w:val="0"/>
        <w:jc w:val="both"/>
      </w:pPr>
    </w:p>
    <w:p w14:paraId="739E9376" w14:textId="258C11BA" w:rsidR="00BE7D79" w:rsidRDefault="00BE7D79" w:rsidP="00353F9C">
      <w:pPr>
        <w:autoSpaceDE w:val="0"/>
        <w:autoSpaceDN w:val="0"/>
        <w:adjustRightInd w:val="0"/>
        <w:jc w:val="both"/>
      </w:pPr>
    </w:p>
    <w:p w14:paraId="0990C9CA" w14:textId="129A0D39" w:rsidR="00BE7D79" w:rsidRDefault="00BE7D79" w:rsidP="00353F9C">
      <w:pPr>
        <w:autoSpaceDE w:val="0"/>
        <w:autoSpaceDN w:val="0"/>
        <w:adjustRightInd w:val="0"/>
        <w:jc w:val="both"/>
      </w:pPr>
    </w:p>
    <w:p w14:paraId="3AF9F815" w14:textId="22AF1632" w:rsidR="00BE7D79" w:rsidRDefault="00BE7D79" w:rsidP="00353F9C">
      <w:pPr>
        <w:autoSpaceDE w:val="0"/>
        <w:autoSpaceDN w:val="0"/>
        <w:adjustRightInd w:val="0"/>
        <w:jc w:val="both"/>
      </w:pPr>
    </w:p>
    <w:p w14:paraId="31F34A77" w14:textId="5D7C89F3" w:rsidR="00BE7D79" w:rsidRDefault="00BE7D79" w:rsidP="00353F9C">
      <w:pPr>
        <w:autoSpaceDE w:val="0"/>
        <w:autoSpaceDN w:val="0"/>
        <w:adjustRightInd w:val="0"/>
        <w:jc w:val="both"/>
      </w:pPr>
    </w:p>
    <w:p w14:paraId="0DC51D80" w14:textId="5E097264" w:rsidR="00BE7D79" w:rsidRDefault="00BE7D79" w:rsidP="00353F9C">
      <w:pPr>
        <w:autoSpaceDE w:val="0"/>
        <w:autoSpaceDN w:val="0"/>
        <w:adjustRightInd w:val="0"/>
        <w:jc w:val="both"/>
      </w:pPr>
    </w:p>
    <w:p w14:paraId="2B765DB1" w14:textId="77777777" w:rsidR="00BE7D79" w:rsidRDefault="00BE7D79" w:rsidP="00353F9C">
      <w:pPr>
        <w:autoSpaceDE w:val="0"/>
        <w:autoSpaceDN w:val="0"/>
        <w:adjustRightInd w:val="0"/>
        <w:jc w:val="both"/>
      </w:pPr>
    </w:p>
    <w:p w14:paraId="789436F6" w14:textId="77777777" w:rsidR="005F03D9" w:rsidRPr="00CE0066" w:rsidRDefault="005F03D9" w:rsidP="00353F9C">
      <w:pPr>
        <w:autoSpaceDE w:val="0"/>
        <w:autoSpaceDN w:val="0"/>
        <w:adjustRightInd w:val="0"/>
        <w:jc w:val="both"/>
      </w:pPr>
    </w:p>
    <w:p w14:paraId="35B81224"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72CC2E61" w14:textId="0DFA1BE5" w:rsidR="00353F9C" w:rsidRPr="004C2FAE" w:rsidRDefault="00353F9C"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C2FAE">
        <w:rPr>
          <w:b/>
          <w:bCs/>
          <w:sz w:val="28"/>
          <w:szCs w:val="28"/>
        </w:rPr>
        <w:t xml:space="preserve">IV. VZOREC </w:t>
      </w:r>
      <w:r w:rsidR="004C2FAE">
        <w:rPr>
          <w:b/>
          <w:bCs/>
          <w:sz w:val="28"/>
          <w:szCs w:val="28"/>
        </w:rPr>
        <w:t>POGODBE</w:t>
      </w:r>
    </w:p>
    <w:p w14:paraId="23C3F45A"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E1C322E" w14:textId="77777777" w:rsidR="00353F9C" w:rsidRDefault="00353F9C" w:rsidP="00353F9C"/>
    <w:p w14:paraId="3ABDDAC4" w14:textId="3AA70835" w:rsidR="005F03D9" w:rsidRDefault="005F03D9"/>
    <w:p w14:paraId="34F2A2C2" w14:textId="5B5ACD95" w:rsidR="001D3C0E" w:rsidRDefault="001D3C0E"/>
    <w:p w14:paraId="458DB68E" w14:textId="68A12EDD" w:rsidR="001D3C0E" w:rsidRDefault="001D3C0E"/>
    <w:p w14:paraId="0A8FC6DB" w14:textId="48CC689E" w:rsidR="001D3C0E" w:rsidRDefault="001D3C0E"/>
    <w:p w14:paraId="64D663EA" w14:textId="0FC40524" w:rsidR="001D3C0E" w:rsidRDefault="001D3C0E"/>
    <w:p w14:paraId="6E05F697" w14:textId="75D1E7C1" w:rsidR="001D3C0E" w:rsidRDefault="001D3C0E"/>
    <w:p w14:paraId="10B4BC58" w14:textId="00AA3EBC" w:rsidR="001D3C0E" w:rsidRDefault="001D3C0E"/>
    <w:p w14:paraId="1E355FB5" w14:textId="00A55915" w:rsidR="001D3C0E" w:rsidRDefault="001D3C0E"/>
    <w:p w14:paraId="62572DB1" w14:textId="4580C431" w:rsidR="001D3C0E" w:rsidRDefault="001D3C0E"/>
    <w:p w14:paraId="77F3742C" w14:textId="51BCBD29" w:rsidR="001D3C0E" w:rsidRDefault="001D3C0E"/>
    <w:p w14:paraId="50B1AD6D" w14:textId="4B571F24" w:rsidR="001D3C0E" w:rsidRDefault="001D3C0E"/>
    <w:p w14:paraId="68527B2C" w14:textId="3F4C31AF" w:rsidR="001D3C0E" w:rsidRDefault="001D3C0E"/>
    <w:p w14:paraId="691AD339" w14:textId="45262AF1" w:rsidR="001D3C0E" w:rsidRDefault="001D3C0E"/>
    <w:p w14:paraId="644A3557" w14:textId="0DED49FD" w:rsidR="001D3C0E" w:rsidRDefault="001D3C0E"/>
    <w:p w14:paraId="633C1A4B" w14:textId="13C98F9B" w:rsidR="001D3C0E" w:rsidRDefault="001D3C0E"/>
    <w:p w14:paraId="3696F76A" w14:textId="589E69A2" w:rsidR="001D3C0E" w:rsidRDefault="001D3C0E"/>
    <w:p w14:paraId="50475AAB" w14:textId="5C6E44C3" w:rsidR="001D3C0E" w:rsidRDefault="001D3C0E"/>
    <w:p w14:paraId="0D50C33C" w14:textId="6E5E98D4" w:rsidR="001D3C0E" w:rsidRDefault="001D3C0E"/>
    <w:p w14:paraId="3E19FA85" w14:textId="05ACA3C0" w:rsidR="001D3C0E" w:rsidRDefault="001D3C0E"/>
    <w:p w14:paraId="4B12B1A6" w14:textId="27361049" w:rsidR="001D3C0E" w:rsidRDefault="001D3C0E"/>
    <w:p w14:paraId="601B9855" w14:textId="1DAFF097" w:rsidR="001D3C0E" w:rsidRDefault="001D3C0E"/>
    <w:p w14:paraId="01AD8010" w14:textId="7816A9EB" w:rsidR="001D3C0E" w:rsidRDefault="001D3C0E"/>
    <w:p w14:paraId="1881A0D9" w14:textId="400474C8" w:rsidR="001D3C0E" w:rsidRDefault="001D3C0E"/>
    <w:p w14:paraId="0600EF3B" w14:textId="6CE6645A" w:rsidR="001D3C0E" w:rsidRDefault="001D3C0E"/>
    <w:p w14:paraId="5DA4BA31" w14:textId="1387E06A" w:rsidR="001D3C0E" w:rsidRDefault="001D3C0E"/>
    <w:p w14:paraId="5EB90A96" w14:textId="7BD812A7" w:rsidR="001D3C0E" w:rsidRDefault="001D3C0E"/>
    <w:p w14:paraId="2B507BAB" w14:textId="49A51148" w:rsidR="001D3C0E" w:rsidRDefault="001D3C0E"/>
    <w:p w14:paraId="5C94DFE8" w14:textId="565E9E92" w:rsidR="001D3C0E" w:rsidRDefault="001D3C0E"/>
    <w:p w14:paraId="2EDBE0EF" w14:textId="77777777" w:rsidR="001D3C0E" w:rsidRPr="00236EB9" w:rsidRDefault="001D3C0E" w:rsidP="001D3C0E">
      <w:r w:rsidRPr="00236EB9">
        <w:t>NAROČNIK:</w:t>
      </w:r>
    </w:p>
    <w:p w14:paraId="4450F250" w14:textId="77777777" w:rsidR="001D3C0E" w:rsidRPr="00236EB9" w:rsidRDefault="001D3C0E" w:rsidP="001D3C0E"/>
    <w:p w14:paraId="706CB775" w14:textId="77777777" w:rsidR="001D3C0E" w:rsidRPr="00236EB9" w:rsidRDefault="001D3C0E" w:rsidP="001D3C0E">
      <w:r w:rsidRPr="00236EB9">
        <w:rPr>
          <w:b/>
        </w:rPr>
        <w:t>Mestna občina Celje, Trg celjskih knezov 9, 3000 Celje</w:t>
      </w:r>
      <w:r w:rsidRPr="00236EB9">
        <w:t xml:space="preserve">, </w:t>
      </w:r>
    </w:p>
    <w:p w14:paraId="15C6FFE3" w14:textId="3168EA1D" w:rsidR="001D3C0E" w:rsidRPr="00236EB9" w:rsidRDefault="001D3C0E" w:rsidP="001D3C0E">
      <w:r w:rsidRPr="00236EB9">
        <w:t xml:space="preserve">ki jo zastopa župan </w:t>
      </w:r>
      <w:r w:rsidR="00C22846">
        <w:t>Matija KOVAČ</w:t>
      </w:r>
    </w:p>
    <w:p w14:paraId="0E536F06" w14:textId="77777777" w:rsidR="001D3C0E" w:rsidRPr="00236EB9" w:rsidRDefault="001D3C0E" w:rsidP="001D3C0E">
      <w:r w:rsidRPr="00236EB9">
        <w:t xml:space="preserve">Matična številka: </w:t>
      </w:r>
      <w:r w:rsidRPr="00236EB9">
        <w:tab/>
        <w:t>5880360000</w:t>
      </w:r>
    </w:p>
    <w:p w14:paraId="31D6FE91" w14:textId="7AA3F5F8" w:rsidR="001D3C0E" w:rsidRDefault="001D3C0E" w:rsidP="001D3C0E">
      <w:r w:rsidRPr="00236EB9">
        <w:t xml:space="preserve">ID za DDV: </w:t>
      </w:r>
      <w:r w:rsidRPr="00236EB9">
        <w:tab/>
      </w:r>
      <w:r w:rsidRPr="00236EB9">
        <w:tab/>
        <w:t>SI56012390</w:t>
      </w:r>
    </w:p>
    <w:p w14:paraId="716140A5" w14:textId="77777777" w:rsidR="001D3C0E" w:rsidRPr="00236EB9" w:rsidRDefault="001D3C0E" w:rsidP="001D3C0E">
      <w:pPr>
        <w:rPr>
          <w:rFonts w:eastAsia="Times New Roman"/>
          <w:lang w:eastAsia="sl-SI"/>
        </w:rPr>
      </w:pPr>
    </w:p>
    <w:p w14:paraId="3AF9FB58" w14:textId="17AF3FD5" w:rsidR="001D3C0E" w:rsidRDefault="001D3C0E" w:rsidP="001D3C0E">
      <w:r w:rsidRPr="00236EB9">
        <w:t>(v nadaljevanju: naročnik)</w:t>
      </w:r>
    </w:p>
    <w:p w14:paraId="393082D4" w14:textId="1517DE8D" w:rsidR="00FF65D0" w:rsidRDefault="00FF65D0" w:rsidP="001D3C0E"/>
    <w:p w14:paraId="232C2D1F" w14:textId="49B46338" w:rsidR="001D3C0E" w:rsidRDefault="001D3C0E" w:rsidP="001D3C0E"/>
    <w:p w14:paraId="54067375" w14:textId="7177AA19" w:rsidR="001D3C0E" w:rsidRPr="00236EB9" w:rsidRDefault="001D3C0E" w:rsidP="001D3C0E">
      <w:r w:rsidRPr="00236EB9">
        <w:t>in</w:t>
      </w:r>
    </w:p>
    <w:p w14:paraId="16883017" w14:textId="77777777" w:rsidR="001D3C0E" w:rsidRPr="00236EB9" w:rsidRDefault="001D3C0E" w:rsidP="001D3C0E"/>
    <w:p w14:paraId="037EFC93" w14:textId="4A9A0E7D" w:rsidR="001D3C0E" w:rsidRPr="00236EB9" w:rsidRDefault="001D3C0E" w:rsidP="001D3C0E">
      <w:r w:rsidRPr="00236EB9">
        <w:t>IZVAJALEC:</w:t>
      </w:r>
      <w:r>
        <w:rPr>
          <w:b/>
          <w:bCs/>
        </w:rPr>
        <w:t>……………………………</w:t>
      </w:r>
    </w:p>
    <w:p w14:paraId="39AC3A37" w14:textId="48A74A0A" w:rsidR="001D3C0E" w:rsidRPr="00236EB9" w:rsidRDefault="001D3C0E" w:rsidP="001D3C0E">
      <w:r w:rsidRPr="00236EB9">
        <w:t xml:space="preserve">Matična številka: </w:t>
      </w:r>
      <w:r w:rsidRPr="00236EB9">
        <w:tab/>
      </w:r>
      <w:r>
        <w:t>…………………….</w:t>
      </w:r>
    </w:p>
    <w:p w14:paraId="1F422D45" w14:textId="28E8C1C6" w:rsidR="001D3C0E" w:rsidRPr="00236EB9" w:rsidRDefault="001D3C0E" w:rsidP="001D3C0E">
      <w:r w:rsidRPr="00236EB9">
        <w:t xml:space="preserve">ID za DDV: </w:t>
      </w:r>
      <w:r w:rsidRPr="00236EB9">
        <w:tab/>
      </w:r>
      <w:r w:rsidRPr="00236EB9">
        <w:tab/>
      </w:r>
      <w:r>
        <w:t>…………………….</w:t>
      </w:r>
    </w:p>
    <w:p w14:paraId="48CF6903" w14:textId="77777777" w:rsidR="001D3C0E" w:rsidRPr="00236EB9" w:rsidRDefault="001D3C0E" w:rsidP="001D3C0E">
      <w:r w:rsidRPr="00236EB9">
        <w:t>(v nadaljevanju: izvajalec)</w:t>
      </w:r>
    </w:p>
    <w:p w14:paraId="57FC73BA" w14:textId="77777777" w:rsidR="001D3C0E" w:rsidRPr="00236EB9" w:rsidRDefault="001D3C0E" w:rsidP="001D3C0E"/>
    <w:p w14:paraId="0AF08608" w14:textId="77777777" w:rsidR="001D3C0E" w:rsidRPr="00236EB9" w:rsidRDefault="001D3C0E" w:rsidP="001D3C0E"/>
    <w:p w14:paraId="4852A41E" w14:textId="77777777" w:rsidR="001D3C0E" w:rsidRPr="00236EB9" w:rsidRDefault="001D3C0E" w:rsidP="001D3C0E">
      <w:r w:rsidRPr="00236EB9">
        <w:t>sklepata naslednjo</w:t>
      </w:r>
    </w:p>
    <w:p w14:paraId="256EEA1E" w14:textId="77777777" w:rsidR="001D3C0E" w:rsidRPr="00236EB9" w:rsidRDefault="001D3C0E" w:rsidP="001D3C0E"/>
    <w:p w14:paraId="2B1844DC" w14:textId="77777777" w:rsidR="001D3C0E" w:rsidRPr="00236EB9" w:rsidRDefault="001D3C0E" w:rsidP="001D3C0E"/>
    <w:p w14:paraId="5D167C18" w14:textId="77777777" w:rsidR="001D3C0E" w:rsidRPr="00236EB9" w:rsidRDefault="001D3C0E" w:rsidP="001D3C0E">
      <w:pPr>
        <w:jc w:val="center"/>
        <w:rPr>
          <w:b/>
          <w:bCs/>
        </w:rPr>
      </w:pPr>
      <w:r w:rsidRPr="00236EB9">
        <w:rPr>
          <w:b/>
          <w:bCs/>
        </w:rPr>
        <w:t xml:space="preserve">GRADBENO POGODBO </w:t>
      </w:r>
    </w:p>
    <w:p w14:paraId="688896C9" w14:textId="0053A730" w:rsidR="00ED0551" w:rsidRPr="00236EB9" w:rsidRDefault="001D3C0E" w:rsidP="005A1F3D">
      <w:pPr>
        <w:jc w:val="center"/>
        <w:rPr>
          <w:b/>
          <w:bCs/>
        </w:rPr>
      </w:pPr>
      <w:r w:rsidRPr="00236EB9">
        <w:rPr>
          <w:b/>
        </w:rPr>
        <w:t>»</w:t>
      </w:r>
      <w:r w:rsidR="005A1F3D">
        <w:rPr>
          <w:b/>
          <w:bCs/>
          <w:caps/>
        </w:rPr>
        <w:t>IZGRADNJA VRTCA ČIRA ČARA v CELJU«</w:t>
      </w:r>
    </w:p>
    <w:p w14:paraId="17462E16" w14:textId="77777777" w:rsidR="001D3C0E" w:rsidRPr="00236EB9" w:rsidRDefault="001D3C0E" w:rsidP="001D3C0E">
      <w:pPr>
        <w:jc w:val="center"/>
      </w:pPr>
    </w:p>
    <w:p w14:paraId="7A62C640" w14:textId="77777777" w:rsidR="001D3C0E" w:rsidRPr="00236EB9" w:rsidRDefault="001D3C0E" w:rsidP="001D3C0E"/>
    <w:p w14:paraId="3A5C714C" w14:textId="77777777" w:rsidR="001D3C0E" w:rsidRPr="00236EB9" w:rsidRDefault="001D3C0E" w:rsidP="00CA0D8B">
      <w:pPr>
        <w:keepNext/>
        <w:numPr>
          <w:ilvl w:val="0"/>
          <w:numId w:val="27"/>
        </w:numPr>
        <w:spacing w:before="240" w:after="60"/>
        <w:outlineLvl w:val="1"/>
        <w:rPr>
          <w:b/>
          <w:bCs/>
          <w:i/>
          <w:iCs/>
        </w:rPr>
      </w:pPr>
      <w:bookmarkStart w:id="6" w:name="_Toc335915462"/>
      <w:bookmarkStart w:id="7" w:name="_Toc335915536"/>
      <w:bookmarkStart w:id="8" w:name="_Toc335915573"/>
      <w:bookmarkStart w:id="9" w:name="_Toc335915802"/>
      <w:r w:rsidRPr="00236EB9">
        <w:rPr>
          <w:b/>
          <w:bCs/>
          <w:i/>
          <w:iCs/>
        </w:rPr>
        <w:t>UVODNE DOLOČBE</w:t>
      </w:r>
      <w:bookmarkEnd w:id="6"/>
      <w:bookmarkEnd w:id="7"/>
      <w:bookmarkEnd w:id="8"/>
      <w:bookmarkEnd w:id="9"/>
    </w:p>
    <w:p w14:paraId="077347C1" w14:textId="77777777" w:rsidR="001D3C0E" w:rsidRPr="00236EB9" w:rsidRDefault="001D3C0E" w:rsidP="00CA0D8B">
      <w:pPr>
        <w:keepNext/>
        <w:numPr>
          <w:ilvl w:val="0"/>
          <w:numId w:val="28"/>
        </w:numPr>
        <w:spacing w:before="240" w:after="60"/>
        <w:jc w:val="center"/>
        <w:outlineLvl w:val="1"/>
        <w:rPr>
          <w:iCs/>
        </w:rPr>
      </w:pPr>
      <w:bookmarkStart w:id="10" w:name="_Toc335915463"/>
      <w:bookmarkStart w:id="11" w:name="_Toc335915537"/>
      <w:bookmarkStart w:id="12" w:name="_Toc335915574"/>
      <w:bookmarkStart w:id="13" w:name="_Toc335915803"/>
      <w:r w:rsidRPr="00236EB9">
        <w:rPr>
          <w:iCs/>
        </w:rPr>
        <w:t>člen</w:t>
      </w:r>
      <w:bookmarkEnd w:id="10"/>
      <w:bookmarkEnd w:id="11"/>
      <w:bookmarkEnd w:id="12"/>
      <w:bookmarkEnd w:id="13"/>
    </w:p>
    <w:p w14:paraId="6C94741A" w14:textId="77777777" w:rsidR="001D3C0E" w:rsidRPr="00236EB9" w:rsidRDefault="001D3C0E" w:rsidP="001D3C0E"/>
    <w:p w14:paraId="1637041B" w14:textId="77777777" w:rsidR="001D3C0E" w:rsidRPr="00236EB9" w:rsidRDefault="001D3C0E" w:rsidP="001D3C0E">
      <w:pPr>
        <w:jc w:val="both"/>
      </w:pPr>
      <w:r w:rsidRPr="00236EB9">
        <w:t>Pogodbene stranke uvodoma ugotavljajo:</w:t>
      </w:r>
    </w:p>
    <w:p w14:paraId="57A5409F" w14:textId="015D2ED5" w:rsidR="001D3C0E" w:rsidRPr="00236EB9" w:rsidRDefault="001D3C0E" w:rsidP="001D3C0E">
      <w:pPr>
        <w:autoSpaceDE w:val="0"/>
        <w:autoSpaceDN w:val="0"/>
        <w:adjustRightInd w:val="0"/>
        <w:jc w:val="both"/>
        <w:rPr>
          <w:rFonts w:eastAsia="Times New Roman"/>
          <w:lang w:eastAsia="sl-SI"/>
        </w:rPr>
      </w:pPr>
      <w:r w:rsidRPr="00236EB9">
        <w:rPr>
          <w:rFonts w:eastAsia="Times New Roman"/>
          <w:b/>
          <w:bCs/>
          <w:color w:val="000000"/>
          <w:lang w:eastAsia="sl-SI"/>
        </w:rPr>
        <w:t xml:space="preserve">- </w:t>
      </w:r>
      <w:r w:rsidRPr="00236EB9">
        <w:rPr>
          <w:rFonts w:eastAsia="Times New Roman"/>
          <w:color w:val="000000"/>
          <w:lang w:eastAsia="sl-SI"/>
        </w:rPr>
        <w:t xml:space="preserve">da je Mestna občina Celje </w:t>
      </w:r>
      <w:r w:rsidR="00494510">
        <w:rPr>
          <w:rFonts w:eastAsia="Times New Roman"/>
          <w:color w:val="000000"/>
          <w:lang w:eastAsia="sl-SI"/>
        </w:rPr>
        <w:t xml:space="preserve">v svojem imenu in za svoj račun </w:t>
      </w:r>
      <w:r w:rsidRPr="00236EB9">
        <w:rPr>
          <w:rFonts w:eastAsia="Times New Roman"/>
          <w:color w:val="000000"/>
          <w:lang w:eastAsia="sl-SI"/>
        </w:rPr>
        <w:t>izvedla javno naročilo »</w:t>
      </w:r>
      <w:r w:rsidR="005A1F3D">
        <w:rPr>
          <w:b/>
          <w:bCs/>
          <w:caps/>
        </w:rPr>
        <w:t>IZGRADNJA VRTCA ČIRA ČARA v CELJU</w:t>
      </w:r>
      <w:r w:rsidRPr="00236EB9">
        <w:rPr>
          <w:rFonts w:eastAsia="Times New Roman"/>
          <w:b/>
          <w:bCs/>
          <w:lang w:eastAsia="sl-SI"/>
        </w:rPr>
        <w:t>« (</w:t>
      </w:r>
      <w:r w:rsidR="004B0075" w:rsidRPr="004B0075">
        <w:rPr>
          <w:rFonts w:eastAsia="Times New Roman"/>
          <w:b/>
          <w:bCs/>
        </w:rPr>
        <w:t>JN00</w:t>
      </w:r>
      <w:r w:rsidR="000C6029">
        <w:rPr>
          <w:rFonts w:eastAsia="Times New Roman"/>
          <w:b/>
          <w:bCs/>
        </w:rPr>
        <w:t>______</w:t>
      </w:r>
      <w:r w:rsidR="004B0075" w:rsidRPr="004B0075">
        <w:rPr>
          <w:rFonts w:eastAsia="Times New Roman"/>
          <w:b/>
          <w:bCs/>
        </w:rPr>
        <w:t>/202</w:t>
      </w:r>
      <w:r w:rsidR="00004A30">
        <w:rPr>
          <w:rFonts w:eastAsia="Times New Roman"/>
          <w:b/>
          <w:bCs/>
        </w:rPr>
        <w:t>4</w:t>
      </w:r>
      <w:r w:rsidR="004B0075" w:rsidRPr="004B0075">
        <w:rPr>
          <w:rFonts w:eastAsia="Times New Roman"/>
          <w:b/>
          <w:bCs/>
        </w:rPr>
        <w:t>-</w:t>
      </w:r>
      <w:r w:rsidR="00004A30">
        <w:rPr>
          <w:rFonts w:eastAsia="Times New Roman"/>
          <w:b/>
          <w:bCs/>
        </w:rPr>
        <w:t>___</w:t>
      </w:r>
      <w:r w:rsidRPr="00236EB9">
        <w:rPr>
          <w:rFonts w:eastAsia="Times New Roman" w:cs="Arial"/>
        </w:rPr>
        <w:t xml:space="preserve">) </w:t>
      </w:r>
      <w:r w:rsidRPr="00236EB9">
        <w:rPr>
          <w:rFonts w:eastAsia="Times New Roman"/>
          <w:color w:val="000000"/>
          <w:lang w:eastAsia="sl-SI"/>
        </w:rPr>
        <w:t>po</w:t>
      </w:r>
      <w:r>
        <w:rPr>
          <w:rFonts w:eastAsia="Times New Roman"/>
          <w:color w:val="000000"/>
          <w:lang w:eastAsia="sl-SI"/>
        </w:rPr>
        <w:t xml:space="preserve"> </w:t>
      </w:r>
      <w:r w:rsidR="005A1F3D">
        <w:rPr>
          <w:rFonts w:eastAsia="Times New Roman"/>
          <w:color w:val="000000"/>
          <w:lang w:eastAsia="sl-SI"/>
        </w:rPr>
        <w:t xml:space="preserve">odprtem </w:t>
      </w:r>
      <w:r w:rsidR="000C6029">
        <w:rPr>
          <w:rFonts w:eastAsia="Times New Roman"/>
          <w:color w:val="000000"/>
          <w:lang w:eastAsia="sl-SI"/>
        </w:rPr>
        <w:t>p</w:t>
      </w:r>
      <w:r>
        <w:rPr>
          <w:rFonts w:eastAsia="Times New Roman"/>
          <w:color w:val="000000"/>
          <w:lang w:eastAsia="sl-SI"/>
        </w:rPr>
        <w:t>ostopku</w:t>
      </w:r>
      <w:r w:rsidR="000C6029">
        <w:rPr>
          <w:rFonts w:eastAsia="Times New Roman"/>
          <w:color w:val="000000"/>
          <w:lang w:eastAsia="sl-SI"/>
        </w:rPr>
        <w:t xml:space="preserve"> </w:t>
      </w:r>
      <w:r w:rsidRPr="00236EB9">
        <w:rPr>
          <w:rFonts w:eastAsia="Times New Roman"/>
          <w:color w:val="000000"/>
          <w:lang w:eastAsia="sl-SI"/>
        </w:rPr>
        <w:t xml:space="preserve">v </w:t>
      </w:r>
      <w:r w:rsidRPr="00236EB9">
        <w:rPr>
          <w:rFonts w:eastAsia="Times New Roman"/>
          <w:lang w:eastAsia="sl-SI"/>
        </w:rPr>
        <w:t>skladu s 4</w:t>
      </w:r>
      <w:r w:rsidR="005A1F3D">
        <w:rPr>
          <w:rFonts w:eastAsia="Times New Roman"/>
          <w:lang w:eastAsia="sl-SI"/>
        </w:rPr>
        <w:t>0</w:t>
      </w:r>
      <w:r w:rsidRPr="00236EB9">
        <w:rPr>
          <w:rFonts w:eastAsia="Times New Roman"/>
          <w:lang w:eastAsia="sl-SI"/>
        </w:rPr>
        <w:t>. členom ZJN-3 (</w:t>
      </w:r>
      <w:r w:rsidR="00F07A7E" w:rsidRPr="00670473">
        <w:rPr>
          <w:rFonts w:cs="Arial"/>
          <w:shd w:val="clear" w:color="auto" w:fill="FFFFFF"/>
        </w:rPr>
        <w:t xml:space="preserve">Uradni list RS, št. </w:t>
      </w:r>
      <w:r w:rsidR="005A1F3D" w:rsidRPr="005A1F3D">
        <w:rPr>
          <w:rFonts w:cs="Arial"/>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5A1F3D" w:rsidRPr="005A1F3D">
        <w:rPr>
          <w:rFonts w:cs="Arial"/>
          <w:shd w:val="clear" w:color="auto" w:fill="FFFFFF"/>
        </w:rPr>
        <w:t>odl</w:t>
      </w:r>
      <w:proofErr w:type="spellEnd"/>
      <w:r w:rsidR="005A1F3D" w:rsidRPr="005A1F3D">
        <w:rPr>
          <w:rFonts w:cs="Arial"/>
          <w:shd w:val="clear" w:color="auto" w:fill="FFFFFF"/>
        </w:rPr>
        <w:t>. US, 100/22 - ZNUZSZS, 141/22 - ZNUNBZ, 158/22 - ZNPOVCE, 28/23, 88/23 - ZOPNN-F, 95/23 - ZIUOPZP, 131/23 - ZORZFS, Uradni list Evropske unije, št. 1611/23, 1611/23</w:t>
      </w:r>
      <w:r w:rsidR="0091238F">
        <w:rPr>
          <w:rFonts w:eastAsia="Times New Roman"/>
          <w:lang w:eastAsia="sl-SI"/>
        </w:rPr>
        <w:t>,</w:t>
      </w:r>
      <w:r w:rsidRPr="00236EB9">
        <w:rPr>
          <w:rFonts w:eastAsia="Times New Roman"/>
          <w:lang w:eastAsia="sl-SI"/>
        </w:rPr>
        <w:t xml:space="preserve"> v nadaljevanju ZJN-3);</w:t>
      </w:r>
    </w:p>
    <w:p w14:paraId="7AD356BA" w14:textId="5A4FFACD" w:rsidR="001D3C0E" w:rsidRPr="00236EB9" w:rsidRDefault="001D3C0E" w:rsidP="001D3C0E">
      <w:pPr>
        <w:jc w:val="both"/>
      </w:pPr>
      <w:r w:rsidRPr="00236EB9">
        <w:t>- da je izvajalec predložil najugodnejšo ponudbo  št</w:t>
      </w:r>
      <w:r>
        <w:t>. ……………….</w:t>
      </w:r>
      <w:r w:rsidRPr="00236EB9">
        <w:t>,</w:t>
      </w:r>
      <w:r w:rsidR="00ED0551">
        <w:t xml:space="preserve"> </w:t>
      </w:r>
      <w:r w:rsidRPr="00236EB9">
        <w:t xml:space="preserve">zaradi česar je bil na podlagi odločitve o oddaji javnega naročila št. </w:t>
      </w:r>
      <w:r>
        <w:t>4305-</w:t>
      </w:r>
      <w:r w:rsidR="005A1F3D">
        <w:t>31</w:t>
      </w:r>
      <w:r>
        <w:t>/202</w:t>
      </w:r>
      <w:r w:rsidR="00004A30">
        <w:t>4</w:t>
      </w:r>
      <w:r>
        <w:t>, objavljene dne ….. …. 202</w:t>
      </w:r>
      <w:r w:rsidR="005A1F3D">
        <w:t>5</w:t>
      </w:r>
      <w:r>
        <w:t xml:space="preserve">, </w:t>
      </w:r>
      <w:r w:rsidR="005A1F3D">
        <w:t>i</w:t>
      </w:r>
      <w:r w:rsidRPr="00236EB9">
        <w:t>zbran za izvedbo predmetnega javnega naročila</w:t>
      </w:r>
      <w:r>
        <w:t>.</w:t>
      </w:r>
    </w:p>
    <w:p w14:paraId="18B30832" w14:textId="77777777" w:rsidR="001D3C0E" w:rsidRPr="00236EB9" w:rsidRDefault="001D3C0E" w:rsidP="001D3C0E"/>
    <w:p w14:paraId="626C7BD7" w14:textId="77777777" w:rsidR="00BE7D79" w:rsidRPr="00236EB9" w:rsidRDefault="00BE7D79" w:rsidP="00BE7D79">
      <w:pPr>
        <w:numPr>
          <w:ilvl w:val="0"/>
          <w:numId w:val="27"/>
        </w:numPr>
        <w:rPr>
          <w:b/>
          <w:i/>
        </w:rPr>
      </w:pPr>
      <w:r w:rsidRPr="00236EB9">
        <w:rPr>
          <w:b/>
          <w:i/>
        </w:rPr>
        <w:t>PREDMET POGODBE</w:t>
      </w:r>
    </w:p>
    <w:p w14:paraId="76D7D985" w14:textId="77777777" w:rsidR="00BE7D79" w:rsidRPr="00236EB9" w:rsidRDefault="00BE7D79" w:rsidP="00BE7D79">
      <w:pPr>
        <w:ind w:left="720"/>
        <w:rPr>
          <w:b/>
          <w:i/>
        </w:rPr>
      </w:pPr>
      <w:r w:rsidRPr="00236EB9">
        <w:rPr>
          <w:b/>
          <w:i/>
        </w:rPr>
        <w:t xml:space="preserve"> </w:t>
      </w:r>
    </w:p>
    <w:p w14:paraId="51C0AB2B" w14:textId="77777777" w:rsidR="00BE7D79" w:rsidRPr="00236EB9" w:rsidRDefault="00BE7D79" w:rsidP="00BE7D79">
      <w:pPr>
        <w:numPr>
          <w:ilvl w:val="0"/>
          <w:numId w:val="28"/>
        </w:numPr>
        <w:jc w:val="center"/>
      </w:pPr>
      <w:r w:rsidRPr="00236EB9">
        <w:t>člen</w:t>
      </w:r>
    </w:p>
    <w:p w14:paraId="6773612B" w14:textId="77777777" w:rsidR="00BE7D79" w:rsidRPr="00236EB9" w:rsidRDefault="00BE7D79" w:rsidP="00BE7D79">
      <w:pPr>
        <w:ind w:left="720"/>
      </w:pPr>
    </w:p>
    <w:p w14:paraId="50639293" w14:textId="6E70D768" w:rsidR="00BE7D79" w:rsidRPr="00236EB9" w:rsidRDefault="00BE7D79" w:rsidP="00BE7D79">
      <w:pPr>
        <w:jc w:val="both"/>
      </w:pPr>
      <w:r w:rsidRPr="00236EB9">
        <w:t>Naročnik s to pogodbo naroča, izvajalec pa prevzema izvedbo vseh gradbenih del za izvedbo gradnje: »</w:t>
      </w:r>
      <w:r w:rsidR="005A1F3D">
        <w:rPr>
          <w:b/>
          <w:bCs/>
          <w:caps/>
        </w:rPr>
        <w:t>IZGRADNJA VRTCA ČIRA ČARA v CELJU</w:t>
      </w:r>
      <w:r w:rsidRPr="00236EB9">
        <w:rPr>
          <w:b/>
          <w:bCs/>
        </w:rPr>
        <w:t xml:space="preserve">« </w:t>
      </w:r>
      <w:r w:rsidRPr="00236EB9">
        <w:t xml:space="preserve">po ponudbi izvajalca št. </w:t>
      </w:r>
      <w:r>
        <w:t xml:space="preserve">………………… </w:t>
      </w:r>
      <w:r w:rsidRPr="00236EB9">
        <w:t xml:space="preserve">z dne </w:t>
      </w:r>
      <w:r>
        <w:t>……………..</w:t>
      </w:r>
      <w:r w:rsidRPr="00236EB9">
        <w:t xml:space="preserve">, ki je sestavni del te pogodbe. </w:t>
      </w:r>
    </w:p>
    <w:p w14:paraId="16FAF715" w14:textId="77777777" w:rsidR="00BE7D79" w:rsidRPr="00236EB9" w:rsidRDefault="00BE7D79" w:rsidP="00BE7D79">
      <w:pPr>
        <w:jc w:val="both"/>
      </w:pPr>
    </w:p>
    <w:p w14:paraId="34E5A6C3" w14:textId="15C51B63" w:rsidR="00BE7D79" w:rsidRPr="001F20AC" w:rsidRDefault="00BE7D79" w:rsidP="00553563">
      <w:pPr>
        <w:jc w:val="both"/>
      </w:pPr>
      <w:r w:rsidRPr="00236EB9">
        <w:lastRenderedPageBreak/>
        <w:t xml:space="preserve">Gradnja obsega vsa dela, potrebna za </w:t>
      </w:r>
      <w:r>
        <w:t>izvedbo predmetnega naročila</w:t>
      </w:r>
      <w:bookmarkStart w:id="14" w:name="_Hlk517849040"/>
      <w:bookmarkStart w:id="15" w:name="_Hlk517848685"/>
      <w:r>
        <w:t xml:space="preserve">, </w:t>
      </w:r>
      <w:r w:rsidRPr="00236EB9">
        <w:t>skladno  s projektno dokumentacijo</w:t>
      </w:r>
      <w:r>
        <w:t xml:space="preserve"> PZI</w:t>
      </w:r>
      <w:bookmarkEnd w:id="14"/>
      <w:bookmarkEnd w:id="15"/>
      <w:r w:rsidR="00654679">
        <w:t xml:space="preserve"> in popisi GOI del s tehničnim opisom</w:t>
      </w:r>
      <w:r w:rsidRPr="00F07A7E">
        <w:t xml:space="preserve"> </w:t>
      </w:r>
      <w:r w:rsidR="00004A30">
        <w:t xml:space="preserve">projektanta </w:t>
      </w:r>
      <w:r w:rsidR="005A1F3D">
        <w:t>TMD INVEST</w:t>
      </w:r>
      <w:r w:rsidR="00004A30">
        <w:t xml:space="preserve"> d.o.o., št. proj. </w:t>
      </w:r>
      <w:r w:rsidR="005A1F3D">
        <w:t>…………..</w:t>
      </w:r>
      <w:r w:rsidR="00004A30">
        <w:t xml:space="preserve">, </w:t>
      </w:r>
      <w:r w:rsidR="005A1F3D">
        <w:t xml:space="preserve">……. </w:t>
      </w:r>
      <w:r w:rsidR="00004A30">
        <w:t>202</w:t>
      </w:r>
      <w:r w:rsidR="005A1F3D">
        <w:t xml:space="preserve">4. </w:t>
      </w:r>
    </w:p>
    <w:p w14:paraId="260FC3DA" w14:textId="77777777" w:rsidR="00BE7D79" w:rsidRPr="00236EB9" w:rsidRDefault="00BE7D79" w:rsidP="00C21EC8">
      <w:pPr>
        <w:autoSpaceDE w:val="0"/>
        <w:autoSpaceDN w:val="0"/>
        <w:adjustRightInd w:val="0"/>
        <w:jc w:val="both"/>
        <w:rPr>
          <w:rFonts w:eastAsia="Times New Roman"/>
          <w:bCs/>
          <w:lang w:eastAsia="sl-SI"/>
        </w:rPr>
      </w:pPr>
    </w:p>
    <w:p w14:paraId="45D93A9E" w14:textId="77777777" w:rsidR="00BE7D79" w:rsidRPr="00236EB9" w:rsidRDefault="00BE7D79" w:rsidP="00BE7D79">
      <w:pPr>
        <w:tabs>
          <w:tab w:val="left" w:pos="7655"/>
        </w:tabs>
        <w:jc w:val="both"/>
      </w:pPr>
      <w:r w:rsidRPr="00236EB9">
        <w:t>Naročnik si pridržuje pravico, da glede na razpoložljiva sredstva iz proračuna obseg/količino del skrči oz. ne izvede vseh del iz popisa, zaradi česar se sorazmerno zmanjša tudi pogodbena vrednost.</w:t>
      </w:r>
    </w:p>
    <w:p w14:paraId="39AA909F" w14:textId="77777777" w:rsidR="00BE7D79" w:rsidRPr="00236EB9" w:rsidRDefault="00BE7D79" w:rsidP="00BE7D79">
      <w:pPr>
        <w:jc w:val="both"/>
        <w:rPr>
          <w:rFonts w:cs="Arial"/>
          <w:bCs/>
        </w:rPr>
      </w:pPr>
    </w:p>
    <w:p w14:paraId="5F7AF9B4" w14:textId="77777777" w:rsidR="00BE7D79" w:rsidRPr="00236EB9" w:rsidRDefault="00BE7D79" w:rsidP="00BE7D79">
      <w:pPr>
        <w:jc w:val="both"/>
        <w:rPr>
          <w:rFonts w:cs="Arial"/>
          <w:bCs/>
        </w:rPr>
      </w:pPr>
      <w:r w:rsidRPr="00236EB9">
        <w:rPr>
          <w:rFonts w:cs="Arial"/>
          <w:bCs/>
        </w:rPr>
        <w:t xml:space="preserve">Izvajalec je v tem primeru dolžan ustrezno zmanjšati ponudbeno vrednost ter soglaša, da v tem primeru  ne bo zahteval nikakršnega nadomestila ali odškodnine za </w:t>
      </w:r>
      <w:proofErr w:type="spellStart"/>
      <w:r w:rsidRPr="00236EB9">
        <w:rPr>
          <w:rFonts w:cs="Arial"/>
          <w:bCs/>
        </w:rPr>
        <w:t>neizvedbo</w:t>
      </w:r>
      <w:proofErr w:type="spellEnd"/>
      <w:r w:rsidRPr="00236EB9">
        <w:rPr>
          <w:rFonts w:cs="Arial"/>
          <w:bCs/>
        </w:rPr>
        <w:t xml:space="preserve"> del.</w:t>
      </w:r>
    </w:p>
    <w:p w14:paraId="0BCA5558" w14:textId="77777777" w:rsidR="00BE7D79" w:rsidRPr="00236EB9" w:rsidRDefault="00BE7D79" w:rsidP="00BE7D79">
      <w:pPr>
        <w:jc w:val="both"/>
        <w:rPr>
          <w:rFonts w:cs="Arial"/>
          <w:bCs/>
        </w:rPr>
      </w:pPr>
    </w:p>
    <w:p w14:paraId="6C38DA79" w14:textId="73A53C18" w:rsidR="00BE7D79" w:rsidRDefault="00BE7D79" w:rsidP="00BE7D79">
      <w:pPr>
        <w:tabs>
          <w:tab w:val="left" w:pos="7655"/>
        </w:tabs>
        <w:jc w:val="both"/>
      </w:pPr>
      <w:r w:rsidRPr="00236EB9">
        <w:t>Izvajalec izjavlja, da bo vsa dela izvedel kot dober strokovnjak.</w:t>
      </w:r>
    </w:p>
    <w:p w14:paraId="24FF57F6" w14:textId="72DE39ED" w:rsidR="00697504" w:rsidRDefault="00697504" w:rsidP="00BE7D79">
      <w:pPr>
        <w:tabs>
          <w:tab w:val="left" w:pos="7655"/>
        </w:tabs>
        <w:jc w:val="both"/>
      </w:pPr>
    </w:p>
    <w:p w14:paraId="275A903D" w14:textId="77777777" w:rsidR="00BE7D79" w:rsidRPr="00236EB9" w:rsidRDefault="00BE7D79" w:rsidP="00BE7D79">
      <w:pPr>
        <w:jc w:val="both"/>
      </w:pPr>
    </w:p>
    <w:p w14:paraId="585C3D70" w14:textId="77777777" w:rsidR="00BE7D79" w:rsidRPr="00236EB9" w:rsidRDefault="00BE7D79" w:rsidP="00BE7D79">
      <w:pPr>
        <w:numPr>
          <w:ilvl w:val="0"/>
          <w:numId w:val="27"/>
        </w:numPr>
        <w:jc w:val="both"/>
        <w:rPr>
          <w:b/>
          <w:bCs/>
          <w:i/>
          <w:iCs/>
        </w:rPr>
      </w:pPr>
      <w:r w:rsidRPr="00236EB9">
        <w:rPr>
          <w:b/>
          <w:bCs/>
          <w:i/>
          <w:iCs/>
        </w:rPr>
        <w:t>POGODBENA VREDNOST IN PLAČILO</w:t>
      </w:r>
    </w:p>
    <w:p w14:paraId="65ADE440" w14:textId="77777777" w:rsidR="00BE7D79" w:rsidRPr="00236EB9" w:rsidRDefault="00BE7D79" w:rsidP="00BE7D79">
      <w:pPr>
        <w:ind w:left="849"/>
        <w:jc w:val="both"/>
      </w:pPr>
    </w:p>
    <w:p w14:paraId="5B1A6109" w14:textId="77777777" w:rsidR="00BE7D79" w:rsidRPr="00236EB9" w:rsidRDefault="00BE7D79" w:rsidP="00BE7D79">
      <w:pPr>
        <w:numPr>
          <w:ilvl w:val="0"/>
          <w:numId w:val="28"/>
        </w:numPr>
        <w:jc w:val="center"/>
      </w:pPr>
      <w:r w:rsidRPr="00236EB9">
        <w:t>člen</w:t>
      </w:r>
    </w:p>
    <w:p w14:paraId="1E0984CB" w14:textId="77777777" w:rsidR="00BE7D79" w:rsidRPr="00236EB9" w:rsidRDefault="00BE7D79" w:rsidP="00BE7D79">
      <w:pPr>
        <w:jc w:val="both"/>
        <w:rPr>
          <w:b/>
          <w:bCs/>
        </w:rPr>
      </w:pPr>
    </w:p>
    <w:p w14:paraId="6E381026" w14:textId="77777777" w:rsidR="00BE7D79" w:rsidRPr="00236EB9" w:rsidRDefault="00BE7D79" w:rsidP="00BE7D79">
      <w:pPr>
        <w:jc w:val="both"/>
      </w:pPr>
      <w:r w:rsidRPr="00236EB9">
        <w:t>Pogodbena vrednost del je določena na osnovi izvajalčeve</w:t>
      </w:r>
      <w:r>
        <w:t xml:space="preserve"> ponudbe </w:t>
      </w:r>
      <w:r w:rsidRPr="00236EB9">
        <w:t xml:space="preserve">št. </w:t>
      </w:r>
      <w:r>
        <w:t xml:space="preserve">……………….. </w:t>
      </w:r>
      <w:r w:rsidRPr="00236EB9">
        <w:t>z dne</w:t>
      </w:r>
      <w:r>
        <w:t>. ……………</w:t>
      </w:r>
      <w:r w:rsidRPr="00236EB9">
        <w:t xml:space="preserve"> in v potrjeni vrednosti znaša:</w:t>
      </w:r>
    </w:p>
    <w:p w14:paraId="77D068AE" w14:textId="77777777" w:rsidR="00BE7D79" w:rsidRPr="00236EB9" w:rsidRDefault="00BE7D79" w:rsidP="00BE7D79">
      <w:pPr>
        <w:jc w:val="both"/>
      </w:pPr>
    </w:p>
    <w:p w14:paraId="114CC430" w14:textId="77777777" w:rsidR="00BE7D79" w:rsidRPr="00236EB9" w:rsidRDefault="00BE7D79" w:rsidP="00BE7D79">
      <w:pPr>
        <w:jc w:val="both"/>
      </w:pPr>
    </w:p>
    <w:tbl>
      <w:tblPr>
        <w:tblW w:w="0" w:type="auto"/>
        <w:tblLook w:val="01E0" w:firstRow="1" w:lastRow="1" w:firstColumn="1" w:lastColumn="1" w:noHBand="0" w:noVBand="0"/>
      </w:tblPr>
      <w:tblGrid>
        <w:gridCol w:w="4368"/>
        <w:gridCol w:w="4368"/>
      </w:tblGrid>
      <w:tr w:rsidR="00BE7D79" w:rsidRPr="00236EB9" w14:paraId="3B229A0D" w14:textId="77777777" w:rsidTr="00AB4D82">
        <w:tc>
          <w:tcPr>
            <w:tcW w:w="4368" w:type="dxa"/>
          </w:tcPr>
          <w:p w14:paraId="490F2B58" w14:textId="77777777" w:rsidR="00BE7D79" w:rsidRPr="00236EB9" w:rsidRDefault="00BE7D79" w:rsidP="00AB4D82">
            <w:pPr>
              <w:jc w:val="both"/>
            </w:pPr>
            <w:r w:rsidRPr="00236EB9">
              <w:t>Vrednost del brez DDV</w:t>
            </w:r>
          </w:p>
        </w:tc>
        <w:tc>
          <w:tcPr>
            <w:tcW w:w="4368" w:type="dxa"/>
          </w:tcPr>
          <w:p w14:paraId="65FEBADD" w14:textId="77777777" w:rsidR="00BE7D79" w:rsidRPr="00236EB9" w:rsidRDefault="00BE7D79" w:rsidP="00AB4D82">
            <w:pPr>
              <w:jc w:val="both"/>
            </w:pPr>
            <w:r>
              <w:t xml:space="preserve">……… </w:t>
            </w:r>
            <w:r w:rsidRPr="00236EB9">
              <w:t>EUR</w:t>
            </w:r>
          </w:p>
          <w:p w14:paraId="78539FB3" w14:textId="77777777" w:rsidR="00BE7D79" w:rsidRPr="00236EB9" w:rsidRDefault="00BE7D79" w:rsidP="00AB4D82">
            <w:pPr>
              <w:jc w:val="both"/>
            </w:pPr>
          </w:p>
        </w:tc>
      </w:tr>
      <w:tr w:rsidR="00BE7D79" w:rsidRPr="00236EB9" w14:paraId="17863A18" w14:textId="77777777" w:rsidTr="00AB4D82">
        <w:tc>
          <w:tcPr>
            <w:tcW w:w="4368" w:type="dxa"/>
            <w:tcBorders>
              <w:bottom w:val="single" w:sz="4" w:space="0" w:color="auto"/>
            </w:tcBorders>
          </w:tcPr>
          <w:p w14:paraId="397CC0A9" w14:textId="77777777" w:rsidR="00BE7D79" w:rsidRPr="00236EB9" w:rsidRDefault="00BE7D79" w:rsidP="00AB4D82">
            <w:pPr>
              <w:jc w:val="both"/>
            </w:pPr>
            <w:r w:rsidRPr="00236EB9">
              <w:t>Vrednost DDV</w:t>
            </w:r>
          </w:p>
        </w:tc>
        <w:tc>
          <w:tcPr>
            <w:tcW w:w="4368" w:type="dxa"/>
            <w:tcBorders>
              <w:bottom w:val="single" w:sz="4" w:space="0" w:color="auto"/>
            </w:tcBorders>
          </w:tcPr>
          <w:p w14:paraId="01F7E85E" w14:textId="77777777" w:rsidR="00BE7D79" w:rsidRPr="00236EB9" w:rsidRDefault="00BE7D79" w:rsidP="00AB4D82">
            <w:pPr>
              <w:jc w:val="both"/>
            </w:pPr>
            <w:r>
              <w:t xml:space="preserve">…….. </w:t>
            </w:r>
            <w:r w:rsidRPr="00236EB9">
              <w:t>EUR</w:t>
            </w:r>
          </w:p>
          <w:p w14:paraId="1E9A10E1" w14:textId="77777777" w:rsidR="00BE7D79" w:rsidRPr="00236EB9" w:rsidRDefault="00BE7D79" w:rsidP="00AB4D82">
            <w:pPr>
              <w:jc w:val="both"/>
            </w:pPr>
          </w:p>
        </w:tc>
      </w:tr>
      <w:tr w:rsidR="00BE7D79" w:rsidRPr="00236EB9" w14:paraId="2363859C" w14:textId="77777777" w:rsidTr="00AB4D82">
        <w:tc>
          <w:tcPr>
            <w:tcW w:w="4368" w:type="dxa"/>
            <w:tcBorders>
              <w:top w:val="single" w:sz="4" w:space="0" w:color="auto"/>
            </w:tcBorders>
          </w:tcPr>
          <w:p w14:paraId="136F7799" w14:textId="77777777" w:rsidR="00BE7D79" w:rsidRPr="00236EB9" w:rsidRDefault="00BE7D79" w:rsidP="00AB4D82">
            <w:pPr>
              <w:jc w:val="both"/>
              <w:rPr>
                <w:b/>
              </w:rPr>
            </w:pPr>
          </w:p>
          <w:p w14:paraId="364BE9FF" w14:textId="77777777" w:rsidR="00BE7D79" w:rsidRPr="00236EB9" w:rsidRDefault="00BE7D79" w:rsidP="00AB4D82">
            <w:pPr>
              <w:jc w:val="both"/>
              <w:rPr>
                <w:b/>
              </w:rPr>
            </w:pPr>
            <w:r w:rsidRPr="00236EB9">
              <w:rPr>
                <w:b/>
              </w:rPr>
              <w:t>Skupna pogodbena vrednost  z DDV</w:t>
            </w:r>
          </w:p>
        </w:tc>
        <w:tc>
          <w:tcPr>
            <w:tcW w:w="4368" w:type="dxa"/>
            <w:tcBorders>
              <w:top w:val="single" w:sz="4" w:space="0" w:color="auto"/>
            </w:tcBorders>
          </w:tcPr>
          <w:p w14:paraId="195CA512" w14:textId="77777777" w:rsidR="00BE7D79" w:rsidRPr="00236EB9" w:rsidRDefault="00BE7D79" w:rsidP="00AB4D82">
            <w:pPr>
              <w:jc w:val="both"/>
              <w:rPr>
                <w:b/>
              </w:rPr>
            </w:pPr>
          </w:p>
          <w:p w14:paraId="12355751" w14:textId="77777777" w:rsidR="00BE7D79" w:rsidRPr="00236EB9" w:rsidRDefault="00BE7D79" w:rsidP="00AB4D82">
            <w:pPr>
              <w:jc w:val="both"/>
              <w:rPr>
                <w:b/>
              </w:rPr>
            </w:pPr>
            <w:r>
              <w:rPr>
                <w:b/>
              </w:rPr>
              <w:t xml:space="preserve">………………….. </w:t>
            </w:r>
            <w:r w:rsidRPr="00236EB9">
              <w:rPr>
                <w:b/>
              </w:rPr>
              <w:t>EUR</w:t>
            </w:r>
          </w:p>
        </w:tc>
      </w:tr>
    </w:tbl>
    <w:p w14:paraId="3C097A94" w14:textId="77777777" w:rsidR="00BE7D79" w:rsidRPr="00236EB9" w:rsidRDefault="00BE7D79" w:rsidP="00BE7D79">
      <w:pPr>
        <w:jc w:val="both"/>
      </w:pPr>
    </w:p>
    <w:p w14:paraId="52B04F7D" w14:textId="77777777" w:rsidR="00BE7D79" w:rsidRPr="00236EB9" w:rsidRDefault="00BE7D79" w:rsidP="00BE7D79">
      <w:pPr>
        <w:jc w:val="center"/>
      </w:pPr>
      <w:r w:rsidRPr="00236EB9">
        <w:t xml:space="preserve">(z besedo: </w:t>
      </w:r>
      <w:r>
        <w:t>………………..</w:t>
      </w:r>
      <w:r w:rsidRPr="00236EB9">
        <w:t xml:space="preserve"> evrov </w:t>
      </w:r>
      <w:r>
        <w:t>……</w:t>
      </w:r>
      <w:r w:rsidRPr="00236EB9">
        <w:t>/100),</w:t>
      </w:r>
    </w:p>
    <w:p w14:paraId="50E65270" w14:textId="77777777" w:rsidR="00BE7D79" w:rsidRPr="00236EB9" w:rsidRDefault="00BE7D79" w:rsidP="00BE7D79">
      <w:pPr>
        <w:jc w:val="center"/>
        <w:rPr>
          <w:b/>
        </w:rPr>
      </w:pPr>
    </w:p>
    <w:p w14:paraId="2EF57F56" w14:textId="77777777" w:rsidR="00BE7D79" w:rsidRPr="00236EB9" w:rsidRDefault="00BE7D79" w:rsidP="00BE7D79">
      <w:pPr>
        <w:jc w:val="both"/>
        <w:rPr>
          <w:highlight w:val="yellow"/>
        </w:rPr>
      </w:pPr>
    </w:p>
    <w:p w14:paraId="1B22C842" w14:textId="77777777" w:rsidR="00BE7D79" w:rsidRPr="00236EB9" w:rsidRDefault="00BE7D79" w:rsidP="00BE7D79">
      <w:pPr>
        <w:jc w:val="both"/>
      </w:pPr>
    </w:p>
    <w:p w14:paraId="2069406E" w14:textId="77777777" w:rsidR="00BE7D79" w:rsidRPr="00236EB9" w:rsidRDefault="00BE7D79" w:rsidP="00BE7D79">
      <w:pPr>
        <w:jc w:val="both"/>
      </w:pPr>
      <w:r w:rsidRPr="00236EB9">
        <w:t xml:space="preserve">Enotne cene iz ponudbe so fiksne do konca izvedbe del po tej pogodbi. </w:t>
      </w:r>
    </w:p>
    <w:p w14:paraId="00D97523" w14:textId="77777777" w:rsidR="00BE7D79" w:rsidRPr="00236EB9" w:rsidRDefault="00BE7D79" w:rsidP="00BE7D79">
      <w:pPr>
        <w:jc w:val="both"/>
        <w:rPr>
          <w:b/>
          <w:bCs/>
        </w:rPr>
      </w:pPr>
    </w:p>
    <w:p w14:paraId="316F6388" w14:textId="77777777" w:rsidR="00BE7D79" w:rsidRPr="00236EB9" w:rsidRDefault="00BE7D79" w:rsidP="00BE7D79">
      <w:pPr>
        <w:jc w:val="both"/>
      </w:pPr>
      <w:r w:rsidRPr="00236EB9">
        <w:t xml:space="preserve">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stroški vrnitve zemljišča v prejšnje stanje, stroški začasnih priključkov za elektriko, vodo, internet, telefon in </w:t>
      </w:r>
      <w:proofErr w:type="spellStart"/>
      <w:r w:rsidRPr="00236EB9">
        <w:t>fax</w:t>
      </w:r>
      <w:proofErr w:type="spellEnd"/>
      <w:r w:rsidRPr="00236EB9">
        <w:t xml:space="preserve">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finančnih zavarovanj, stroški zavarovanja del, stroški zavarovanja dokazov o stanju sosednjih objektov in vsa druga dela, potrebna, da se pogodbena dela izvedejo. </w:t>
      </w:r>
    </w:p>
    <w:p w14:paraId="194A2B81" w14:textId="77777777" w:rsidR="00BE7D79" w:rsidRPr="00236EB9" w:rsidRDefault="00BE7D79" w:rsidP="00BE7D79">
      <w:pPr>
        <w:jc w:val="both"/>
      </w:pPr>
    </w:p>
    <w:p w14:paraId="4D73C3B3" w14:textId="77777777" w:rsidR="00BE7D79" w:rsidRPr="00236EB9" w:rsidRDefault="00BE7D79" w:rsidP="00BE7D79">
      <w:pPr>
        <w:jc w:val="both"/>
      </w:pPr>
      <w:r w:rsidRPr="00236EB9">
        <w:t>Obračun opravljenih del se vrši po fiksnih cenah na enoto iz ponudbe in dejansko vgrajenih količinah.</w:t>
      </w:r>
    </w:p>
    <w:p w14:paraId="6D278553" w14:textId="77777777" w:rsidR="00BE7D79" w:rsidRPr="00236EB9" w:rsidRDefault="00BE7D79" w:rsidP="00BE7D79">
      <w:pPr>
        <w:jc w:val="both"/>
      </w:pPr>
    </w:p>
    <w:p w14:paraId="2032BAD7" w14:textId="77777777" w:rsidR="00BE7D79" w:rsidRPr="00236EB9" w:rsidRDefault="00BE7D79" w:rsidP="00BE7D79">
      <w:pPr>
        <w:jc w:val="both"/>
      </w:pPr>
      <w:r w:rsidRPr="00236EB9">
        <w:t xml:space="preserve">Morebitna dodatna oziroma več dela, za katera mora izvajalec pred začetkom izvedbe le-teh naročniku predložiti v potrditev ustrezen predračun, se upoštevajo kalkulacijske osnove in normativi iz pogodbenega predračuna. </w:t>
      </w:r>
    </w:p>
    <w:p w14:paraId="55367CFB" w14:textId="77777777" w:rsidR="00BE7D79" w:rsidRPr="00236EB9" w:rsidRDefault="00BE7D79" w:rsidP="00BE7D79">
      <w:pPr>
        <w:jc w:val="both"/>
      </w:pPr>
    </w:p>
    <w:p w14:paraId="26658FD6" w14:textId="77777777" w:rsidR="00BE7D79" w:rsidRPr="00236EB9" w:rsidRDefault="00BE7D79" w:rsidP="00BE7D79">
      <w:pPr>
        <w:jc w:val="both"/>
      </w:pPr>
    </w:p>
    <w:p w14:paraId="214BD8BD" w14:textId="77777777" w:rsidR="00BE7D79" w:rsidRPr="00236EB9" w:rsidRDefault="00BE7D79" w:rsidP="00BE7D79">
      <w:pPr>
        <w:numPr>
          <w:ilvl w:val="0"/>
          <w:numId w:val="28"/>
        </w:numPr>
        <w:jc w:val="center"/>
      </w:pPr>
      <w:r w:rsidRPr="00236EB9">
        <w:t>člen</w:t>
      </w:r>
    </w:p>
    <w:p w14:paraId="75C695E3" w14:textId="77777777" w:rsidR="00BE7D79" w:rsidRPr="00236EB9" w:rsidRDefault="00BE7D79" w:rsidP="00BE7D79">
      <w:pPr>
        <w:jc w:val="center"/>
      </w:pPr>
    </w:p>
    <w:p w14:paraId="5E710D64" w14:textId="77777777" w:rsidR="00BE7D79" w:rsidRPr="00236EB9" w:rsidRDefault="00BE7D79" w:rsidP="00BE7D79"/>
    <w:p w14:paraId="321B8CC5" w14:textId="77777777" w:rsidR="00BE7D79" w:rsidRDefault="00BE7D79" w:rsidP="00BE7D79">
      <w:pPr>
        <w:jc w:val="both"/>
      </w:pPr>
      <w:r w:rsidRPr="00236EB9">
        <w:t xml:space="preserve">Račun se sestavi po podatkih s strani nadzornika potrjenega gradbenega dnevnika in gradbene knjige na podlagi dejansko izvedenih del, vgrajene opreme in materialov. </w:t>
      </w:r>
    </w:p>
    <w:p w14:paraId="1D6C9B92" w14:textId="77777777" w:rsidR="00BE7D79" w:rsidRPr="009434C0" w:rsidRDefault="00BE7D79" w:rsidP="00BE7D79">
      <w:pPr>
        <w:pStyle w:val="MAJA1"/>
        <w:numPr>
          <w:ilvl w:val="0"/>
          <w:numId w:val="0"/>
        </w:numPr>
        <w:rPr>
          <w:rFonts w:cstheme="minorHAnsi"/>
        </w:rPr>
      </w:pPr>
    </w:p>
    <w:p w14:paraId="6A98ED2E" w14:textId="77777777" w:rsidR="00BE7D79" w:rsidRPr="009434C0" w:rsidRDefault="00BE7D79" w:rsidP="00BE7D79">
      <w:pPr>
        <w:tabs>
          <w:tab w:val="left" w:pos="4395"/>
        </w:tabs>
        <w:jc w:val="both"/>
        <w:rPr>
          <w:rFonts w:cstheme="minorHAnsi"/>
        </w:rPr>
      </w:pPr>
      <w:r w:rsidRPr="009434C0">
        <w:rPr>
          <w:rFonts w:cstheme="minorHAnsi"/>
        </w:rPr>
        <w:t>Vsakokratni delni obračun mora biti prikazan v posebni prilogi, ki mora vsebovati naslednje podatke:</w:t>
      </w:r>
    </w:p>
    <w:p w14:paraId="07CFDFF2" w14:textId="77777777" w:rsidR="00BE7D79" w:rsidRPr="009434C0" w:rsidRDefault="00BE7D79" w:rsidP="00BE7D79">
      <w:pPr>
        <w:pStyle w:val="Odstavekseznama"/>
        <w:numPr>
          <w:ilvl w:val="0"/>
          <w:numId w:val="34"/>
        </w:numPr>
        <w:jc w:val="both"/>
        <w:rPr>
          <w:rFonts w:ascii="Trebuchet MS" w:hAnsi="Trebuchet MS" w:cstheme="minorHAnsi"/>
          <w:sz w:val="22"/>
          <w:szCs w:val="22"/>
        </w:rPr>
      </w:pPr>
      <w:r w:rsidRPr="009434C0">
        <w:rPr>
          <w:rFonts w:ascii="Trebuchet MS" w:hAnsi="Trebuchet MS" w:cstheme="minorHAnsi"/>
          <w:sz w:val="22"/>
          <w:szCs w:val="22"/>
        </w:rPr>
        <w:t xml:space="preserve"> Količino opravljenega dela</w:t>
      </w:r>
    </w:p>
    <w:p w14:paraId="4CCEFF69" w14:textId="77777777" w:rsidR="00BE7D79" w:rsidRPr="009434C0" w:rsidRDefault="00BE7D79" w:rsidP="00BE7D79">
      <w:pPr>
        <w:pStyle w:val="Odstavekseznama"/>
        <w:numPr>
          <w:ilvl w:val="0"/>
          <w:numId w:val="34"/>
        </w:numPr>
        <w:jc w:val="both"/>
        <w:rPr>
          <w:rFonts w:ascii="Trebuchet MS" w:hAnsi="Trebuchet MS" w:cstheme="minorHAnsi"/>
          <w:sz w:val="22"/>
          <w:szCs w:val="22"/>
        </w:rPr>
      </w:pPr>
      <w:r w:rsidRPr="009434C0">
        <w:rPr>
          <w:rFonts w:ascii="Trebuchet MS" w:hAnsi="Trebuchet MS" w:cstheme="minorHAnsi"/>
          <w:sz w:val="22"/>
          <w:szCs w:val="22"/>
        </w:rPr>
        <w:t>Vrednost opravljenega dela</w:t>
      </w:r>
    </w:p>
    <w:p w14:paraId="3C293756" w14:textId="77777777" w:rsidR="00BE7D79" w:rsidRPr="009434C0" w:rsidRDefault="00BE7D79" w:rsidP="00BE7D79">
      <w:pPr>
        <w:pStyle w:val="Odstavekseznama"/>
        <w:numPr>
          <w:ilvl w:val="0"/>
          <w:numId w:val="34"/>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Davek na dodano vrednost</w:t>
      </w:r>
    </w:p>
    <w:p w14:paraId="143CB011" w14:textId="77777777" w:rsidR="00BE7D79" w:rsidRPr="009434C0" w:rsidRDefault="00BE7D79" w:rsidP="00BE7D79">
      <w:pPr>
        <w:pStyle w:val="Odstavekseznama"/>
        <w:numPr>
          <w:ilvl w:val="0"/>
          <w:numId w:val="34"/>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Na mesečnih obračunih je potrebno prikazati vsa do sedaj že obračunana pogodbena dela</w:t>
      </w:r>
    </w:p>
    <w:p w14:paraId="6C6891ED" w14:textId="77777777" w:rsidR="00C21EC8" w:rsidRPr="00236EB9" w:rsidRDefault="00C21EC8" w:rsidP="00BE7D79">
      <w:pPr>
        <w:jc w:val="both"/>
      </w:pPr>
    </w:p>
    <w:p w14:paraId="36A55410" w14:textId="77777777" w:rsidR="00BE7D79" w:rsidRPr="00236EB9" w:rsidRDefault="00BE7D79" w:rsidP="00BE7D79">
      <w:pPr>
        <w:jc w:val="both"/>
      </w:pPr>
      <w:r w:rsidRPr="00236EB9">
        <w:t>Pogodbeno vrednost bo naročnik</w:t>
      </w:r>
      <w:r>
        <w:t xml:space="preserve"> oz. plačnik</w:t>
      </w:r>
      <w:r w:rsidRPr="00236EB9">
        <w:t xml:space="preserve"> plačal na podlagi mesečnih situacij.</w:t>
      </w:r>
    </w:p>
    <w:p w14:paraId="7F96B676" w14:textId="77777777" w:rsidR="00BE7D79" w:rsidRPr="00236EB9" w:rsidRDefault="00BE7D79" w:rsidP="00BE7D79">
      <w:pPr>
        <w:jc w:val="both"/>
      </w:pPr>
    </w:p>
    <w:p w14:paraId="53E2C61A" w14:textId="77777777" w:rsidR="00BE7D79" w:rsidRDefault="00BE7D79" w:rsidP="00BE7D79">
      <w:pPr>
        <w:jc w:val="both"/>
      </w:pPr>
      <w:r w:rsidRPr="00236EB9">
        <w:t>V situacijah se upoštevajo le izvedena dela, oprema in material, ki so vključeni v ponudbi izvajalca.</w:t>
      </w:r>
    </w:p>
    <w:p w14:paraId="3DD6A963" w14:textId="77777777" w:rsidR="00BE7D79" w:rsidRPr="00236EB9" w:rsidRDefault="00BE7D79" w:rsidP="00BE7D79">
      <w:pPr>
        <w:jc w:val="both"/>
      </w:pPr>
    </w:p>
    <w:p w14:paraId="6F2D21EA" w14:textId="77777777" w:rsidR="00BE7D79" w:rsidRPr="00236EB9" w:rsidRDefault="00BE7D79" w:rsidP="00BE7D79">
      <w:pPr>
        <w:jc w:val="both"/>
      </w:pPr>
      <w:r w:rsidRPr="00236EB9">
        <w:t>Naročnik zavrne ali potrdi situacijo v nesporni višini, če ne soglaša z njeno višino ali s posameznimi postavkami.</w:t>
      </w:r>
    </w:p>
    <w:p w14:paraId="317AFDE1" w14:textId="77777777" w:rsidR="00BE7D79" w:rsidRPr="00236EB9" w:rsidRDefault="00BE7D79" w:rsidP="00BE7D79">
      <w:pPr>
        <w:jc w:val="both"/>
      </w:pPr>
    </w:p>
    <w:p w14:paraId="566A5B8E" w14:textId="77777777" w:rsidR="00BE7D79" w:rsidRPr="00236EB9" w:rsidRDefault="00BE7D79" w:rsidP="00BE7D79">
      <w:pPr>
        <w:jc w:val="both"/>
      </w:pPr>
      <w:r w:rsidRPr="00236EB9">
        <w:t>Naročnik si pridržuje pravico do korekture končne situacije tudi v delu, ki je z začasnimi situacijami že obračunan, potrjen in plačan.</w:t>
      </w:r>
    </w:p>
    <w:p w14:paraId="494746FA" w14:textId="77777777" w:rsidR="00BE7D79" w:rsidRPr="00236EB9" w:rsidRDefault="00BE7D79" w:rsidP="00BE7D79">
      <w:pPr>
        <w:jc w:val="both"/>
      </w:pPr>
    </w:p>
    <w:p w14:paraId="4E7AD058" w14:textId="4B215912" w:rsidR="00BE7D79" w:rsidRPr="00236EB9" w:rsidRDefault="00BE7D79" w:rsidP="00BE7D79">
      <w:pPr>
        <w:jc w:val="both"/>
      </w:pPr>
      <w:r w:rsidRPr="00236EB9">
        <w:t>Naročnik potrjen znesek nakaže na transakcijski račun izvajalca št.</w:t>
      </w:r>
      <w:r>
        <w:t xml:space="preserve"> ……………….</w:t>
      </w:r>
      <w:r w:rsidRPr="00236EB9">
        <w:t xml:space="preserve">, odprt pri </w:t>
      </w:r>
      <w:r>
        <w:t xml:space="preserve">…………………, </w:t>
      </w:r>
      <w:r w:rsidRPr="00236EB9">
        <w:t xml:space="preserve"> 30. dan od dneva uradnega prejema računa oziroma potrjene situacije. Račun se izstavi v elektronski obliki preko </w:t>
      </w:r>
      <w:proofErr w:type="spellStart"/>
      <w:r w:rsidRPr="00236EB9">
        <w:t>UPJnet</w:t>
      </w:r>
      <w:proofErr w:type="spellEnd"/>
      <w:r>
        <w:t xml:space="preserve">. </w:t>
      </w:r>
    </w:p>
    <w:p w14:paraId="58978C8B" w14:textId="77777777" w:rsidR="00BE7D79" w:rsidRPr="00236EB9" w:rsidRDefault="00BE7D79" w:rsidP="00BE7D79">
      <w:pPr>
        <w:jc w:val="both"/>
      </w:pPr>
    </w:p>
    <w:p w14:paraId="48F7A2C3" w14:textId="77777777" w:rsidR="00BE7D79" w:rsidRPr="00236EB9" w:rsidRDefault="00BE7D79" w:rsidP="00BE7D79">
      <w:pPr>
        <w:jc w:val="both"/>
      </w:pPr>
      <w:r w:rsidRPr="00236EB9">
        <w:t>Končno situacijo izvajalec predložil najkasneje v 1</w:t>
      </w:r>
      <w:r>
        <w:t>5</w:t>
      </w:r>
      <w:r w:rsidRPr="00236EB9">
        <w:t>-ih (</w:t>
      </w:r>
      <w:r>
        <w:t>petnajstih</w:t>
      </w:r>
      <w:r w:rsidRPr="00236EB9">
        <w:t>) dneh po uspešno opravljenem prevzemu objekta in odpravi morebitnih napak, opredeljenih v zapisniku kvalitativnega pregleda. Pogoj za izplačilo končne situacije je predložitev</w:t>
      </w:r>
      <w:r>
        <w:t xml:space="preserve"> finančnega</w:t>
      </w:r>
      <w:r w:rsidRPr="00236EB9">
        <w:t xml:space="preserve"> </w:t>
      </w:r>
      <w:r>
        <w:t>zavarovanja</w:t>
      </w:r>
      <w:r w:rsidRPr="00236EB9">
        <w:t xml:space="preserve"> za odpravo napak v garancijski dobi.</w:t>
      </w:r>
    </w:p>
    <w:p w14:paraId="5F2BECC1" w14:textId="77777777" w:rsidR="00BE7D79" w:rsidRPr="00236EB9" w:rsidRDefault="00BE7D79" w:rsidP="00BE7D79">
      <w:pPr>
        <w:jc w:val="both"/>
      </w:pPr>
    </w:p>
    <w:p w14:paraId="332680C1" w14:textId="77777777" w:rsidR="00BE7D79" w:rsidRDefault="00BE7D79" w:rsidP="00BE7D79">
      <w:pPr>
        <w:numPr>
          <w:ilvl w:val="0"/>
          <w:numId w:val="27"/>
        </w:numPr>
        <w:ind w:left="1080"/>
        <w:rPr>
          <w:b/>
          <w:i/>
        </w:rPr>
      </w:pPr>
      <w:r w:rsidRPr="00236EB9">
        <w:rPr>
          <w:b/>
          <w:i/>
        </w:rPr>
        <w:t>POGODBENI ROK</w:t>
      </w:r>
    </w:p>
    <w:p w14:paraId="67264161" w14:textId="77777777" w:rsidR="00BE7D79" w:rsidRDefault="00BE7D79" w:rsidP="00BE7D79">
      <w:pPr>
        <w:rPr>
          <w:b/>
          <w:i/>
        </w:rPr>
      </w:pPr>
    </w:p>
    <w:p w14:paraId="41A71B34" w14:textId="77777777" w:rsidR="00BE7D79" w:rsidRPr="00D46C1F" w:rsidRDefault="00BE7D79" w:rsidP="00BE7D79">
      <w:pPr>
        <w:pStyle w:val="Odstavekseznama"/>
        <w:numPr>
          <w:ilvl w:val="0"/>
          <w:numId w:val="28"/>
        </w:numPr>
        <w:jc w:val="center"/>
        <w:rPr>
          <w:rFonts w:ascii="Trebuchet MS" w:hAnsi="Trebuchet MS"/>
          <w:bCs/>
          <w:iCs/>
          <w:sz w:val="22"/>
          <w:szCs w:val="22"/>
        </w:rPr>
      </w:pPr>
      <w:r w:rsidRPr="00D46C1F">
        <w:rPr>
          <w:rFonts w:ascii="Trebuchet MS" w:hAnsi="Trebuchet MS"/>
          <w:bCs/>
          <w:iCs/>
          <w:sz w:val="22"/>
          <w:szCs w:val="22"/>
        </w:rPr>
        <w:t xml:space="preserve">člen </w:t>
      </w:r>
    </w:p>
    <w:p w14:paraId="42CB621F" w14:textId="77777777" w:rsidR="00BE7D79" w:rsidRPr="00236EB9" w:rsidRDefault="00BE7D79" w:rsidP="00BE7D79">
      <w:pPr>
        <w:rPr>
          <w:b/>
          <w:i/>
        </w:rPr>
      </w:pPr>
    </w:p>
    <w:p w14:paraId="0F801D00" w14:textId="6EAD20E8" w:rsidR="00BE7D79" w:rsidRDefault="00BE7D79" w:rsidP="00BE7D79">
      <w:pPr>
        <w:jc w:val="both"/>
        <w:rPr>
          <w:b/>
          <w:bCs/>
        </w:rPr>
      </w:pPr>
      <w:r w:rsidRPr="00236EB9">
        <w:t>Izvajalec se zavezuje začeti z deli naslednji dan po uvedbi v delo</w:t>
      </w:r>
      <w:r>
        <w:t>, ki sledi takoj po podpisu pogodbe,</w:t>
      </w:r>
      <w:r w:rsidRPr="00236EB9">
        <w:t xml:space="preserve"> in jih dokončati </w:t>
      </w:r>
      <w:r w:rsidRPr="00D46C1F">
        <w:rPr>
          <w:b/>
          <w:bCs/>
        </w:rPr>
        <w:t>v</w:t>
      </w:r>
      <w:r w:rsidR="00F1783D">
        <w:rPr>
          <w:b/>
          <w:bCs/>
        </w:rPr>
        <w:t xml:space="preserve"> </w:t>
      </w:r>
      <w:r w:rsidR="00004A30">
        <w:rPr>
          <w:b/>
          <w:bCs/>
        </w:rPr>
        <w:t>1</w:t>
      </w:r>
      <w:r w:rsidR="005A1F3D">
        <w:rPr>
          <w:b/>
          <w:bCs/>
        </w:rPr>
        <w:t>5</w:t>
      </w:r>
      <w:r>
        <w:rPr>
          <w:b/>
          <w:bCs/>
        </w:rPr>
        <w:t xml:space="preserve"> zaporednih koledarskih mesecih</w:t>
      </w:r>
      <w:r w:rsidRPr="00D46C1F">
        <w:rPr>
          <w:b/>
          <w:bCs/>
        </w:rPr>
        <w:t>.</w:t>
      </w:r>
      <w:r w:rsidRPr="00654679">
        <w:t xml:space="preserve"> </w:t>
      </w:r>
      <w:r w:rsidR="00654679" w:rsidRPr="00654679">
        <w:t xml:space="preserve">O zaključku del izvajalec naročnika in s strani naročnika angažiran gradbeni nazor obvesti pisno. </w:t>
      </w:r>
    </w:p>
    <w:p w14:paraId="26F9A719" w14:textId="77777777" w:rsidR="00654679" w:rsidRDefault="00654679" w:rsidP="00BE7D79">
      <w:pPr>
        <w:jc w:val="both"/>
        <w:rPr>
          <w:b/>
          <w:bCs/>
        </w:rPr>
      </w:pPr>
    </w:p>
    <w:p w14:paraId="6A24E5C2" w14:textId="5B0E1533" w:rsidR="00654679" w:rsidRPr="00654679" w:rsidRDefault="00654679" w:rsidP="00BE7D79">
      <w:pPr>
        <w:jc w:val="both"/>
      </w:pPr>
      <w:r w:rsidRPr="00654679">
        <w:t xml:space="preserve">Po obvestilu o zaključku del sledi tehnični pregled, za katerega izvajalec v roku iz prejšnjega odstavka pripravi vso zahtevano dokumentacijo. </w:t>
      </w:r>
    </w:p>
    <w:p w14:paraId="40E54564" w14:textId="77777777" w:rsidR="00BE7D79" w:rsidRPr="00236EB9" w:rsidRDefault="00BE7D79" w:rsidP="00BE7D79">
      <w:pPr>
        <w:jc w:val="both"/>
      </w:pPr>
    </w:p>
    <w:p w14:paraId="4B3853A7" w14:textId="5E9F5A9B" w:rsidR="00BE7D79" w:rsidRDefault="00654679" w:rsidP="00BE7D79">
      <w:pPr>
        <w:jc w:val="both"/>
      </w:pPr>
      <w:r>
        <w:t xml:space="preserve">Po uspešno izvedenem tehničnem pregledu sledi kvalitetni pregled, datum katerega določi naročnik. </w:t>
      </w:r>
    </w:p>
    <w:p w14:paraId="6BAC4F55" w14:textId="77777777" w:rsidR="00654679" w:rsidRPr="00236EB9" w:rsidRDefault="00654679" w:rsidP="00BE7D79">
      <w:pPr>
        <w:jc w:val="both"/>
      </w:pPr>
    </w:p>
    <w:p w14:paraId="4AEE021D" w14:textId="4C6C61D8" w:rsidR="00BE7D79" w:rsidRPr="00236EB9" w:rsidRDefault="00BE7D79" w:rsidP="00BE7D79">
      <w:pPr>
        <w:jc w:val="both"/>
      </w:pPr>
      <w:r w:rsidRPr="00236EB9">
        <w:t>O kvalitativnem pregledu se vodi zapisnik. Rok za odpravo napak, ugotovljenih v zapisniku o kvalitetnem pregledu, za uspešnost katerega je pogoj predaja vse dokumentacije s strani izvajalca</w:t>
      </w:r>
      <w:r w:rsidR="00654679">
        <w:t>,</w:t>
      </w:r>
      <w:r w:rsidRPr="00236EB9">
        <w:t xml:space="preserve">  je </w:t>
      </w:r>
      <w:r>
        <w:t>največ</w:t>
      </w:r>
      <w:r w:rsidRPr="00236EB9">
        <w:rPr>
          <w:bCs/>
        </w:rPr>
        <w:t xml:space="preserve"> 15 zaporednih koledarskih dneh od ugotovljene nepravilnosti, ugotovljene na kvalitetnem pregledu. </w:t>
      </w:r>
    </w:p>
    <w:p w14:paraId="27D3E136" w14:textId="77777777" w:rsidR="00BE7D79" w:rsidRPr="00236EB9" w:rsidRDefault="00BE7D79" w:rsidP="00BE7D79">
      <w:pPr>
        <w:jc w:val="both"/>
        <w:rPr>
          <w:bCs/>
        </w:rPr>
      </w:pPr>
    </w:p>
    <w:p w14:paraId="0673A3D2" w14:textId="77777777" w:rsidR="00BE7D79" w:rsidRPr="00236EB9" w:rsidRDefault="00BE7D79" w:rsidP="00BE7D79">
      <w:pPr>
        <w:jc w:val="both"/>
      </w:pPr>
      <w:r w:rsidRPr="00236EB9">
        <w:t xml:space="preserve">Izvajalec mora dela organizirati tako, da zaradi njih ne bodo ogroženi varnost objekta, življenja in zdravja ljudi, promet, sosednji objekti in okolje.    </w:t>
      </w:r>
    </w:p>
    <w:p w14:paraId="1D60628B" w14:textId="77777777" w:rsidR="00BE7D79" w:rsidRPr="00236EB9" w:rsidRDefault="00BE7D79" w:rsidP="00BE7D79">
      <w:pPr>
        <w:jc w:val="both"/>
      </w:pPr>
    </w:p>
    <w:p w14:paraId="15B12B44" w14:textId="77777777" w:rsidR="00BE7D79" w:rsidRPr="00236EB9" w:rsidRDefault="00BE7D79" w:rsidP="00BE7D79">
      <w:pPr>
        <w:jc w:val="both"/>
      </w:pPr>
      <w:r w:rsidRPr="00236EB9">
        <w:t>Izvajalec je odgovoren za vsakršno škodo, ki bi nastala naročniku ali tretjim osebam iz njegovih dejanj ali iz naslova opustitve teh dejanj.</w:t>
      </w:r>
    </w:p>
    <w:p w14:paraId="48D58F18" w14:textId="77777777" w:rsidR="00BE7D79" w:rsidRPr="00236EB9" w:rsidRDefault="00BE7D79" w:rsidP="00BE7D79">
      <w:pPr>
        <w:jc w:val="both"/>
      </w:pPr>
    </w:p>
    <w:p w14:paraId="43DF58D2" w14:textId="166DA393" w:rsidR="00BE7D79" w:rsidRPr="00236EB9" w:rsidRDefault="00BE7D79" w:rsidP="00BE7D79">
      <w:pPr>
        <w:jc w:val="both"/>
      </w:pPr>
      <w:r w:rsidRPr="00236EB9">
        <w:lastRenderedPageBreak/>
        <w:t>Izvajalec se zavezuje, da bo dela</w:t>
      </w:r>
      <w:r w:rsidR="005A1F3D">
        <w:t xml:space="preserve"> izvajal ves svetli del dneva in</w:t>
      </w:r>
      <w:r w:rsidRPr="00236EB9">
        <w:t xml:space="preserve"> po potrebi tudi izven delovnega časa, ne da bi za to zahteval posebna denarna nadomestila.</w:t>
      </w:r>
    </w:p>
    <w:p w14:paraId="6A5F469B" w14:textId="77777777" w:rsidR="00BE7D79" w:rsidRPr="00236EB9" w:rsidRDefault="00BE7D79" w:rsidP="00BE7D79">
      <w:pPr>
        <w:jc w:val="both"/>
      </w:pPr>
    </w:p>
    <w:p w14:paraId="64248BBD" w14:textId="77777777" w:rsidR="00BE7D79" w:rsidRPr="00236EB9" w:rsidRDefault="00BE7D79" w:rsidP="00BE7D79">
      <w:pPr>
        <w:jc w:val="both"/>
      </w:pPr>
      <w:r w:rsidRPr="00236EB9">
        <w:t>Brez posledic za izvajalca se lahko pogodbeni rok podaljša za toliko dni, kolikor je naročnik v zamudi z izpolnitvijo obvez, ki so navedene v 2. členu te pogodbe.</w:t>
      </w:r>
    </w:p>
    <w:p w14:paraId="6911ACEC" w14:textId="77777777" w:rsidR="00BE7D79" w:rsidRPr="00236EB9" w:rsidRDefault="00BE7D79" w:rsidP="00BE7D79">
      <w:pPr>
        <w:jc w:val="both"/>
      </w:pPr>
    </w:p>
    <w:p w14:paraId="6623BCB6" w14:textId="77777777" w:rsidR="00BE7D79" w:rsidRPr="00236EB9" w:rsidRDefault="00BE7D79" w:rsidP="00BE7D79">
      <w:pPr>
        <w:jc w:val="both"/>
      </w:pPr>
      <w:r w:rsidRPr="00236EB9">
        <w:t>Pogodbeno dogovorjeni rok se lahko spremeni samo sporazumno v pisni obliki, in sicer:</w:t>
      </w:r>
    </w:p>
    <w:p w14:paraId="040B904D" w14:textId="77777777" w:rsidR="00BE7D79" w:rsidRPr="00236EB9" w:rsidRDefault="00BE7D79" w:rsidP="00BE7D79">
      <w:pPr>
        <w:numPr>
          <w:ilvl w:val="0"/>
          <w:numId w:val="14"/>
        </w:numPr>
        <w:jc w:val="both"/>
      </w:pPr>
      <w:r w:rsidRPr="00236EB9">
        <w:t>zaradi višje sile, to so pogoji, ki onemogočajo delo v normalnih pogojih  in pogodbeni stranki nanje ne morejo vplivati</w:t>
      </w:r>
      <w:r>
        <w:t xml:space="preserve"> (kot npr. glede na letni čas nepričakovano poslabšanje vremena)</w:t>
      </w:r>
      <w:r w:rsidRPr="00236EB9">
        <w:t>;</w:t>
      </w:r>
    </w:p>
    <w:p w14:paraId="4AAB88F4" w14:textId="77777777" w:rsidR="00BE7D79" w:rsidRPr="00236EB9" w:rsidRDefault="00BE7D79" w:rsidP="00BE7D79">
      <w:pPr>
        <w:numPr>
          <w:ilvl w:val="0"/>
          <w:numId w:val="14"/>
        </w:numPr>
        <w:jc w:val="both"/>
      </w:pPr>
      <w:r w:rsidRPr="00236EB9">
        <w:t>zaradi izrednih dogodkov, ki vplivajo na izvedbo del in jih ni bilo mogoče predvideti ob določitvi obsega del, oziroma jih ni povzročil izvajalec;</w:t>
      </w:r>
    </w:p>
    <w:p w14:paraId="31B1CE36" w14:textId="178150BD" w:rsidR="00BE7D79" w:rsidRDefault="00BE7D79" w:rsidP="00BE7D79">
      <w:pPr>
        <w:numPr>
          <w:ilvl w:val="0"/>
          <w:numId w:val="14"/>
        </w:numPr>
        <w:jc w:val="both"/>
      </w:pPr>
      <w:r w:rsidRPr="00236EB9">
        <w:t>če naročnik spremeni vsebino projekta med izvedbo del.</w:t>
      </w:r>
    </w:p>
    <w:p w14:paraId="0D40B1BB" w14:textId="77777777" w:rsidR="00BE7D79" w:rsidRPr="00236EB9" w:rsidRDefault="00BE7D79" w:rsidP="00BE7D79">
      <w:pPr>
        <w:jc w:val="both"/>
      </w:pPr>
    </w:p>
    <w:p w14:paraId="05EF0AAF" w14:textId="77777777" w:rsidR="00BE7D79" w:rsidRDefault="00BE7D79" w:rsidP="00BE7D79">
      <w:pPr>
        <w:jc w:val="both"/>
      </w:pPr>
      <w:r w:rsidRPr="00236EB9">
        <w:t>O spremembi rokov gradnje zaradi razlogov iz prejšnjega odstavka se pogodbeni stranki dogovorita z aneksom k tej pogodbi.</w:t>
      </w:r>
    </w:p>
    <w:p w14:paraId="4AC1103B" w14:textId="77777777" w:rsidR="005A1F3D" w:rsidRDefault="005A1F3D" w:rsidP="00BE7D79">
      <w:pPr>
        <w:jc w:val="both"/>
      </w:pPr>
    </w:p>
    <w:p w14:paraId="550477CE" w14:textId="4B4A0EC0" w:rsidR="005A1F3D" w:rsidRPr="00236EB9" w:rsidRDefault="005A1F3D" w:rsidP="00BE7D79">
      <w:pPr>
        <w:jc w:val="both"/>
      </w:pPr>
      <w:r>
        <w:t xml:space="preserve">Izvajalec je seznanjen, da bo predvidoma sočasno potekala sanacija zemljine na območju istega vrtca in se s podpisom te pogodbe zavezuje konstruktivno v korist pravočasne in kvalitetne izvedbe obeh projektov </w:t>
      </w:r>
      <w:r w:rsidR="000341F2">
        <w:t xml:space="preserve">usklajevati z izvajalcem del sanacije zemljine. Hkrati izvajalec soglaša dejstvo sočasne izvedbe sanacije zemljine in usklajevanja del v zvezi s tem ne predstavlja razlog za podaljšanje pogodbenega roka izvedbe po tej pogodbi.  </w:t>
      </w:r>
      <w:r>
        <w:t xml:space="preserve"> </w:t>
      </w:r>
    </w:p>
    <w:p w14:paraId="3E799472" w14:textId="77777777" w:rsidR="00BE7D79" w:rsidRPr="00236EB9" w:rsidRDefault="00BE7D79" w:rsidP="00BE7D79">
      <w:pPr>
        <w:ind w:left="360"/>
        <w:rPr>
          <w:b/>
          <w:i/>
        </w:rPr>
      </w:pPr>
    </w:p>
    <w:p w14:paraId="5940AE15" w14:textId="77777777" w:rsidR="00BE7D79" w:rsidRPr="00236EB9" w:rsidRDefault="00BE7D79" w:rsidP="00BE7D79">
      <w:pPr>
        <w:numPr>
          <w:ilvl w:val="0"/>
          <w:numId w:val="27"/>
        </w:numPr>
        <w:ind w:left="1080"/>
        <w:rPr>
          <w:b/>
          <w:i/>
        </w:rPr>
      </w:pPr>
      <w:r w:rsidRPr="00236EB9">
        <w:rPr>
          <w:b/>
          <w:i/>
        </w:rPr>
        <w:t>POGODBENA KAZEN</w:t>
      </w:r>
    </w:p>
    <w:p w14:paraId="21633F36" w14:textId="77777777" w:rsidR="00BE7D79" w:rsidRPr="00236EB9" w:rsidRDefault="00BE7D79" w:rsidP="00BE7D79">
      <w:pPr>
        <w:jc w:val="both"/>
      </w:pPr>
    </w:p>
    <w:p w14:paraId="777CBD73" w14:textId="77777777" w:rsidR="00BE7D79" w:rsidRPr="00236EB9" w:rsidRDefault="00BE7D79" w:rsidP="00BE7D79">
      <w:pPr>
        <w:numPr>
          <w:ilvl w:val="0"/>
          <w:numId w:val="28"/>
        </w:numPr>
        <w:jc w:val="center"/>
      </w:pPr>
      <w:r w:rsidRPr="00236EB9">
        <w:t>člen</w:t>
      </w:r>
    </w:p>
    <w:p w14:paraId="077CE5E2" w14:textId="77777777" w:rsidR="00BE7D79" w:rsidRPr="00236EB9" w:rsidRDefault="00BE7D79" w:rsidP="00BE7D79">
      <w:pPr>
        <w:jc w:val="both"/>
      </w:pPr>
    </w:p>
    <w:p w14:paraId="5D8BC161" w14:textId="77777777" w:rsidR="00BE7D79" w:rsidRPr="00236EB9" w:rsidRDefault="00BE7D79" w:rsidP="00BE7D79">
      <w:pPr>
        <w:jc w:val="both"/>
      </w:pPr>
      <w:r w:rsidRPr="00236EB9">
        <w:t>Če izvajalec prevzetih del po svoji krivdi ne dokonča v pogodbeno določenem roku, je dolžan za vsak dan zamude plačati pogodbeno kazen v višini v višini 0,5%  od pogodbene vrednosti, vendar skupaj ne več kot 15% pogodbene vrednosti. Izvajalec pogodbeno kazen plača, čeprav je dela po zamudi končnega roka izvedel do konca.</w:t>
      </w:r>
    </w:p>
    <w:p w14:paraId="55867B81" w14:textId="77777777" w:rsidR="00BE7D79" w:rsidRPr="00236EB9" w:rsidRDefault="00BE7D79" w:rsidP="00BE7D79">
      <w:pPr>
        <w:jc w:val="both"/>
      </w:pPr>
    </w:p>
    <w:p w14:paraId="233CF8D4" w14:textId="77777777" w:rsidR="00BE7D79" w:rsidRPr="00236EB9" w:rsidRDefault="00BE7D79" w:rsidP="00BE7D79">
      <w:pPr>
        <w:jc w:val="both"/>
      </w:pPr>
      <w:r w:rsidRPr="00236EB9">
        <w:t>Pogodbena kazen se obračuna z izstavljenim računom. Naročnik in izvajalec soglašata, da naročnikova pravica zaračunati pogodbeno kazen ni pogojena z nastankom škode naročniku.</w:t>
      </w:r>
    </w:p>
    <w:p w14:paraId="7522A53E" w14:textId="77777777" w:rsidR="00BE7D79" w:rsidRPr="00236EB9" w:rsidRDefault="00BE7D79" w:rsidP="00BE7D79">
      <w:pPr>
        <w:jc w:val="both"/>
      </w:pPr>
    </w:p>
    <w:p w14:paraId="4D2A3F9F" w14:textId="77777777" w:rsidR="00BE7D79" w:rsidRPr="00236EB9" w:rsidRDefault="00BE7D79" w:rsidP="00BE7D79">
      <w:pPr>
        <w:jc w:val="both"/>
      </w:pPr>
      <w:r w:rsidRPr="00236EB9">
        <w:t>Plačilo pogodbene kazni ne izključuje ali znižuje odgovornosti za morebitno škodo.</w:t>
      </w:r>
    </w:p>
    <w:p w14:paraId="68D79997" w14:textId="77777777" w:rsidR="00BE7D79" w:rsidRPr="00236EB9" w:rsidRDefault="00BE7D79" w:rsidP="00BE7D79">
      <w:pPr>
        <w:jc w:val="both"/>
      </w:pPr>
    </w:p>
    <w:p w14:paraId="322C2619" w14:textId="77777777" w:rsidR="00BE7D79" w:rsidRPr="00236EB9" w:rsidRDefault="00BE7D79" w:rsidP="00BE7D79">
      <w:pPr>
        <w:jc w:val="both"/>
      </w:pPr>
      <w:r w:rsidRPr="00236EB9">
        <w:t>Če ima naročnik zaradi zamude izvajalca stroške in škodo, ki presega pogodbeno kazen, je izvajalec poleg pogodbene kazni dolžan plačati tudi vse nastale stroške in povrniti škodo zaradi zamude v višini, ki jo bo naročnik zaračunal po prevzemu del.</w:t>
      </w:r>
    </w:p>
    <w:p w14:paraId="62BE6AAA" w14:textId="77777777" w:rsidR="00BE7D79" w:rsidRPr="00236EB9" w:rsidRDefault="00BE7D79" w:rsidP="00BE7D79">
      <w:pPr>
        <w:jc w:val="both"/>
      </w:pPr>
    </w:p>
    <w:p w14:paraId="3E0EF6F1" w14:textId="77777777" w:rsidR="00BE7D79" w:rsidRPr="00236EB9" w:rsidRDefault="00BE7D79" w:rsidP="00BE7D79">
      <w:pPr>
        <w:jc w:val="both"/>
      </w:pPr>
      <w:r w:rsidRPr="00236EB9">
        <w:t>Za poplačilo nastalih stroškov in škode lahko naročnik unovči finančno zavarovanje za dobro izvedbo pogodbenih obveznosti, če le-ta ne zadostuje, mora izvajalec plačati razliko do polne višini nastalih stroškov in škode v 30 dneh od datuma prejema pisnega zahtevka naročnika.</w:t>
      </w:r>
    </w:p>
    <w:p w14:paraId="5F2446B4" w14:textId="77777777" w:rsidR="00BE7D79" w:rsidRPr="00236EB9" w:rsidRDefault="00BE7D79" w:rsidP="00BE7D79">
      <w:pPr>
        <w:jc w:val="both"/>
      </w:pPr>
    </w:p>
    <w:p w14:paraId="0DB9485A" w14:textId="77777777" w:rsidR="00BE7D79" w:rsidRPr="00236EB9" w:rsidRDefault="00BE7D79" w:rsidP="00BE7D79">
      <w:pPr>
        <w:spacing w:line="276" w:lineRule="auto"/>
        <w:jc w:val="both"/>
      </w:pPr>
      <w:r w:rsidRPr="00236EB9">
        <w:t xml:space="preserve">V primeru iz prvega odstavka se roki, ki so določeni v tej pogodbi, ne podaljšajo. </w:t>
      </w:r>
    </w:p>
    <w:p w14:paraId="1F979ED0" w14:textId="77777777" w:rsidR="00BE7D79" w:rsidRPr="00236EB9" w:rsidRDefault="00BE7D79" w:rsidP="00BE7D79">
      <w:pPr>
        <w:spacing w:line="276" w:lineRule="auto"/>
        <w:jc w:val="both"/>
      </w:pPr>
    </w:p>
    <w:p w14:paraId="16B45D05" w14:textId="77777777" w:rsidR="00BE7D79" w:rsidRPr="00236EB9" w:rsidRDefault="00BE7D79" w:rsidP="00BE7D79">
      <w:pPr>
        <w:jc w:val="both"/>
      </w:pPr>
    </w:p>
    <w:p w14:paraId="206138EC" w14:textId="77777777" w:rsidR="00BE7D79" w:rsidRPr="00236EB9" w:rsidRDefault="00BE7D79" w:rsidP="00BE7D79">
      <w:pPr>
        <w:numPr>
          <w:ilvl w:val="0"/>
          <w:numId w:val="27"/>
        </w:numPr>
        <w:rPr>
          <w:b/>
          <w:i/>
        </w:rPr>
      </w:pPr>
      <w:r w:rsidRPr="00236EB9">
        <w:rPr>
          <w:b/>
          <w:i/>
        </w:rPr>
        <w:t>PODIZVAJALCI</w:t>
      </w:r>
    </w:p>
    <w:p w14:paraId="4CD180BD" w14:textId="77777777" w:rsidR="00BE7D79" w:rsidRPr="00236EB9" w:rsidRDefault="00BE7D79" w:rsidP="00BE7D79"/>
    <w:p w14:paraId="1C44A5AF" w14:textId="77777777" w:rsidR="00BE7D79" w:rsidRPr="00236EB9" w:rsidRDefault="00BE7D79" w:rsidP="00BE7D79">
      <w:pPr>
        <w:numPr>
          <w:ilvl w:val="0"/>
          <w:numId w:val="28"/>
        </w:numPr>
        <w:jc w:val="center"/>
      </w:pPr>
      <w:r w:rsidRPr="00236EB9">
        <w:t>člen</w:t>
      </w:r>
    </w:p>
    <w:p w14:paraId="1094E7F2" w14:textId="77777777" w:rsidR="00BE7D79" w:rsidRPr="00236EB9" w:rsidRDefault="00BE7D79" w:rsidP="00BE7D79">
      <w:pPr>
        <w:spacing w:line="276" w:lineRule="auto"/>
        <w:jc w:val="both"/>
      </w:pPr>
    </w:p>
    <w:p w14:paraId="3B92D953" w14:textId="77777777" w:rsidR="00BE7D79" w:rsidRPr="00236EB9" w:rsidRDefault="00BE7D79" w:rsidP="00BE7D79">
      <w:pPr>
        <w:jc w:val="both"/>
      </w:pPr>
      <w:r w:rsidRPr="00236EB9">
        <w:t>Izvajalec sme za izvedbo posameznih del v zvezi z gradnjo predmeta pogodbe in dobavami opreme izbirati le kvalitetne podizvajalce in dobavitelje.</w:t>
      </w:r>
    </w:p>
    <w:p w14:paraId="0BA817A7" w14:textId="77777777" w:rsidR="00BE7D79" w:rsidRPr="00236EB9" w:rsidRDefault="00BE7D79" w:rsidP="00BE7D79">
      <w:pPr>
        <w:jc w:val="both"/>
      </w:pPr>
      <w:r w:rsidRPr="00236EB9">
        <w:t xml:space="preserve"> </w:t>
      </w:r>
    </w:p>
    <w:p w14:paraId="4AA0149E" w14:textId="77777777" w:rsidR="00BE7D79" w:rsidRPr="00236EB9" w:rsidRDefault="00BE7D79" w:rsidP="00BE7D79">
      <w:pPr>
        <w:jc w:val="both"/>
      </w:pPr>
      <w:r w:rsidRPr="00236EB9">
        <w:lastRenderedPageBreak/>
        <w:t>Izbrani podizvajalci morajo zagotoviti, da bodo objekti, ki so predmet te pogodbe ob rednem investicijskem vzdrževanju dosegli pričakovano tehnično življenjsko dobo.</w:t>
      </w:r>
    </w:p>
    <w:p w14:paraId="7A43DF04" w14:textId="77777777" w:rsidR="00BE7D79" w:rsidRPr="00236EB9" w:rsidRDefault="00BE7D79" w:rsidP="00BE7D79">
      <w:pPr>
        <w:jc w:val="both"/>
      </w:pPr>
    </w:p>
    <w:p w14:paraId="18CF92B1" w14:textId="77777777" w:rsidR="00BE7D79" w:rsidRPr="00236EB9" w:rsidRDefault="00BE7D79" w:rsidP="00BE7D79">
      <w:pPr>
        <w:jc w:val="both"/>
      </w:pPr>
      <w:r w:rsidRPr="00236EB9">
        <w:t xml:space="preserve">Izvajalec mora v pogodbah s podizvajalci del doseči, da bo za vse zgrajene objekte zagotovljena garancija za kvalitetno izvedbo del. </w:t>
      </w:r>
    </w:p>
    <w:p w14:paraId="6E3B5C0D" w14:textId="77777777" w:rsidR="00BE7D79" w:rsidRPr="00236EB9" w:rsidRDefault="00BE7D79" w:rsidP="00BE7D79">
      <w:pPr>
        <w:jc w:val="both"/>
      </w:pPr>
    </w:p>
    <w:p w14:paraId="7647510F" w14:textId="77777777" w:rsidR="00BE7D79" w:rsidRPr="00236EB9" w:rsidRDefault="00BE7D79" w:rsidP="00BE7D79">
      <w:pPr>
        <w:jc w:val="both"/>
      </w:pPr>
      <w:r w:rsidRPr="00236EB9">
        <w:t>Izvajalec mora v pogodbah z dobavitelji doseči, da bo za vso vgrajeno opremo zagotovljeno servisiranje, vključno z možnostjo dobave rezervnih in nadomestnih delov za čas, ki ustreza njihovi pričakovani življenjski dobi.</w:t>
      </w:r>
    </w:p>
    <w:p w14:paraId="28FDB3D9" w14:textId="77777777" w:rsidR="00BE7D79" w:rsidRPr="00236EB9" w:rsidRDefault="00BE7D79" w:rsidP="00BE7D79">
      <w:pPr>
        <w:jc w:val="both"/>
      </w:pPr>
    </w:p>
    <w:p w14:paraId="27E94800" w14:textId="77777777" w:rsidR="00BE7D79" w:rsidRPr="00236EB9" w:rsidRDefault="00BE7D79" w:rsidP="00BE7D79">
      <w:pPr>
        <w:jc w:val="both"/>
      </w:pPr>
      <w:r w:rsidRPr="00236EB9">
        <w:t>Odstop del podizvajalcu ne vpliva na pravna razmerja med naročnikom in izvajalcem in njune medsebojne pravice in obveznosti po tej pogodbi.</w:t>
      </w:r>
    </w:p>
    <w:p w14:paraId="3B7BFC5F" w14:textId="77777777" w:rsidR="00BE7D79" w:rsidRPr="00236EB9" w:rsidRDefault="00BE7D79" w:rsidP="00BE7D79">
      <w:pPr>
        <w:jc w:val="both"/>
      </w:pPr>
    </w:p>
    <w:p w14:paraId="1E8D9038" w14:textId="77777777" w:rsidR="00BE7D79" w:rsidRPr="00D46C1F" w:rsidRDefault="00BE7D79" w:rsidP="00BE7D79">
      <w:pPr>
        <w:jc w:val="both"/>
      </w:pPr>
    </w:p>
    <w:p w14:paraId="37E287AA" w14:textId="77777777" w:rsidR="00BE7D79" w:rsidRPr="00D46C1F" w:rsidRDefault="00BE7D79" w:rsidP="00BE7D79">
      <w:pPr>
        <w:jc w:val="both"/>
      </w:pPr>
    </w:p>
    <w:p w14:paraId="087B5E00" w14:textId="77777777" w:rsidR="00BE7D79" w:rsidRPr="00D46C1F" w:rsidRDefault="00BE7D79" w:rsidP="00BE7D79">
      <w:pPr>
        <w:rPr>
          <w:b/>
          <w:i/>
        </w:rPr>
      </w:pPr>
    </w:p>
    <w:p w14:paraId="7FD1E649" w14:textId="01A2CB2A" w:rsidR="00BE7D79" w:rsidRPr="00D46C1F" w:rsidRDefault="00F43948" w:rsidP="00BE7D79">
      <w:pPr>
        <w:pStyle w:val="Odstavekseznama"/>
        <w:numPr>
          <w:ilvl w:val="0"/>
          <w:numId w:val="31"/>
        </w:numPr>
        <w:jc w:val="center"/>
        <w:rPr>
          <w:rFonts w:ascii="Trebuchet MS" w:hAnsi="Trebuchet MS"/>
          <w:sz w:val="22"/>
          <w:szCs w:val="22"/>
        </w:rPr>
      </w:pPr>
      <w:r>
        <w:rPr>
          <w:rFonts w:ascii="Trebuchet MS" w:hAnsi="Trebuchet MS"/>
          <w:sz w:val="22"/>
          <w:szCs w:val="22"/>
        </w:rPr>
        <w:t>8</w:t>
      </w:r>
      <w:r w:rsidR="00BE7D79" w:rsidRPr="00D46C1F">
        <w:rPr>
          <w:rFonts w:ascii="Trebuchet MS" w:hAnsi="Trebuchet MS"/>
          <w:sz w:val="22"/>
          <w:szCs w:val="22"/>
        </w:rPr>
        <w:t>.  člen</w:t>
      </w:r>
    </w:p>
    <w:p w14:paraId="327C78E1" w14:textId="77777777" w:rsidR="00BE7D79" w:rsidRPr="00E757B9" w:rsidRDefault="00BE7D79" w:rsidP="00BE7D79">
      <w:pPr>
        <w:ind w:left="720"/>
        <w:jc w:val="center"/>
        <w:rPr>
          <w:b/>
          <w:i/>
        </w:rPr>
      </w:pPr>
      <w:r w:rsidRPr="00E757B9">
        <w:t>(Ta določba za podizvajalce bo vključena v pogodbo samo, če bo izvajalec opravljal dela brez podizvajalcev)</w:t>
      </w:r>
    </w:p>
    <w:p w14:paraId="6C361B0A" w14:textId="77777777" w:rsidR="00BE7D79" w:rsidRPr="00E757B9" w:rsidRDefault="00BE7D79" w:rsidP="00BE7D79"/>
    <w:p w14:paraId="72B83D86" w14:textId="77777777" w:rsidR="00BE7D79" w:rsidRPr="00E757B9" w:rsidRDefault="00BE7D79" w:rsidP="00BE7D79">
      <w:pPr>
        <w:jc w:val="both"/>
        <w:rPr>
          <w:iCs/>
        </w:rPr>
      </w:pPr>
      <w:r w:rsidRPr="00E757B9">
        <w:t xml:space="preserve">Izvajalec izjavlja, da dela, ki so predmet te pogodbe ne bo izvajal s podizvajalci, pri čemer se zaveda, da bo naročnik v primeru </w:t>
      </w:r>
      <w:r w:rsidRPr="00E757B9">
        <w:rPr>
          <w:iCs/>
        </w:rPr>
        <w:t xml:space="preserve">predložitve neresničnih izjave ali dokazil  podal Državni revizijski komisiji predlog za uvedbo postopka o prekršku iz 112. člena ZJN-3. </w:t>
      </w:r>
    </w:p>
    <w:p w14:paraId="211D374A" w14:textId="77777777" w:rsidR="00BE7D79" w:rsidRPr="00E757B9" w:rsidRDefault="00BE7D79" w:rsidP="00BE7D79">
      <w:pPr>
        <w:jc w:val="both"/>
        <w:rPr>
          <w:iCs/>
        </w:rPr>
      </w:pPr>
    </w:p>
    <w:p w14:paraId="78DEE43A" w14:textId="77777777" w:rsidR="00BE7D79" w:rsidRPr="00E757B9" w:rsidRDefault="00BE7D79" w:rsidP="00BE7D79">
      <w:pPr>
        <w:jc w:val="both"/>
      </w:pPr>
      <w:r w:rsidRPr="00E757B9">
        <w:t>Če bo izvajalec po sklenitvi pogodbe dela izvajal s podizvajalci mora o tem pisno obvestiti naročnika v petih (5) dneh po spremembi in mu predložiti:</w:t>
      </w:r>
    </w:p>
    <w:p w14:paraId="19E676D0" w14:textId="77777777" w:rsidR="00BE7D79" w:rsidRPr="00E757B9" w:rsidRDefault="00BE7D79" w:rsidP="00BE7D79">
      <w:pPr>
        <w:jc w:val="both"/>
      </w:pPr>
      <w:r w:rsidRPr="00E757B9">
        <w:t>- sklenjene pogodbe s podizvajalci;</w:t>
      </w:r>
    </w:p>
    <w:p w14:paraId="3968D936" w14:textId="77777777" w:rsidR="00BE7D79" w:rsidRPr="00E757B9" w:rsidRDefault="00BE7D79" w:rsidP="00BE7D79">
      <w:pPr>
        <w:jc w:val="both"/>
      </w:pPr>
      <w:r w:rsidRPr="00E757B9">
        <w:t>- pooblastilo za plačilo opravljenih in prevzetih del neposredno podizvajalcu;</w:t>
      </w:r>
    </w:p>
    <w:p w14:paraId="0661C9AF" w14:textId="77777777" w:rsidR="00BE7D79" w:rsidRPr="00E757B9" w:rsidRDefault="00BE7D79" w:rsidP="00BE7D79">
      <w:pPr>
        <w:jc w:val="both"/>
      </w:pPr>
      <w:r w:rsidRPr="00E757B9">
        <w:t>- soglasje podizvajalca za neposredno plačilo in</w:t>
      </w:r>
    </w:p>
    <w:p w14:paraId="7082E29D" w14:textId="77777777" w:rsidR="00BE7D79" w:rsidRPr="00E757B9" w:rsidRDefault="00BE7D79" w:rsidP="00BE7D79">
      <w:pPr>
        <w:jc w:val="both"/>
      </w:pPr>
      <w:r w:rsidRPr="00E757B9">
        <w:t>- vso ostalo dokumentacijo, ki jo je naročnik zahteval za podizvajalce v razpisni dokumentaciji za predmetno javno naročilo.</w:t>
      </w:r>
    </w:p>
    <w:p w14:paraId="683C8909" w14:textId="77777777" w:rsidR="00BE7D79" w:rsidRPr="00E757B9" w:rsidRDefault="00BE7D79" w:rsidP="00BE7D79">
      <w:pPr>
        <w:jc w:val="both"/>
      </w:pPr>
    </w:p>
    <w:p w14:paraId="7561FC9A" w14:textId="77777777" w:rsidR="00BE7D79" w:rsidRPr="00E757B9" w:rsidRDefault="00BE7D79" w:rsidP="00BE7D79">
      <w:pPr>
        <w:rPr>
          <w:b/>
          <w:i/>
        </w:rPr>
      </w:pPr>
    </w:p>
    <w:p w14:paraId="4B249415" w14:textId="2E46000F" w:rsidR="00BE7D79" w:rsidRPr="00E757B9" w:rsidRDefault="00BE7D79" w:rsidP="00BE7D79">
      <w:pPr>
        <w:ind w:left="720"/>
        <w:jc w:val="center"/>
      </w:pPr>
      <w:r>
        <w:t xml:space="preserve">B) </w:t>
      </w:r>
      <w:r w:rsidR="00F43948">
        <w:t>8</w:t>
      </w:r>
      <w:r w:rsidRPr="00E757B9">
        <w:t>.  člen</w:t>
      </w:r>
    </w:p>
    <w:p w14:paraId="5551D872" w14:textId="77777777" w:rsidR="00BE7D79" w:rsidRPr="00E757B9" w:rsidRDefault="00BE7D79" w:rsidP="00BE7D79">
      <w:pPr>
        <w:ind w:left="720"/>
        <w:jc w:val="center"/>
        <w:rPr>
          <w:b/>
          <w:i/>
        </w:rPr>
      </w:pPr>
      <w:r w:rsidRPr="00E757B9">
        <w:t>(Ta določba za podizvajalce bo vključena v pogodbo samo, če bo izvajalec opravljal dela skupaj s podizvajalci)</w:t>
      </w:r>
    </w:p>
    <w:p w14:paraId="3FE9800E" w14:textId="77777777" w:rsidR="00BE7D79" w:rsidRPr="00E757B9" w:rsidRDefault="00BE7D79" w:rsidP="00BE7D79">
      <w:pPr>
        <w:jc w:val="both"/>
      </w:pPr>
    </w:p>
    <w:p w14:paraId="7BE26F7A" w14:textId="77777777" w:rsidR="00BE7D79" w:rsidRPr="00E757B9" w:rsidRDefault="00BE7D79" w:rsidP="00BE7D79">
      <w:pPr>
        <w:jc w:val="both"/>
      </w:pPr>
      <w:r w:rsidRPr="00E757B9">
        <w:t>Izvajalec bo dela po tej pogodbi opravljal s podizvajalci, navedenimi v ponudbi. Podatki o podizvajalcu, o vrsti in obsegu del ter soglasje podizvajalca/</w:t>
      </w:r>
      <w:proofErr w:type="spellStart"/>
      <w:r w:rsidRPr="00E757B9">
        <w:t>ev</w:t>
      </w:r>
      <w:proofErr w:type="spellEnd"/>
      <w:r w:rsidRPr="00E757B9">
        <w:t xml:space="preserve"> za neposredno plačilo, so sestavni del te pogodbe.</w:t>
      </w:r>
    </w:p>
    <w:p w14:paraId="38DB85B8" w14:textId="77777777" w:rsidR="00BE7D79" w:rsidRPr="00E757B9" w:rsidRDefault="00BE7D79" w:rsidP="00BE7D79">
      <w:pPr>
        <w:jc w:val="both"/>
      </w:pPr>
    </w:p>
    <w:p w14:paraId="58A5BAFC" w14:textId="77777777" w:rsidR="00BE7D79" w:rsidRPr="00E757B9" w:rsidRDefault="00BE7D79" w:rsidP="00BE7D79">
      <w:pPr>
        <w:jc w:val="both"/>
        <w:rPr>
          <w:iCs/>
        </w:rPr>
      </w:pPr>
      <w:r w:rsidRPr="00E757B9">
        <w:t xml:space="preserve">Izvajalec se zavezuje, da dela, ki so predmet te pogodbe ne bo izvajal s podizvajalci, ki jih je naročnik zavrnil in se zaveda, da bo v nasprotnem primeru naročnik </w:t>
      </w:r>
      <w:r w:rsidRPr="00E757B9">
        <w:rPr>
          <w:iCs/>
        </w:rPr>
        <w:t xml:space="preserve">podal Državni revizijski komisiji predlog za uvedbo postopka o prekršku iz 112.a člena ZJN-3. </w:t>
      </w:r>
    </w:p>
    <w:p w14:paraId="690338E6" w14:textId="77777777" w:rsidR="00BE7D79" w:rsidRPr="00E757B9" w:rsidRDefault="00BE7D79" w:rsidP="00BE7D79">
      <w:pPr>
        <w:jc w:val="both"/>
      </w:pPr>
    </w:p>
    <w:p w14:paraId="3BAACA36" w14:textId="77777777" w:rsidR="00BE7D79" w:rsidRPr="00E757B9" w:rsidRDefault="00BE7D79" w:rsidP="00BE7D79">
      <w:pPr>
        <w:jc w:val="both"/>
      </w:pPr>
    </w:p>
    <w:tbl>
      <w:tblPr>
        <w:tblW w:w="10377" w:type="dxa"/>
        <w:tblInd w:w="108" w:type="dxa"/>
        <w:tblLayout w:type="fixed"/>
        <w:tblLook w:val="0000" w:firstRow="0" w:lastRow="0" w:firstColumn="0" w:lastColumn="0" w:noHBand="0" w:noVBand="0"/>
      </w:tblPr>
      <w:tblGrid>
        <w:gridCol w:w="2680"/>
        <w:gridCol w:w="1557"/>
        <w:gridCol w:w="1523"/>
        <w:gridCol w:w="2880"/>
        <w:gridCol w:w="1737"/>
      </w:tblGrid>
      <w:tr w:rsidR="00BE7D79" w:rsidRPr="00E757B9" w14:paraId="3C1966C3" w14:textId="77777777" w:rsidTr="00AB4D82">
        <w:tc>
          <w:tcPr>
            <w:tcW w:w="2680" w:type="dxa"/>
            <w:tcBorders>
              <w:top w:val="single" w:sz="4" w:space="0" w:color="000000"/>
              <w:left w:val="single" w:sz="4" w:space="0" w:color="000000"/>
              <w:bottom w:val="single" w:sz="4" w:space="0" w:color="000000"/>
            </w:tcBorders>
            <w:shd w:val="clear" w:color="auto" w:fill="D9D9D9"/>
            <w:vAlign w:val="center"/>
          </w:tcPr>
          <w:p w14:paraId="221C60B8" w14:textId="77777777" w:rsidR="00BE7D79" w:rsidRPr="00E757B9" w:rsidRDefault="00BE7D79" w:rsidP="00AB4D82">
            <w:pPr>
              <w:snapToGrid w:val="0"/>
              <w:spacing w:before="60" w:after="40"/>
              <w:jc w:val="center"/>
              <w:rPr>
                <w:b/>
              </w:rPr>
            </w:pPr>
            <w:r w:rsidRPr="00E757B9">
              <w:rPr>
                <w:b/>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5B74A49" w14:textId="77777777" w:rsidR="00BE7D79" w:rsidRPr="00E757B9" w:rsidRDefault="00BE7D79" w:rsidP="00AB4D82">
            <w:pPr>
              <w:snapToGrid w:val="0"/>
              <w:spacing w:before="60" w:after="40"/>
              <w:jc w:val="center"/>
              <w:rPr>
                <w:b/>
              </w:rPr>
            </w:pPr>
            <w:r w:rsidRPr="00E757B9">
              <w:rPr>
                <w:b/>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3A9AB62" w14:textId="77777777" w:rsidR="00BE7D79" w:rsidRPr="00E757B9" w:rsidRDefault="00BE7D79" w:rsidP="00AB4D82">
            <w:pPr>
              <w:snapToGrid w:val="0"/>
              <w:spacing w:before="60" w:after="40"/>
              <w:jc w:val="center"/>
              <w:rPr>
                <w:b/>
              </w:rPr>
            </w:pPr>
            <w:r w:rsidRPr="00E757B9">
              <w:rPr>
                <w:b/>
              </w:rPr>
              <w:t>Vrednost del in delež podizvajalca (v % od celotnega naročila)</w:t>
            </w:r>
          </w:p>
        </w:tc>
        <w:tc>
          <w:tcPr>
            <w:tcW w:w="28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0B8C7" w14:textId="77777777" w:rsidR="00BE7D79" w:rsidRPr="00E757B9" w:rsidRDefault="00BE7D79" w:rsidP="00AB4D82">
            <w:pPr>
              <w:snapToGrid w:val="0"/>
              <w:spacing w:before="60" w:after="40"/>
              <w:jc w:val="center"/>
              <w:rPr>
                <w:b/>
              </w:rPr>
            </w:pPr>
            <w:r w:rsidRPr="00E757B9">
              <w:rPr>
                <w:b/>
              </w:rPr>
              <w:t>opis del, ki jih bo izvedel podizvajalec</w:t>
            </w:r>
          </w:p>
        </w:tc>
        <w:tc>
          <w:tcPr>
            <w:tcW w:w="1737" w:type="dxa"/>
            <w:tcBorders>
              <w:top w:val="single" w:sz="4" w:space="0" w:color="000000"/>
              <w:left w:val="single" w:sz="4" w:space="0" w:color="000000"/>
              <w:bottom w:val="single" w:sz="4" w:space="0" w:color="000000"/>
              <w:right w:val="single" w:sz="4" w:space="0" w:color="000000"/>
            </w:tcBorders>
            <w:shd w:val="clear" w:color="auto" w:fill="D9D9D9"/>
          </w:tcPr>
          <w:p w14:paraId="155D6C88" w14:textId="77777777" w:rsidR="00BE7D79" w:rsidRPr="00E757B9" w:rsidRDefault="00BE7D79" w:rsidP="00AB4D82">
            <w:pPr>
              <w:snapToGrid w:val="0"/>
              <w:spacing w:before="60" w:after="40"/>
              <w:jc w:val="center"/>
              <w:rPr>
                <w:b/>
              </w:rPr>
            </w:pPr>
            <w:r>
              <w:rPr>
                <w:b/>
              </w:rPr>
              <w:t>neposredno plačilo (da/ne)</w:t>
            </w:r>
          </w:p>
        </w:tc>
      </w:tr>
      <w:tr w:rsidR="00BE7D79" w:rsidRPr="00E757B9" w14:paraId="5CBD6F86" w14:textId="77777777" w:rsidTr="00AB4D82">
        <w:tc>
          <w:tcPr>
            <w:tcW w:w="2680" w:type="dxa"/>
            <w:tcBorders>
              <w:top w:val="single" w:sz="4" w:space="0" w:color="000000"/>
              <w:left w:val="single" w:sz="4" w:space="0" w:color="000000"/>
              <w:bottom w:val="single" w:sz="4" w:space="0" w:color="000000"/>
            </w:tcBorders>
            <w:vAlign w:val="center"/>
          </w:tcPr>
          <w:p w14:paraId="35881A03" w14:textId="77777777" w:rsidR="00BE7D79" w:rsidRPr="00E757B9" w:rsidRDefault="00BE7D79" w:rsidP="00AB4D82">
            <w:pPr>
              <w:snapToGrid w:val="0"/>
              <w:spacing w:before="60" w:after="40"/>
              <w:rPr>
                <w:rFonts w:cs="Arial"/>
                <w:sz w:val="18"/>
                <w:szCs w:val="18"/>
              </w:rPr>
            </w:pPr>
          </w:p>
          <w:p w14:paraId="415AB065" w14:textId="77777777" w:rsidR="00BE7D79" w:rsidRPr="00E757B9" w:rsidRDefault="00BE7D79" w:rsidP="00AB4D82">
            <w:pPr>
              <w:snapToGrid w:val="0"/>
              <w:spacing w:before="60" w:after="40"/>
              <w:rPr>
                <w:rFonts w:cs="Arial"/>
                <w:sz w:val="18"/>
                <w:szCs w:val="18"/>
              </w:rPr>
            </w:pPr>
          </w:p>
          <w:p w14:paraId="4F2DDB3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D3FECF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08721EEA"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D18BB6B"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58DACB7D" w14:textId="77777777" w:rsidR="00BE7D79" w:rsidRPr="00E757B9" w:rsidRDefault="00BE7D79" w:rsidP="00AB4D82">
            <w:pPr>
              <w:snapToGrid w:val="0"/>
              <w:spacing w:before="60" w:after="40"/>
              <w:rPr>
                <w:sz w:val="18"/>
                <w:szCs w:val="18"/>
              </w:rPr>
            </w:pPr>
          </w:p>
        </w:tc>
      </w:tr>
      <w:tr w:rsidR="00BE7D79" w:rsidRPr="00E757B9" w14:paraId="2E897F16" w14:textId="77777777" w:rsidTr="00AB4D82">
        <w:tc>
          <w:tcPr>
            <w:tcW w:w="2680" w:type="dxa"/>
            <w:tcBorders>
              <w:top w:val="single" w:sz="4" w:space="0" w:color="000000"/>
              <w:left w:val="single" w:sz="4" w:space="0" w:color="000000"/>
              <w:bottom w:val="single" w:sz="4" w:space="0" w:color="000000"/>
            </w:tcBorders>
            <w:vAlign w:val="center"/>
          </w:tcPr>
          <w:p w14:paraId="6A6C3DD8" w14:textId="77777777" w:rsidR="00BE7D79" w:rsidRPr="00E757B9" w:rsidRDefault="00BE7D79" w:rsidP="00AB4D82">
            <w:pPr>
              <w:snapToGrid w:val="0"/>
              <w:spacing w:before="60" w:after="40"/>
              <w:rPr>
                <w:rFonts w:cs="Arial"/>
                <w:sz w:val="18"/>
                <w:szCs w:val="18"/>
              </w:rPr>
            </w:pPr>
          </w:p>
          <w:p w14:paraId="558D8353" w14:textId="77777777" w:rsidR="00BE7D79" w:rsidRPr="00E757B9" w:rsidRDefault="00BE7D79" w:rsidP="00AB4D82">
            <w:pPr>
              <w:snapToGrid w:val="0"/>
              <w:spacing w:before="60" w:after="40"/>
              <w:rPr>
                <w:rFonts w:cs="Arial"/>
                <w:sz w:val="18"/>
                <w:szCs w:val="18"/>
              </w:rPr>
            </w:pPr>
          </w:p>
          <w:p w14:paraId="30F3EAA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187E114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37691633"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55857AB8"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7CC1B6A9" w14:textId="77777777" w:rsidR="00BE7D79" w:rsidRPr="00E757B9" w:rsidRDefault="00BE7D79" w:rsidP="00AB4D82">
            <w:pPr>
              <w:snapToGrid w:val="0"/>
              <w:spacing w:before="60" w:after="40"/>
              <w:rPr>
                <w:sz w:val="18"/>
                <w:szCs w:val="18"/>
              </w:rPr>
            </w:pPr>
          </w:p>
        </w:tc>
      </w:tr>
      <w:tr w:rsidR="00BE7D79" w:rsidRPr="00E757B9" w14:paraId="32239AE1" w14:textId="77777777" w:rsidTr="00AB4D82">
        <w:tc>
          <w:tcPr>
            <w:tcW w:w="2680" w:type="dxa"/>
            <w:tcBorders>
              <w:top w:val="single" w:sz="4" w:space="0" w:color="000000"/>
              <w:left w:val="single" w:sz="4" w:space="0" w:color="000000"/>
              <w:bottom w:val="single" w:sz="4" w:space="0" w:color="000000"/>
            </w:tcBorders>
            <w:vAlign w:val="center"/>
          </w:tcPr>
          <w:p w14:paraId="6BDD350C" w14:textId="77777777" w:rsidR="00BE7D79" w:rsidRPr="00E757B9" w:rsidRDefault="00BE7D79" w:rsidP="00AB4D82">
            <w:pPr>
              <w:snapToGrid w:val="0"/>
              <w:spacing w:before="60" w:after="40"/>
              <w:rPr>
                <w:rFonts w:cs="Arial"/>
                <w:sz w:val="18"/>
                <w:szCs w:val="18"/>
              </w:rPr>
            </w:pPr>
          </w:p>
          <w:p w14:paraId="20490732"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CA5CA21"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6F4819F8"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3C1931F6"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2D9E6F61" w14:textId="77777777" w:rsidR="00BE7D79" w:rsidRPr="00E757B9" w:rsidRDefault="00BE7D79" w:rsidP="00AB4D82">
            <w:pPr>
              <w:snapToGrid w:val="0"/>
              <w:spacing w:before="60" w:after="40"/>
              <w:rPr>
                <w:sz w:val="18"/>
                <w:szCs w:val="18"/>
              </w:rPr>
            </w:pPr>
          </w:p>
        </w:tc>
      </w:tr>
    </w:tbl>
    <w:p w14:paraId="1AF97DE3" w14:textId="77777777" w:rsidR="00BE7D79" w:rsidRPr="00E757B9" w:rsidRDefault="00BE7D79" w:rsidP="00BE7D79">
      <w:pPr>
        <w:jc w:val="both"/>
      </w:pPr>
    </w:p>
    <w:p w14:paraId="705F2043" w14:textId="77777777" w:rsidR="00BE7D79" w:rsidRPr="00E757B9" w:rsidRDefault="00BE7D79" w:rsidP="00BE7D79">
      <w:pPr>
        <w:jc w:val="both"/>
      </w:pPr>
      <w:r w:rsidRPr="00E757B9">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0C65B064" w14:textId="77777777" w:rsidR="00BE7D79" w:rsidRPr="00E757B9" w:rsidRDefault="00BE7D79" w:rsidP="00BE7D79">
      <w:pPr>
        <w:autoSpaceDE w:val="0"/>
        <w:autoSpaceDN w:val="0"/>
        <w:adjustRightInd w:val="0"/>
        <w:jc w:val="both"/>
        <w:rPr>
          <w:rFonts w:eastAsia="Times New Roman"/>
          <w:lang w:eastAsia="sl-SI"/>
        </w:rPr>
      </w:pPr>
    </w:p>
    <w:p w14:paraId="342C9E28" w14:textId="77777777" w:rsidR="00BE7D79" w:rsidRPr="00E757B9" w:rsidRDefault="00BE7D79" w:rsidP="00BE7D79">
      <w:pPr>
        <w:autoSpaceDE w:val="0"/>
        <w:autoSpaceDN w:val="0"/>
        <w:adjustRightInd w:val="0"/>
        <w:jc w:val="both"/>
        <w:rPr>
          <w:rFonts w:eastAsia="Times New Roman"/>
          <w:lang w:eastAsia="sl-SI"/>
        </w:rPr>
      </w:pPr>
      <w:r w:rsidRPr="00E757B9">
        <w:rPr>
          <w:rFonts w:eastAsia="Times New Roman"/>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w:t>
      </w:r>
      <w:r>
        <w:rPr>
          <w:rFonts w:eastAsia="Times New Roman"/>
          <w:lang w:eastAsia="sl-SI"/>
        </w:rPr>
        <w:t xml:space="preserve"> </w:t>
      </w:r>
      <w:r w:rsidRPr="00E757B9">
        <w:rPr>
          <w:rFonts w:eastAsia="Times New Roman"/>
          <w:lang w:eastAsia="sl-SI"/>
        </w:rPr>
        <w:t>izvedel.</w:t>
      </w:r>
    </w:p>
    <w:p w14:paraId="2EBC365B" w14:textId="77777777" w:rsidR="00BE7D79" w:rsidRPr="00E757B9" w:rsidRDefault="00BE7D79" w:rsidP="00BE7D79">
      <w:pPr>
        <w:jc w:val="both"/>
      </w:pPr>
    </w:p>
    <w:p w14:paraId="057E0206" w14:textId="77777777" w:rsidR="00BE7D79" w:rsidRPr="00E757B9" w:rsidRDefault="00BE7D79" w:rsidP="00BE7D79">
      <w:pPr>
        <w:jc w:val="both"/>
      </w:pPr>
      <w:r w:rsidRPr="00E757B9">
        <w:t>Izvajalec, mora računu oziroma situaciji obvezno priložiti predhodno potrjene račune oziroma situacije podizvajalca/</w:t>
      </w:r>
      <w:proofErr w:type="spellStart"/>
      <w:r w:rsidRPr="00E757B9">
        <w:t>ev</w:t>
      </w:r>
      <w:proofErr w:type="spellEnd"/>
      <w:r w:rsidRPr="00E757B9">
        <w:t>, ki so opravljali dela po tej pogodbi.</w:t>
      </w:r>
    </w:p>
    <w:p w14:paraId="4E20662A" w14:textId="77777777" w:rsidR="00BE7D79" w:rsidRPr="00E757B9" w:rsidRDefault="00BE7D79" w:rsidP="00BE7D79">
      <w:pPr>
        <w:jc w:val="both"/>
      </w:pPr>
    </w:p>
    <w:p w14:paraId="4BFC25C2" w14:textId="77777777" w:rsidR="00BE7D79" w:rsidRPr="00E757B9" w:rsidRDefault="00BE7D79" w:rsidP="00BE7D79">
      <w:pPr>
        <w:jc w:val="both"/>
      </w:pPr>
      <w:r w:rsidRPr="00E757B9">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3416EC7" w14:textId="77777777" w:rsidR="00BE7D79" w:rsidRPr="00E757B9" w:rsidRDefault="00BE7D79" w:rsidP="00BE7D79">
      <w:pPr>
        <w:jc w:val="both"/>
      </w:pPr>
    </w:p>
    <w:p w14:paraId="20437FF8" w14:textId="77777777" w:rsidR="00BE7D79" w:rsidRPr="00E757B9" w:rsidRDefault="00BE7D79" w:rsidP="00BE7D79">
      <w:pPr>
        <w:jc w:val="both"/>
      </w:pPr>
      <w:r w:rsidRPr="00E757B9">
        <w:t>Izvajalec mora imeti ob sklenitvi te pogodbe na dan začetka izvajanje te pogodbe in v času njenega izvajanja, sklenjene pogodbe s podizvajalci.</w:t>
      </w:r>
    </w:p>
    <w:p w14:paraId="5890FEFF" w14:textId="77777777" w:rsidR="00BE7D79" w:rsidRPr="00E757B9" w:rsidRDefault="00BE7D79" w:rsidP="00BE7D79">
      <w:pPr>
        <w:jc w:val="both"/>
      </w:pPr>
    </w:p>
    <w:p w14:paraId="4D93556D" w14:textId="77777777" w:rsidR="00BE7D79" w:rsidRPr="00E757B9" w:rsidRDefault="00BE7D79" w:rsidP="00BE7D79">
      <w:pPr>
        <w:jc w:val="both"/>
      </w:pPr>
      <w:r w:rsidRPr="00E757B9">
        <w:t>Ob morebitni zamenjavi podizvajalcev mora izvajalec o tem pisno obvestiti naročnika v petih (5) dneh po spremembi in mu predložiti:</w:t>
      </w:r>
    </w:p>
    <w:p w14:paraId="284119CE" w14:textId="77777777" w:rsidR="00BE7D79" w:rsidRPr="00E757B9" w:rsidRDefault="00BE7D79" w:rsidP="00BE7D79">
      <w:pPr>
        <w:jc w:val="both"/>
      </w:pPr>
      <w:r w:rsidRPr="00E757B9">
        <w:t>- sklenjene pogodbe z novimi podizvajalci</w:t>
      </w:r>
    </w:p>
    <w:p w14:paraId="6487BA31" w14:textId="77777777" w:rsidR="00BE7D79" w:rsidRPr="00E757B9" w:rsidRDefault="00BE7D79" w:rsidP="00BE7D79">
      <w:pPr>
        <w:jc w:val="both"/>
      </w:pPr>
      <w:r w:rsidRPr="00E757B9">
        <w:t>- svojo izjavo, da je poravnal vse nesporne obveznosti prvotnemu podizvajalcu,</w:t>
      </w:r>
    </w:p>
    <w:p w14:paraId="45FED925" w14:textId="77777777" w:rsidR="00BE7D79" w:rsidRPr="00E757B9" w:rsidRDefault="00BE7D79" w:rsidP="00BE7D79">
      <w:pPr>
        <w:jc w:val="both"/>
      </w:pPr>
      <w:r w:rsidRPr="00E757B9">
        <w:t xml:space="preserve">- pooblastilo za plačilo opravljenih in prevzetih del neposredno novemu podizvajalcu, </w:t>
      </w:r>
    </w:p>
    <w:p w14:paraId="5CDD3722" w14:textId="77777777" w:rsidR="00BE7D79" w:rsidRPr="00E757B9" w:rsidRDefault="00BE7D79" w:rsidP="00BE7D79">
      <w:pPr>
        <w:jc w:val="both"/>
      </w:pPr>
      <w:r w:rsidRPr="00E757B9">
        <w:t>- soglasje novega podizvajalca za neposredno plačilo in</w:t>
      </w:r>
    </w:p>
    <w:p w14:paraId="2D98F343" w14:textId="77777777" w:rsidR="00BE7D79" w:rsidRPr="00E757B9" w:rsidRDefault="00BE7D79" w:rsidP="00BE7D79">
      <w:pPr>
        <w:jc w:val="both"/>
      </w:pPr>
      <w:r w:rsidRPr="00E757B9">
        <w:t>- vso ostalo dokumentacijo, ki jo je naročnik zahteval za podizvajalce v razpisni dokumentaciji za predmetno javno naročilo.</w:t>
      </w:r>
    </w:p>
    <w:p w14:paraId="5FB917FF" w14:textId="77777777" w:rsidR="00BE7D79" w:rsidRPr="00E757B9" w:rsidRDefault="00BE7D79" w:rsidP="00BE7D79">
      <w:pPr>
        <w:jc w:val="both"/>
      </w:pPr>
    </w:p>
    <w:p w14:paraId="5ADA767D" w14:textId="77777777" w:rsidR="00BE7D79" w:rsidRPr="00E757B9" w:rsidRDefault="00BE7D79" w:rsidP="00BE7D79">
      <w:pPr>
        <w:jc w:val="both"/>
      </w:pPr>
      <w:r w:rsidRPr="00E757B9">
        <w:t>Izvajalec v celoti odgovarja naročniku za izvedbo vseh del, ki so predmet te pogodbe.</w:t>
      </w:r>
    </w:p>
    <w:p w14:paraId="0A0085FC" w14:textId="77777777" w:rsidR="00BE7D79" w:rsidRPr="00E757B9" w:rsidRDefault="00BE7D79" w:rsidP="00BE7D79">
      <w:pPr>
        <w:jc w:val="both"/>
      </w:pPr>
    </w:p>
    <w:p w14:paraId="5120CF97" w14:textId="77777777" w:rsidR="00BE7D79" w:rsidRPr="00236EB9" w:rsidRDefault="00BE7D79" w:rsidP="00BE7D79">
      <w:pPr>
        <w:jc w:val="both"/>
      </w:pPr>
      <w:r w:rsidRPr="00E757B9">
        <w:t xml:space="preserve">Če naročnik ugotovi, da dela izvaja podizvajalec, ki ni naveden v ponudbi oziroma ni dogovorjen s to pogodbo, oziroma izvajalec ni zamenjal podizvajalca na način določen v tej pogodbi, ima </w:t>
      </w:r>
      <w:r>
        <w:t xml:space="preserve"> </w:t>
      </w:r>
      <w:r w:rsidRPr="00E757B9">
        <w:t>pravico odpovedati to pogodbo. Naročnik si pridržuje pravico, da lahko na kraju kjer se izvajajo dela, kadarkoli preveri delavce kateregakoli od podizvajalcev. Vsi delavci so naročniku dolžni dati verodostojne podatke.</w:t>
      </w:r>
    </w:p>
    <w:p w14:paraId="72C8B2C9" w14:textId="77777777" w:rsidR="00BE7D79" w:rsidRPr="00236EB9" w:rsidRDefault="00BE7D79" w:rsidP="00BE7D79">
      <w:pPr>
        <w:jc w:val="both"/>
      </w:pPr>
    </w:p>
    <w:p w14:paraId="187FCE8B" w14:textId="77777777" w:rsidR="00BE7D79" w:rsidRPr="00236EB9" w:rsidRDefault="00BE7D79" w:rsidP="00BE7D79">
      <w:pPr>
        <w:numPr>
          <w:ilvl w:val="0"/>
          <w:numId w:val="27"/>
        </w:numPr>
        <w:rPr>
          <w:b/>
          <w:i/>
        </w:rPr>
      </w:pPr>
      <w:r w:rsidRPr="00236EB9">
        <w:rPr>
          <w:b/>
          <w:i/>
        </w:rPr>
        <w:t>OBVEZNOSTI POGODBENIH STRANK</w:t>
      </w:r>
    </w:p>
    <w:p w14:paraId="7A237858" w14:textId="77777777" w:rsidR="00BE7D79" w:rsidRPr="00236EB9" w:rsidRDefault="00BE7D79" w:rsidP="00BE7D79"/>
    <w:p w14:paraId="3DCCBD9B" w14:textId="30FAD526" w:rsidR="00BE7D79" w:rsidRPr="00236EB9" w:rsidRDefault="00F43948" w:rsidP="00BE7D79">
      <w:pPr>
        <w:ind w:left="360"/>
        <w:jc w:val="center"/>
      </w:pPr>
      <w:r>
        <w:t>9</w:t>
      </w:r>
      <w:r w:rsidR="00BE7D79" w:rsidRPr="00236EB9">
        <w:t>. člen</w:t>
      </w:r>
    </w:p>
    <w:p w14:paraId="7292C40A" w14:textId="77777777" w:rsidR="00BE7D79" w:rsidRPr="00236EB9" w:rsidRDefault="00BE7D79" w:rsidP="00BE7D79">
      <w:pPr>
        <w:ind w:left="720"/>
      </w:pPr>
    </w:p>
    <w:p w14:paraId="0377A095" w14:textId="77777777" w:rsidR="00BE7D79" w:rsidRPr="00236EB9" w:rsidRDefault="00BE7D79" w:rsidP="00BE7D79">
      <w:pPr>
        <w:jc w:val="both"/>
      </w:pPr>
      <w:r w:rsidRPr="00236EB9">
        <w:t>Izvajalec s podpisom te pogodbe potrjuje:</w:t>
      </w:r>
    </w:p>
    <w:p w14:paraId="1F582BCE" w14:textId="77777777" w:rsidR="00BE7D79" w:rsidRPr="00236EB9" w:rsidRDefault="00BE7D79" w:rsidP="00BE7D79">
      <w:pPr>
        <w:numPr>
          <w:ilvl w:val="0"/>
          <w:numId w:val="29"/>
        </w:numPr>
        <w:jc w:val="both"/>
      </w:pPr>
      <w:r w:rsidRPr="00236EB9">
        <w:t>da je v celoti seznanjen z obsegom in zahtevnostjo pogodbenih del in z lokacijo objekta, kjer se bodo dela izvajala;</w:t>
      </w:r>
    </w:p>
    <w:p w14:paraId="14952FBE" w14:textId="77777777" w:rsidR="00BE7D79" w:rsidRPr="00236EB9" w:rsidRDefault="00BE7D79" w:rsidP="00BE7D79">
      <w:pPr>
        <w:numPr>
          <w:ilvl w:val="0"/>
          <w:numId w:val="29"/>
        </w:numPr>
        <w:jc w:val="both"/>
      </w:pPr>
      <w:r w:rsidRPr="00236EB9">
        <w:t xml:space="preserve">da je pred oddajo ponudbe podrobno in strokovno preučil vso gradbeno dokumentacijo, zlasti popis del ter na tej podlagi podal ponudbo za sklenitev te pogodbe in v njej na podlagi svoje strokovnosti in izkušenj upošteval vsa predvidena dela, kot tudi nepredvidena dela za popolno dokončanje predmeta pogodbe in predajo del v skladu s to pogodbo.  </w:t>
      </w:r>
    </w:p>
    <w:p w14:paraId="3A553E73" w14:textId="77777777" w:rsidR="00BE7D79" w:rsidRPr="00236EB9" w:rsidRDefault="00BE7D79" w:rsidP="00BE7D79">
      <w:pPr>
        <w:jc w:val="both"/>
      </w:pPr>
    </w:p>
    <w:p w14:paraId="7349A4FB" w14:textId="77777777" w:rsidR="00BE7D79" w:rsidRPr="00236EB9" w:rsidRDefault="00BE7D79" w:rsidP="00BE7D79">
      <w:pPr>
        <w:jc w:val="both"/>
      </w:pPr>
      <w:r w:rsidRPr="00236EB9">
        <w:lastRenderedPageBreak/>
        <w:t xml:space="preserve">Izvajalec je dolžan pred pričetkom del pregledati in podrobno proučiti okoliški teren ter naročnika opozoriti na morebitne pomanjkljivosti, ki bi lahko vplivale na izvedbo gradnje po tej pogodbi, ter v zvezi s tem od naročnika zahtevati pisna navodila.  </w:t>
      </w:r>
    </w:p>
    <w:p w14:paraId="6B4B1DE7" w14:textId="77777777" w:rsidR="00BE7D79" w:rsidRPr="00236EB9" w:rsidRDefault="00BE7D79" w:rsidP="00BE7D79">
      <w:pPr>
        <w:jc w:val="both"/>
      </w:pPr>
    </w:p>
    <w:p w14:paraId="3BC71656" w14:textId="77777777" w:rsidR="00BE7D79" w:rsidRPr="00236EB9" w:rsidRDefault="00BE7D79" w:rsidP="00BE7D79">
      <w:pPr>
        <w:jc w:val="both"/>
      </w:pPr>
      <w:r w:rsidRPr="00236EB9">
        <w:t>Izvajalec mora imeti najkasneje ob uvedbi v delo zavarovano odgovornost za dejavnost, ki je predmet javnega naročila, skladno s 14. členom Gradbenega zakona.</w:t>
      </w:r>
    </w:p>
    <w:p w14:paraId="5FB0BEFA" w14:textId="77777777" w:rsidR="00BE7D79" w:rsidRPr="00236EB9" w:rsidRDefault="00BE7D79" w:rsidP="00BE7D79">
      <w:pPr>
        <w:jc w:val="both"/>
      </w:pPr>
    </w:p>
    <w:p w14:paraId="1A9B5F94" w14:textId="77777777" w:rsidR="00BE7D79" w:rsidRPr="00236EB9" w:rsidRDefault="00BE7D79" w:rsidP="00BE7D79">
      <w:pPr>
        <w:jc w:val="both"/>
      </w:pPr>
      <w:r w:rsidRPr="00236EB9">
        <w:t xml:space="preserve">Izvajalec zagotavlja, da bo pogodbena dela izvedel pravilno in kvalitetno po pravilih stroke, v skladu z Zakonom o graditvi objektov in v skladu z veljavnimi predpisi in normativi ter po navodilih nadzora. </w:t>
      </w:r>
    </w:p>
    <w:p w14:paraId="55AE73AD" w14:textId="77777777" w:rsidR="00BE7D79" w:rsidRPr="00236EB9" w:rsidRDefault="00BE7D79" w:rsidP="00BE7D79">
      <w:pPr>
        <w:jc w:val="both"/>
      </w:pPr>
    </w:p>
    <w:p w14:paraId="2098958E" w14:textId="77777777" w:rsidR="00BE7D79" w:rsidRPr="00236EB9" w:rsidRDefault="00BE7D79" w:rsidP="00BE7D79">
      <w:pPr>
        <w:jc w:val="both"/>
      </w:pPr>
      <w:r w:rsidRPr="00236EB9">
        <w:t xml:space="preserve">Izvajalec izvrši dela, ki so predmet te pogodbe, ne glede na količine, vendar v skladu z  vrsto del, materialov in opreme, ki jih predvideva tehnična dokumentacija, tako da izvede vsa dela do popolnega zaključka del za dogovorjeno gradbeno fazo na objektu in pripadajočem zemljišču, pri čemer morajo biti dela izvedena tako, da bo mogoče objekt po zaključku gradnje uporabljati. </w:t>
      </w:r>
    </w:p>
    <w:p w14:paraId="18AE3D08" w14:textId="77777777" w:rsidR="00BE7D79" w:rsidRPr="00236EB9" w:rsidRDefault="00BE7D79" w:rsidP="00BE7D79">
      <w:pPr>
        <w:jc w:val="both"/>
      </w:pPr>
    </w:p>
    <w:p w14:paraId="6F682A94" w14:textId="77777777" w:rsidR="00BE7D79" w:rsidRPr="00236EB9" w:rsidRDefault="00BE7D79" w:rsidP="00BE7D79">
      <w:pPr>
        <w:jc w:val="both"/>
      </w:pPr>
      <w:r w:rsidRPr="00236EB9">
        <w:t>Izvajalec bo pogodbena dela izvajal s strokovno usposobljenimi delavci.</w:t>
      </w:r>
    </w:p>
    <w:p w14:paraId="0A366555" w14:textId="77777777" w:rsidR="00BE7D79" w:rsidRPr="00236EB9" w:rsidRDefault="00BE7D79" w:rsidP="00BE7D79">
      <w:pPr>
        <w:jc w:val="both"/>
      </w:pPr>
    </w:p>
    <w:p w14:paraId="63DA2134" w14:textId="77777777" w:rsidR="00BE7D79" w:rsidRPr="00236EB9" w:rsidRDefault="00BE7D79" w:rsidP="00BE7D79">
      <w:pPr>
        <w:jc w:val="both"/>
      </w:pPr>
      <w:r w:rsidRPr="00236EB9">
        <w:t>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w:t>
      </w:r>
    </w:p>
    <w:p w14:paraId="4238B1FD" w14:textId="77777777" w:rsidR="00BE7D79" w:rsidRPr="00236EB9" w:rsidRDefault="00BE7D79" w:rsidP="00BE7D79">
      <w:pPr>
        <w:jc w:val="both"/>
      </w:pPr>
    </w:p>
    <w:p w14:paraId="1411188B" w14:textId="77777777" w:rsidR="00BE7D79" w:rsidRPr="00236EB9" w:rsidRDefault="00BE7D79" w:rsidP="00BE7D79">
      <w:pPr>
        <w:jc w:val="both"/>
      </w:pPr>
    </w:p>
    <w:p w14:paraId="6EE759F8" w14:textId="564D6A96" w:rsidR="00BE7D79" w:rsidRPr="00F43948" w:rsidRDefault="00BE7D79" w:rsidP="00F43948">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3C737841" w14:textId="77777777" w:rsidR="00BE7D79" w:rsidRPr="00236EB9" w:rsidRDefault="00BE7D79" w:rsidP="00BE7D79">
      <w:pPr>
        <w:jc w:val="both"/>
      </w:pPr>
    </w:p>
    <w:p w14:paraId="34D92484" w14:textId="77777777" w:rsidR="00BE7D79" w:rsidRPr="00236EB9" w:rsidRDefault="00BE7D79" w:rsidP="00BE7D79">
      <w:pPr>
        <w:jc w:val="both"/>
      </w:pPr>
      <w:r w:rsidRPr="00236EB9">
        <w:t>Izvajalec se zavezuje za vsak odmik od gradbenega načrta oziroma od pogodbenih del pisno seznaniti naročnika in pridobiti njegovo pisno soglasje. Za dela, ki jih je opravil brez takega naročnikovega soglasja, izvajalec ne more zahtevati povečanja dogovorjene cene.</w:t>
      </w:r>
    </w:p>
    <w:p w14:paraId="095A99B3" w14:textId="77777777" w:rsidR="00BE7D79" w:rsidRPr="00236EB9" w:rsidRDefault="00BE7D79" w:rsidP="00BE7D79"/>
    <w:p w14:paraId="73C70EEA" w14:textId="77777777" w:rsidR="00BE7D79" w:rsidRPr="00236EB9" w:rsidRDefault="00BE7D79" w:rsidP="00BE7D79">
      <w:pPr>
        <w:jc w:val="both"/>
      </w:pPr>
      <w:r w:rsidRPr="00236EB9">
        <w:t>Izvajalec lahko izvede nepredvidena dela tudi brez poprejšnjega soglasja naročnika, če si ga zaradi njihove nujnosti ni mogel preskrbeti.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Izvajalec ima pravico do pravičnega plačila za nepredvidena dela, ki jih je bilo treba opraviti. Naročnik lahko odstopi od pogodbe, če bi morala biti zaradi teh del dogovorjena cena precej višja; o tem pa mora nemudoma obvestiti izvajalca. V primeru odstopa od pogodbe, mora naročnik plačati izvajalcu ustrezen del cene za že opravljena dela, pa tudi pravično povračilo za nujne stroške.</w:t>
      </w:r>
    </w:p>
    <w:p w14:paraId="36940B43" w14:textId="77777777" w:rsidR="00BE7D79" w:rsidRPr="00236EB9" w:rsidRDefault="00BE7D79" w:rsidP="00BE7D79">
      <w:pPr>
        <w:jc w:val="both"/>
      </w:pPr>
    </w:p>
    <w:p w14:paraId="6880E4AD" w14:textId="77777777" w:rsidR="00BE7D79" w:rsidRPr="00236EB9" w:rsidRDefault="00BE7D79" w:rsidP="00BE7D79">
      <w:pPr>
        <w:jc w:val="both"/>
      </w:pPr>
    </w:p>
    <w:p w14:paraId="33D1AACC" w14:textId="42462760" w:rsidR="00BE7D79" w:rsidRPr="00F43948" w:rsidRDefault="00BE7D79" w:rsidP="00F43948">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0D9227CF" w14:textId="77777777" w:rsidR="00BE7D79" w:rsidRPr="00236EB9" w:rsidRDefault="00BE7D79" w:rsidP="00BE7D79"/>
    <w:p w14:paraId="3B0DDF8E" w14:textId="77777777" w:rsidR="00BE7D79" w:rsidRPr="00236EB9" w:rsidRDefault="00BE7D79" w:rsidP="00BE7D79">
      <w:pPr>
        <w:jc w:val="both"/>
      </w:pPr>
      <w:r w:rsidRPr="00236EB9">
        <w:t>Izvajalec se zavezuje:</w:t>
      </w:r>
    </w:p>
    <w:p w14:paraId="1E461CA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zagotoviti naročniku vpogled v izvajanje del ter upoštevati njegova navodila;</w:t>
      </w:r>
    </w:p>
    <w:p w14:paraId="02C548B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vse poškodovane površine spraviti v prejšnje stanje,</w:t>
      </w:r>
    </w:p>
    <w:p w14:paraId="65839AD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na prvi poziv naročnika na svoje stroške odpravil morebitne poškodbe na objektih in napravah, nastale po njegovi krivdi,</w:t>
      </w:r>
    </w:p>
    <w:p w14:paraId="04D784A6"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poskrbel za varnost pri delu v skladu z veljavnimi predpisi,</w:t>
      </w:r>
    </w:p>
    <w:p w14:paraId="5B087F50"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v zavarovanje zagotovil garancijska jamstva v skladu s to pogodbo,</w:t>
      </w:r>
    </w:p>
    <w:p w14:paraId="700903F0"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napake oz. pomanjkljivosti izvedbe, ki jih naročnik zapisniško ugotovi med izvajanjem ali pri pregledu del oziroma v garancijskem roku, odpravil na svoje stroške v roku, ki ga določi naročnik. V nasprotnem primeru je napake upravičen odpraviti naročnik na stroške izvajalca s pribitkom vseh stroškov oziroma škode, ki jih je utrpel naročnik.</w:t>
      </w:r>
    </w:p>
    <w:p w14:paraId="24E9134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pravočasno opozoriti na morebitne ovire pri izvajanju del,</w:t>
      </w:r>
    </w:p>
    <w:p w14:paraId="1C94BB9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ščititi interese naročnika,</w:t>
      </w:r>
    </w:p>
    <w:p w14:paraId="10ED904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lastRenderedPageBreak/>
        <w:t>v dvojniku voditi gradbeni dnevnik in knjigo obračunskih izmer v skladu z veljavnimi predpisi ter omogočiti sprotno preverjanje in podpisovanje s strani vodje del in naročnikovega nadzornika.</w:t>
      </w:r>
    </w:p>
    <w:p w14:paraId="04C500BD" w14:textId="77777777" w:rsidR="00BE7D79" w:rsidRPr="00236EB9" w:rsidRDefault="00BE7D79" w:rsidP="00BE7D79"/>
    <w:p w14:paraId="14B9F953" w14:textId="0D959B8E" w:rsidR="00BE7D79" w:rsidRPr="00F43948" w:rsidRDefault="00BE7D79" w:rsidP="00F43948">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3D9EB480" w14:textId="77777777" w:rsidR="00BE7D79" w:rsidRPr="00236EB9" w:rsidRDefault="00BE7D79" w:rsidP="00BE7D79"/>
    <w:p w14:paraId="0C7F7A0E" w14:textId="77777777" w:rsidR="00BE7D79" w:rsidRPr="00236EB9" w:rsidRDefault="00BE7D79" w:rsidP="00BE7D79">
      <w:pPr>
        <w:jc w:val="both"/>
      </w:pPr>
      <w:r w:rsidRPr="00236EB9">
        <w:t xml:space="preserve">Če se po sklenitvi te pogodbe in pred začetkom gradnje bistveno spremenijo okoliščine, ki določajo pogoje gradnje, lahko vsaka pogodbena stranka zahteva, da se pravice in obveznosti strank v zvezi z izvajanjem gradnje spremenijo z aneksom k tej pogodbi. </w:t>
      </w:r>
    </w:p>
    <w:p w14:paraId="117A1F9D" w14:textId="77777777" w:rsidR="00BE7D79" w:rsidRPr="00236EB9" w:rsidRDefault="00BE7D79" w:rsidP="00BE7D79">
      <w:pPr>
        <w:tabs>
          <w:tab w:val="left" w:pos="5400"/>
        </w:tabs>
        <w:jc w:val="both"/>
      </w:pPr>
      <w:r w:rsidRPr="00236EB9">
        <w:t>Kot spremenjene okoliščine gradnje se štejejo zlasti spremembe tehničnih predpisov in standardov.</w:t>
      </w:r>
    </w:p>
    <w:p w14:paraId="151B8A2D" w14:textId="77777777" w:rsidR="00BE7D79" w:rsidRPr="00236EB9" w:rsidRDefault="00BE7D79" w:rsidP="00BE7D79">
      <w:pPr>
        <w:jc w:val="both"/>
      </w:pPr>
    </w:p>
    <w:p w14:paraId="5C90A667" w14:textId="77777777" w:rsidR="00BE7D79" w:rsidRPr="00236EB9" w:rsidRDefault="00BE7D79" w:rsidP="00BE7D79">
      <w:pPr>
        <w:jc w:val="both"/>
      </w:pPr>
      <w:r w:rsidRPr="00236EB9">
        <w:t xml:space="preserve">Stroški, ki nastanejo zaradi spremenjenih okoliščin iz prejšnjega odstavka, bremenijo v celoti izvajalca. </w:t>
      </w:r>
    </w:p>
    <w:p w14:paraId="344CB741" w14:textId="77777777" w:rsidR="00BE7D79" w:rsidRPr="00236EB9" w:rsidRDefault="00BE7D79" w:rsidP="00BE7D79"/>
    <w:p w14:paraId="7E1EF96C" w14:textId="77777777" w:rsidR="00BE7D79" w:rsidRPr="00811489" w:rsidRDefault="00BE7D79" w:rsidP="00BE7D79">
      <w:pPr>
        <w:pStyle w:val="Odstavekseznama"/>
        <w:numPr>
          <w:ilvl w:val="0"/>
          <w:numId w:val="13"/>
        </w:numPr>
        <w:jc w:val="center"/>
        <w:rPr>
          <w:rFonts w:ascii="Trebuchet MS" w:hAnsi="Trebuchet MS"/>
          <w:sz w:val="22"/>
          <w:szCs w:val="22"/>
        </w:rPr>
      </w:pPr>
      <w:r w:rsidRPr="00811489">
        <w:rPr>
          <w:rFonts w:ascii="Trebuchet MS" w:hAnsi="Trebuchet MS"/>
          <w:sz w:val="22"/>
          <w:szCs w:val="22"/>
        </w:rPr>
        <w:t>člen</w:t>
      </w:r>
    </w:p>
    <w:p w14:paraId="0553A903" w14:textId="77777777" w:rsidR="00BE7D79" w:rsidRPr="00236EB9" w:rsidRDefault="00BE7D79" w:rsidP="00BE7D79">
      <w:pPr>
        <w:jc w:val="center"/>
        <w:rPr>
          <w:color w:val="FF0000"/>
        </w:rPr>
      </w:pPr>
    </w:p>
    <w:p w14:paraId="75878678" w14:textId="77777777" w:rsidR="00BE7D79" w:rsidRPr="00236EB9" w:rsidRDefault="00BE7D79" w:rsidP="00BE7D79">
      <w:r w:rsidRPr="00236EB9">
        <w:t xml:space="preserve">Naročnik se s to pogodbo zavezuje: </w:t>
      </w:r>
    </w:p>
    <w:p w14:paraId="6B3E9424" w14:textId="77777777" w:rsidR="00BE7D79" w:rsidRPr="00236EB9" w:rsidRDefault="00BE7D79" w:rsidP="00BE7D79">
      <w:pPr>
        <w:numPr>
          <w:ilvl w:val="0"/>
          <w:numId w:val="14"/>
        </w:numPr>
        <w:jc w:val="both"/>
      </w:pPr>
      <w:r w:rsidRPr="00236EB9">
        <w:t>izvajalcu pravočasno predati vse razpoložljive podatke in potrebno dokumentacijo;</w:t>
      </w:r>
    </w:p>
    <w:p w14:paraId="5AC60E4E" w14:textId="77777777" w:rsidR="00BE7D79" w:rsidRPr="00236EB9" w:rsidRDefault="00BE7D79" w:rsidP="00BE7D79">
      <w:pPr>
        <w:numPr>
          <w:ilvl w:val="0"/>
          <w:numId w:val="14"/>
        </w:numPr>
        <w:tabs>
          <w:tab w:val="left" w:pos="283"/>
        </w:tabs>
        <w:jc w:val="both"/>
      </w:pPr>
      <w:r w:rsidRPr="00236EB9">
        <w:t>da bo zagotovil nadzor z izbranim nadzornikom, ter o osebi, ki bo delo nadzorovala, pravočasno obvestiti izvajalca,</w:t>
      </w:r>
    </w:p>
    <w:p w14:paraId="7B1FAF75" w14:textId="77777777" w:rsidR="00BE7D79" w:rsidRPr="00236EB9" w:rsidRDefault="00BE7D79" w:rsidP="00BE7D79">
      <w:pPr>
        <w:numPr>
          <w:ilvl w:val="0"/>
          <w:numId w:val="14"/>
        </w:numPr>
        <w:tabs>
          <w:tab w:val="left" w:pos="283"/>
        </w:tabs>
        <w:jc w:val="both"/>
      </w:pPr>
      <w:r w:rsidRPr="00236EB9">
        <w:t>da bo sodeloval z lastniki sosednjih zemljišč pri pridobitvi pisnih soglasij za posege na sosednja zemljišča, če bo to potrebno,</w:t>
      </w:r>
    </w:p>
    <w:p w14:paraId="099B15A4" w14:textId="77777777" w:rsidR="00BE7D79" w:rsidRPr="00236EB9" w:rsidRDefault="00BE7D79" w:rsidP="00BE7D79">
      <w:pPr>
        <w:numPr>
          <w:ilvl w:val="0"/>
          <w:numId w:val="14"/>
        </w:numPr>
        <w:tabs>
          <w:tab w:val="left" w:pos="283"/>
        </w:tabs>
        <w:jc w:val="both"/>
      </w:pPr>
      <w:r w:rsidRPr="00236EB9">
        <w:t>da bo preko nadzornika sodeloval pri potrjevanju gradbenega dnevnika in brez zavlačevanja potrjeval izstavljene situacije</w:t>
      </w:r>
    </w:p>
    <w:p w14:paraId="1D99EB0E" w14:textId="77777777" w:rsidR="00BE7D79" w:rsidRPr="00236EB9" w:rsidRDefault="00BE7D79" w:rsidP="00BE7D79">
      <w:pPr>
        <w:numPr>
          <w:ilvl w:val="0"/>
          <w:numId w:val="14"/>
        </w:numPr>
        <w:jc w:val="both"/>
      </w:pPr>
      <w:r w:rsidRPr="00236EB9">
        <w:t>takoj ko je mogoče, najkasneje pa v 5 dneh odločiti o vprašanjih in predlogih izvajalca, ki so odločilni za pravilno in pravočasno izvedbo pogodbenih del.</w:t>
      </w:r>
    </w:p>
    <w:p w14:paraId="34DB2D96" w14:textId="77777777" w:rsidR="00BE7D79" w:rsidRPr="00236EB9" w:rsidRDefault="00BE7D79" w:rsidP="00BE7D79">
      <w:pPr>
        <w:jc w:val="both"/>
      </w:pPr>
    </w:p>
    <w:p w14:paraId="5770A17E" w14:textId="77777777" w:rsidR="00BE7D79" w:rsidRPr="00236EB9" w:rsidRDefault="00BE7D79" w:rsidP="00BE7D79">
      <w:pPr>
        <w:ind w:left="1080"/>
        <w:rPr>
          <w:color w:val="FF0000"/>
        </w:rPr>
      </w:pPr>
    </w:p>
    <w:p w14:paraId="16F03BFD" w14:textId="77777777" w:rsidR="00BE7D79" w:rsidRPr="00236EB9" w:rsidRDefault="00BE7D79" w:rsidP="00BE7D79">
      <w:pPr>
        <w:numPr>
          <w:ilvl w:val="0"/>
          <w:numId w:val="13"/>
        </w:numPr>
        <w:jc w:val="center"/>
      </w:pPr>
      <w:r w:rsidRPr="00236EB9">
        <w:t>člen</w:t>
      </w:r>
    </w:p>
    <w:p w14:paraId="193A0AE4" w14:textId="77777777" w:rsidR="00BE7D79" w:rsidRPr="00236EB9" w:rsidRDefault="00BE7D79" w:rsidP="00BE7D79">
      <w:pPr>
        <w:rPr>
          <w:color w:val="FF0000"/>
        </w:rPr>
      </w:pPr>
    </w:p>
    <w:p w14:paraId="62C08639" w14:textId="77777777" w:rsidR="00BE7D79" w:rsidRPr="00236EB9" w:rsidRDefault="00BE7D79" w:rsidP="00BE7D79">
      <w:pPr>
        <w:spacing w:line="276" w:lineRule="auto"/>
        <w:jc w:val="both"/>
        <w:outlineLvl w:val="0"/>
      </w:pPr>
      <w:bookmarkStart w:id="16" w:name="_Toc335915464"/>
      <w:bookmarkStart w:id="17" w:name="_Toc335915538"/>
      <w:bookmarkStart w:id="18" w:name="_Toc335915575"/>
      <w:bookmarkStart w:id="19" w:name="_Toc335915804"/>
      <w:r w:rsidRPr="00236EB9">
        <w:t>Izvajalec mora o poteku gradnje dnevno obveščati naročnikovega nadzornika ter tedensko s pisnimi poročili.</w:t>
      </w:r>
    </w:p>
    <w:p w14:paraId="0EEA17CB" w14:textId="77777777" w:rsidR="00BE7D79" w:rsidRPr="00236EB9" w:rsidRDefault="00BE7D79" w:rsidP="00BE7D79">
      <w:pPr>
        <w:spacing w:line="276" w:lineRule="auto"/>
        <w:jc w:val="both"/>
        <w:outlineLvl w:val="0"/>
      </w:pPr>
    </w:p>
    <w:p w14:paraId="459F8D7A" w14:textId="77777777" w:rsidR="00BE7D79" w:rsidRPr="00236EB9" w:rsidRDefault="00BE7D79" w:rsidP="00BE7D79">
      <w:pPr>
        <w:spacing w:line="276" w:lineRule="auto"/>
        <w:jc w:val="both"/>
        <w:outlineLvl w:val="0"/>
      </w:pPr>
      <w:r w:rsidRPr="00236EB9">
        <w:t>Obveznost poročanja izvršuje izvajalec s poročili o gradnji in faznimi poročili o gradnji.</w:t>
      </w:r>
      <w:bookmarkEnd w:id="16"/>
      <w:bookmarkEnd w:id="17"/>
      <w:bookmarkEnd w:id="18"/>
      <w:bookmarkEnd w:id="19"/>
    </w:p>
    <w:p w14:paraId="15036D25" w14:textId="77777777" w:rsidR="00BE7D79" w:rsidRPr="00236EB9" w:rsidRDefault="00BE7D79" w:rsidP="00BE7D79">
      <w:pPr>
        <w:jc w:val="both"/>
      </w:pPr>
    </w:p>
    <w:p w14:paraId="3F7EE687" w14:textId="77777777" w:rsidR="00BE7D79" w:rsidRPr="00236EB9" w:rsidRDefault="00BE7D79" w:rsidP="00BE7D79">
      <w:pPr>
        <w:jc w:val="both"/>
      </w:pPr>
      <w:r w:rsidRPr="00236EB9">
        <w:t>Na zahtevo naročnika mu mora izvajalec nemudoma posredovati kopije gradbenih dnevnikov, atestov, dokazila o pregledih in meritvah ustreznosti izvedbe del ter drugo gradbeno oziroma tehnično dokumentacijo.</w:t>
      </w:r>
    </w:p>
    <w:p w14:paraId="025EAAD4" w14:textId="77777777" w:rsidR="00BE7D79" w:rsidRPr="00236EB9" w:rsidRDefault="00BE7D79" w:rsidP="00BE7D79">
      <w:pPr>
        <w:jc w:val="both"/>
      </w:pPr>
    </w:p>
    <w:p w14:paraId="04CC3C12" w14:textId="77777777" w:rsidR="00BE7D79" w:rsidRPr="00236EB9" w:rsidRDefault="00BE7D79" w:rsidP="00BE7D79">
      <w:pPr>
        <w:jc w:val="both"/>
      </w:pPr>
      <w:r w:rsidRPr="00236EB9">
        <w:t>Izvajalec mora naročnika takoj obvestiti o vsakem dogodku, ki vpliva ali bi lahko vplival na dokončanje objekta v roku, določenem s to pogodbo, oziroma o dogodkih, ki vplivajo na odstopanje od projekta gradnje.</w:t>
      </w:r>
    </w:p>
    <w:p w14:paraId="2A2922BC" w14:textId="77777777" w:rsidR="00BE7D79" w:rsidRPr="00236EB9" w:rsidRDefault="00BE7D79" w:rsidP="00BE7D79">
      <w:pPr>
        <w:rPr>
          <w:color w:val="FF0000"/>
        </w:rPr>
      </w:pPr>
    </w:p>
    <w:p w14:paraId="07264681" w14:textId="77777777" w:rsidR="00BE7D79" w:rsidRPr="00236EB9" w:rsidRDefault="00BE7D79" w:rsidP="00BE7D79">
      <w:pPr>
        <w:numPr>
          <w:ilvl w:val="0"/>
          <w:numId w:val="13"/>
        </w:numPr>
        <w:jc w:val="center"/>
      </w:pPr>
      <w:r w:rsidRPr="00236EB9">
        <w:t>člen</w:t>
      </w:r>
    </w:p>
    <w:p w14:paraId="626B80A4" w14:textId="77777777" w:rsidR="00BE7D79" w:rsidRPr="00236EB9" w:rsidRDefault="00BE7D79" w:rsidP="00BE7D79">
      <w:pPr>
        <w:rPr>
          <w:color w:val="FF0000"/>
        </w:rPr>
      </w:pPr>
    </w:p>
    <w:p w14:paraId="5132F77F" w14:textId="77777777" w:rsidR="00BE7D79" w:rsidRPr="00236EB9" w:rsidRDefault="00BE7D79" w:rsidP="00BE7D79">
      <w:pPr>
        <w:jc w:val="both"/>
      </w:pPr>
      <w:r w:rsidRPr="00236EB9">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Uredbe o ravnanju z odpadki, ki nastanejo pri gradbenih delih, Ur.l.RS št.34/2008) pooblašča izvajalca za oddajo gradbenih odpadkov zbiralcu le-teh, pri čemer mora izvajalec ob predaji vsake pošiljke odpadkov izpolniti evidenčni list, določen s predpisom, ki ureja ravnanje z odpadki.</w:t>
      </w:r>
    </w:p>
    <w:p w14:paraId="2B4D921D" w14:textId="77777777" w:rsidR="00BE7D79" w:rsidRPr="00236EB9" w:rsidRDefault="00BE7D79" w:rsidP="00BE7D79">
      <w:pPr>
        <w:jc w:val="both"/>
        <w:rPr>
          <w:b/>
        </w:rPr>
      </w:pPr>
    </w:p>
    <w:p w14:paraId="59EB273E" w14:textId="77777777" w:rsidR="00BE7D79" w:rsidRPr="00236EB9" w:rsidRDefault="00BE7D79" w:rsidP="00BE7D79">
      <w:pPr>
        <w:jc w:val="both"/>
      </w:pPr>
      <w:r w:rsidRPr="00236EB9">
        <w:lastRenderedPageBreak/>
        <w:t>Izvajalec mora zagotoviti naročilo za prevzem gradbenih odpadkov ali njihov prevoz v predelavo ali odstranjevanje ter njihovo predelavo ali odstranjevanje, preden se začno izvajati gradbena dela po tej pogodbi ter dokazilo o naročilu predati naročniku najkasneje ob uvedbi v delo.</w:t>
      </w:r>
    </w:p>
    <w:p w14:paraId="2D4D6505" w14:textId="77777777" w:rsidR="00BE7D79" w:rsidRPr="00236EB9" w:rsidRDefault="00BE7D79" w:rsidP="00BE7D79">
      <w:pPr>
        <w:tabs>
          <w:tab w:val="left" w:pos="283"/>
        </w:tabs>
        <w:jc w:val="both"/>
      </w:pPr>
    </w:p>
    <w:p w14:paraId="0D292F16" w14:textId="77777777" w:rsidR="00BE7D79" w:rsidRPr="00236EB9" w:rsidRDefault="00BE7D79" w:rsidP="00BE7D79">
      <w:pPr>
        <w:tabs>
          <w:tab w:val="left" w:pos="283"/>
        </w:tabs>
        <w:jc w:val="both"/>
      </w:pPr>
      <w:r w:rsidRPr="00236EB9">
        <w:t>Izvajalec mora voditi evidenco o vrsti in količini gradbenih odpadkov ter načinu njihovega deponiranja, ki jo bo naročniku dostavljal mesečno skupaj z začasnimi situacijami.</w:t>
      </w:r>
    </w:p>
    <w:p w14:paraId="0000104D" w14:textId="77777777" w:rsidR="00BE7D79" w:rsidRPr="00236EB9" w:rsidRDefault="00BE7D79" w:rsidP="00BE7D79">
      <w:pPr>
        <w:jc w:val="both"/>
      </w:pPr>
    </w:p>
    <w:p w14:paraId="1D7DFB05" w14:textId="77777777" w:rsidR="00BE7D79" w:rsidRPr="00236EB9" w:rsidRDefault="00BE7D79" w:rsidP="00BE7D79">
      <w:pPr>
        <w:numPr>
          <w:ilvl w:val="0"/>
          <w:numId w:val="13"/>
        </w:numPr>
        <w:jc w:val="center"/>
      </w:pPr>
      <w:r w:rsidRPr="00236EB9">
        <w:t>člen</w:t>
      </w:r>
    </w:p>
    <w:p w14:paraId="0513A645" w14:textId="77777777" w:rsidR="00BE7D79" w:rsidRPr="00236EB9" w:rsidRDefault="00BE7D79" w:rsidP="00BE7D79">
      <w:pPr>
        <w:rPr>
          <w:color w:val="FF0000"/>
        </w:rPr>
      </w:pPr>
    </w:p>
    <w:p w14:paraId="5DDE4FD9" w14:textId="77777777" w:rsidR="00BE7D79" w:rsidRPr="00236EB9" w:rsidRDefault="00BE7D79" w:rsidP="00BE7D79">
      <w:pPr>
        <w:jc w:val="both"/>
      </w:pPr>
      <w:r w:rsidRPr="00236EB9">
        <w:t>Izvajalec je dolžan na svoje stroške zavarovati delovišče v skladu s predpisi o varstvu pri delu v gradbeništvu, skleniti zavarovanje za eventualno nastalo škodo na objektu in izvedenih delih ter za odgovornost za škodo, ki bi utegnila nastati naročniku in tretjim osebam v zvezi z opravljanjem dejavnosti izvajalca. Kopijo zavarovalne police mora izvajalec izročiti naročniku pred začetkom del na gradbišču.</w:t>
      </w:r>
    </w:p>
    <w:p w14:paraId="34AA2D2C" w14:textId="77777777" w:rsidR="00BE7D79" w:rsidRPr="00236EB9" w:rsidRDefault="00BE7D79" w:rsidP="00BE7D79">
      <w:pPr>
        <w:jc w:val="both"/>
      </w:pPr>
    </w:p>
    <w:p w14:paraId="7F93B5B1" w14:textId="77777777" w:rsidR="00BE7D79" w:rsidRPr="00E8059E" w:rsidRDefault="00BE7D79" w:rsidP="00BE7D79">
      <w:pPr>
        <w:jc w:val="both"/>
      </w:pPr>
      <w:r w:rsidRPr="00E8059E">
        <w:t>V primeru, da bodo dela na gradbišču izvajali podizvajalci, bo moral izvajalec v skladu s predpisi iz zgornjega odstavka imenovati osebo za izvajane skupnih varnostnih ukrepov za varnost in zdravje pri delu in pred začetkom del na gradbišču zagotoviti izdelavo pisnega sporazuma izvajane skupnih varnostnih ukrepov za varnost in zdravje pri delu skladno s 39. členom Zakona o varnosti in zdravju pri delu (ZVZD-1).</w:t>
      </w:r>
    </w:p>
    <w:p w14:paraId="60AE36CB" w14:textId="77777777" w:rsidR="00BE7D79" w:rsidRPr="00236EB9" w:rsidRDefault="00BE7D79" w:rsidP="00BE7D79">
      <w:pPr>
        <w:jc w:val="both"/>
      </w:pPr>
    </w:p>
    <w:p w14:paraId="1678EE61" w14:textId="77777777" w:rsidR="00BE7D79" w:rsidRPr="00236EB9" w:rsidRDefault="00BE7D79" w:rsidP="00BE7D79">
      <w:pPr>
        <w:pStyle w:val="Default"/>
        <w:jc w:val="both"/>
        <w:rPr>
          <w:rFonts w:ascii="Trebuchet MS" w:hAnsi="Trebuchet MS" w:cs="Trebuchet MS"/>
          <w:sz w:val="22"/>
          <w:szCs w:val="22"/>
        </w:rPr>
      </w:pPr>
      <w:r w:rsidRPr="00236EB9">
        <w:rPr>
          <w:rFonts w:ascii="Trebuchet MS" w:hAnsi="Trebuchet MS"/>
          <w:sz w:val="22"/>
          <w:szCs w:val="22"/>
        </w:rPr>
        <w:t xml:space="preserve">Izvajalec je dolžan imeti </w:t>
      </w:r>
      <w:r w:rsidRPr="00236EB9">
        <w:rPr>
          <w:rFonts w:ascii="Trebuchet MS" w:hAnsi="Trebuchet MS"/>
          <w:bCs/>
          <w:sz w:val="22"/>
          <w:szCs w:val="22"/>
        </w:rPr>
        <w:t>zavarovano odgovornost za dejavnost, ki je predmet te pogodbe skladno s 1</w:t>
      </w:r>
      <w:r>
        <w:rPr>
          <w:rFonts w:ascii="Trebuchet MS" w:hAnsi="Trebuchet MS"/>
          <w:bCs/>
          <w:sz w:val="22"/>
          <w:szCs w:val="22"/>
        </w:rPr>
        <w:t>6</w:t>
      </w:r>
      <w:r w:rsidRPr="00236EB9">
        <w:rPr>
          <w:rFonts w:ascii="Trebuchet MS" w:hAnsi="Trebuchet MS"/>
          <w:bCs/>
          <w:sz w:val="22"/>
          <w:szCs w:val="22"/>
        </w:rPr>
        <w:t>. členom Gradbenega zakona</w:t>
      </w:r>
      <w:r w:rsidRPr="00236EB9">
        <w:rPr>
          <w:rFonts w:ascii="Trebuchet MS" w:hAnsi="Trebuchet MS" w:cs="Trebuchet MS"/>
          <w:sz w:val="22"/>
          <w:szCs w:val="22"/>
        </w:rPr>
        <w:t>.</w:t>
      </w:r>
    </w:p>
    <w:p w14:paraId="385DB08B" w14:textId="77777777" w:rsidR="00BE7D79" w:rsidRPr="00236EB9" w:rsidRDefault="00BE7D79" w:rsidP="00BE7D79">
      <w:pPr>
        <w:autoSpaceDE w:val="0"/>
        <w:autoSpaceDN w:val="0"/>
        <w:adjustRightInd w:val="0"/>
        <w:jc w:val="both"/>
        <w:rPr>
          <w:rFonts w:eastAsia="Times New Roman"/>
          <w:bCs/>
          <w:lang w:eastAsia="sl-SI"/>
        </w:rPr>
      </w:pPr>
    </w:p>
    <w:p w14:paraId="7D4A8BE6" w14:textId="77777777" w:rsidR="00BE7D79" w:rsidRPr="00236EB9" w:rsidRDefault="00BE7D79" w:rsidP="00BE7D79">
      <w:pPr>
        <w:rPr>
          <w:color w:val="FF0000"/>
        </w:rPr>
      </w:pPr>
    </w:p>
    <w:p w14:paraId="2FE5FABB" w14:textId="77777777" w:rsidR="00BE7D79" w:rsidRPr="00236EB9" w:rsidRDefault="00BE7D79" w:rsidP="00BE7D79">
      <w:pPr>
        <w:numPr>
          <w:ilvl w:val="0"/>
          <w:numId w:val="13"/>
        </w:numPr>
        <w:jc w:val="center"/>
      </w:pPr>
      <w:r w:rsidRPr="00236EB9">
        <w:t>člen</w:t>
      </w:r>
    </w:p>
    <w:p w14:paraId="24D09B4C" w14:textId="77777777" w:rsidR="00BE7D79" w:rsidRPr="00236EB9" w:rsidRDefault="00BE7D79" w:rsidP="00BE7D79">
      <w:pPr>
        <w:rPr>
          <w:color w:val="FF0000"/>
        </w:rPr>
      </w:pPr>
    </w:p>
    <w:p w14:paraId="71E27166" w14:textId="77777777" w:rsidR="00BE7D79" w:rsidRPr="00236EB9" w:rsidRDefault="00BE7D79" w:rsidP="00BE7D79">
      <w:pPr>
        <w:jc w:val="both"/>
        <w:rPr>
          <w:i/>
        </w:rPr>
      </w:pPr>
      <w:r w:rsidRPr="00236EB9">
        <w:t>Po končani gradnji mora izvajalec zapustiti delovišče urejeno, nepoškodovano in očiščeno.</w:t>
      </w:r>
    </w:p>
    <w:p w14:paraId="17253823" w14:textId="77777777" w:rsidR="00BE7D79" w:rsidRPr="00236EB9" w:rsidRDefault="00BE7D79" w:rsidP="00BE7D79">
      <w:pPr>
        <w:jc w:val="both"/>
      </w:pPr>
    </w:p>
    <w:p w14:paraId="09E767B7" w14:textId="77777777" w:rsidR="00BE7D79" w:rsidRPr="00236EB9" w:rsidRDefault="00BE7D79" w:rsidP="00BE7D79">
      <w:pPr>
        <w:jc w:val="both"/>
      </w:pPr>
      <w:r w:rsidRPr="00236EB9">
        <w:t xml:space="preserve">Izvajalec je dolžan takoj po zaključku vsakokratnih del oziroma na poziv naročnika odstraniti z gradbene parcele ves </w:t>
      </w:r>
      <w:proofErr w:type="spellStart"/>
      <w:r w:rsidRPr="00236EB9">
        <w:t>nevgrajen</w:t>
      </w:r>
      <w:proofErr w:type="spellEnd"/>
      <w:r w:rsidRPr="00236EB9">
        <w:t xml:space="preserve">, neuporaben ali odpadni material ter zapustiti gradbišče popolnoma očiščeno. Če tega nemudoma ne stori, sme to opraviti naročnik na račun izvajalca.   </w:t>
      </w:r>
    </w:p>
    <w:p w14:paraId="0D829886" w14:textId="77777777" w:rsidR="00BE7D79" w:rsidRPr="00236EB9" w:rsidRDefault="00BE7D79" w:rsidP="00BE7D79">
      <w:pPr>
        <w:rPr>
          <w:color w:val="FF0000"/>
        </w:rPr>
      </w:pPr>
    </w:p>
    <w:p w14:paraId="6621F344" w14:textId="77777777" w:rsidR="00BE7D79" w:rsidRPr="00236EB9" w:rsidRDefault="00BE7D79" w:rsidP="00BE7D79">
      <w:pPr>
        <w:numPr>
          <w:ilvl w:val="0"/>
          <w:numId w:val="13"/>
        </w:numPr>
        <w:jc w:val="center"/>
      </w:pPr>
      <w:r w:rsidRPr="00236EB9">
        <w:t>člen</w:t>
      </w:r>
    </w:p>
    <w:p w14:paraId="3F7E6673" w14:textId="77777777" w:rsidR="00BE7D79" w:rsidRPr="00236EB9" w:rsidRDefault="00BE7D79" w:rsidP="00BE7D79">
      <w:pPr>
        <w:rPr>
          <w:color w:val="FF0000"/>
        </w:rPr>
      </w:pPr>
    </w:p>
    <w:p w14:paraId="6F2D0F15" w14:textId="77777777" w:rsidR="00BE7D79" w:rsidRPr="00236EB9" w:rsidRDefault="00BE7D79" w:rsidP="00BE7D79">
      <w:pPr>
        <w:jc w:val="both"/>
      </w:pPr>
      <w:r w:rsidRPr="00236EB9">
        <w:t xml:space="preserve">Naročnik ima pravico opravljati strokovno nadzorstvo nad deli izvajalca in njegovih podizvajalcev, da preverja in zagotavlja njihovo pravilno izvajanje, zlasti glede vrste, količine in kakovosti. </w:t>
      </w:r>
    </w:p>
    <w:p w14:paraId="2EA89982" w14:textId="77777777" w:rsidR="00BE7D79" w:rsidRPr="00236EB9" w:rsidRDefault="00BE7D79" w:rsidP="00BE7D79">
      <w:pPr>
        <w:jc w:val="both"/>
      </w:pPr>
      <w:r w:rsidRPr="00236EB9">
        <w:br/>
        <w:t>Da bi mogel opravljati strokovno nadzorstvo, ima naročnik pravico dostopa na gradbišče, v delavnice, obrate in kraje za uskladiščenje materiala.</w:t>
      </w:r>
    </w:p>
    <w:p w14:paraId="1515D3E4" w14:textId="77777777" w:rsidR="00BE7D79" w:rsidRPr="00236EB9" w:rsidRDefault="00BE7D79" w:rsidP="00BE7D79">
      <w:pPr>
        <w:jc w:val="both"/>
      </w:pPr>
    </w:p>
    <w:p w14:paraId="016E8622" w14:textId="77777777" w:rsidR="00BE7D79" w:rsidRPr="00236EB9" w:rsidRDefault="00BE7D79" w:rsidP="00BE7D79">
      <w:pPr>
        <w:jc w:val="both"/>
        <w:rPr>
          <w:b/>
        </w:rPr>
      </w:pPr>
      <w:r w:rsidRPr="00236EB9">
        <w:t xml:space="preserve">Naročnik bo sporočil izvajalcu podatke o osebi, ki opravlja strokovno nadzorstvo ter po potrebi koordinatorju za varstvo in zdravje pri delu ob uvedbi v delo. Naročnik je dolžan pismeno sporočiti izvajalcu spremembo osebe, ki opravlja strokovno nadzorstvo. </w:t>
      </w:r>
    </w:p>
    <w:p w14:paraId="081C7197" w14:textId="77777777" w:rsidR="00BE7D79" w:rsidRPr="00236EB9" w:rsidRDefault="00BE7D79" w:rsidP="00BE7D79">
      <w:pPr>
        <w:jc w:val="both"/>
        <w:rPr>
          <w:b/>
        </w:rPr>
      </w:pPr>
    </w:p>
    <w:p w14:paraId="463E59EA" w14:textId="77777777" w:rsidR="00BE7D79" w:rsidRPr="00236EB9" w:rsidRDefault="00BE7D79" w:rsidP="00BE7D79">
      <w:pPr>
        <w:jc w:val="both"/>
      </w:pPr>
      <w:r w:rsidRPr="00236EB9">
        <w:t>Pripombe glede načina izvajanja del, uporabljenega materiala ali poteka izvajanja del je naročnik dolžan brez odlašanja sporočiti izvajalcu. Vse pripombe in ugotovitve naročnika se sporočajo pismeno ali vpisujejo v gradbeni dnevnik.</w:t>
      </w:r>
    </w:p>
    <w:p w14:paraId="610C43DB" w14:textId="77777777" w:rsidR="00BE7D79" w:rsidRPr="00236EB9" w:rsidRDefault="00BE7D79" w:rsidP="00BE7D79">
      <w:pPr>
        <w:rPr>
          <w:color w:val="FF0000"/>
        </w:rPr>
      </w:pPr>
    </w:p>
    <w:p w14:paraId="2E9402A0" w14:textId="77777777" w:rsidR="00BE7D79" w:rsidRPr="00236EB9" w:rsidRDefault="00BE7D79" w:rsidP="00BE7D79">
      <w:pPr>
        <w:numPr>
          <w:ilvl w:val="0"/>
          <w:numId w:val="13"/>
        </w:numPr>
        <w:jc w:val="center"/>
      </w:pPr>
      <w:r w:rsidRPr="00236EB9">
        <w:t>člen</w:t>
      </w:r>
    </w:p>
    <w:p w14:paraId="7F357456" w14:textId="77777777" w:rsidR="00BE7D79" w:rsidRPr="00236EB9" w:rsidRDefault="00BE7D79" w:rsidP="00BE7D79">
      <w:pPr>
        <w:tabs>
          <w:tab w:val="left" w:pos="283"/>
        </w:tabs>
        <w:jc w:val="both"/>
      </w:pPr>
    </w:p>
    <w:p w14:paraId="40BCFAA2" w14:textId="77777777" w:rsidR="00BE7D79" w:rsidRPr="00236EB9" w:rsidRDefault="00BE7D79" w:rsidP="00BE7D79">
      <w:pPr>
        <w:tabs>
          <w:tab w:val="left" w:pos="283"/>
        </w:tabs>
        <w:jc w:val="both"/>
      </w:pPr>
      <w:r w:rsidRPr="00236EB9">
        <w:t xml:space="preserve">Izvajalec se zavezuje, da bo vgrajeval samo prvovrstne materiale v kvaliteti predvideni s tehnično dokumentacijo, ki ustrezajo tehnični dokumentaciji ter predpisom, normativom in standardom (Zakon o gradbenih proizvodih, SIST EN standardi, veljavni pravilniki) v nasprotnem primeru pa takoj odstranil z gradbišča neustrezen material in /ali saniral neustrezno izvedeno delo na način, ki bo zadovoljil pravila stroke. </w:t>
      </w:r>
    </w:p>
    <w:p w14:paraId="2CE7E834" w14:textId="77777777" w:rsidR="00BE7D79" w:rsidRPr="00236EB9" w:rsidRDefault="00BE7D79" w:rsidP="00BE7D79">
      <w:pPr>
        <w:jc w:val="both"/>
      </w:pPr>
    </w:p>
    <w:p w14:paraId="57C3D414" w14:textId="77777777" w:rsidR="00BE7D79" w:rsidRPr="00236EB9" w:rsidRDefault="00BE7D79" w:rsidP="00BE7D79">
      <w:pPr>
        <w:jc w:val="both"/>
      </w:pPr>
      <w:r w:rsidRPr="00236EB9">
        <w:lastRenderedPageBreak/>
        <w:t xml:space="preserve">Izvajalec je dolžan za vgrajene gradbene proizvode, materiale in konstrukcije pred njihovo vgradnjo pridobiti, naročnik pa potrditi, ustrezne vzorce skupaj z veljavno </w:t>
      </w:r>
      <w:proofErr w:type="spellStart"/>
      <w:r w:rsidRPr="00236EB9">
        <w:t>atestno</w:t>
      </w:r>
      <w:proofErr w:type="spellEnd"/>
      <w:r w:rsidRPr="00236EB9">
        <w:t xml:space="preserve"> dokumentacijo (seznam vzorcev naročnik in Izvajalec predhodno uskladita). </w:t>
      </w:r>
    </w:p>
    <w:p w14:paraId="0EABDE28" w14:textId="77777777" w:rsidR="00BE7D79" w:rsidRPr="00236EB9" w:rsidRDefault="00BE7D79" w:rsidP="00BE7D79"/>
    <w:p w14:paraId="727664AB" w14:textId="77777777" w:rsidR="00BE7D79" w:rsidRPr="00236EB9" w:rsidRDefault="00BE7D79" w:rsidP="00BE7D79">
      <w:pPr>
        <w:numPr>
          <w:ilvl w:val="0"/>
          <w:numId w:val="13"/>
        </w:numPr>
        <w:jc w:val="center"/>
      </w:pPr>
      <w:r w:rsidRPr="00236EB9">
        <w:t>člen</w:t>
      </w:r>
    </w:p>
    <w:p w14:paraId="4300E08B" w14:textId="77777777" w:rsidR="00BE7D79" w:rsidRPr="00236EB9" w:rsidRDefault="00BE7D79" w:rsidP="00BE7D79">
      <w:pPr>
        <w:rPr>
          <w:color w:val="FF0000"/>
        </w:rPr>
      </w:pPr>
    </w:p>
    <w:p w14:paraId="13B3080B" w14:textId="77777777" w:rsidR="00BE7D79" w:rsidRPr="00236EB9" w:rsidRDefault="00BE7D79" w:rsidP="00BE7D79">
      <w:pPr>
        <w:jc w:val="both"/>
      </w:pPr>
      <w:r w:rsidRPr="00236EB9">
        <w:t>Napake oziroma pomanjkljivosti izvedbe, ki jih naročnik zapisniško ugotovi med izvajanjem ali pri pregledu del oziroma v garancijskem roku, mora izvajalec odpraviti takoj po prejemu zapisnika in zahteve s strani naročnika oziroma v razumnem roku, ki ga določi naročnik.</w:t>
      </w:r>
      <w:r w:rsidRPr="00236EB9">
        <w:rPr>
          <w:color w:val="FF0000"/>
        </w:rPr>
        <w:t xml:space="preserve"> </w:t>
      </w:r>
      <w:r w:rsidRPr="00236EB9">
        <w:t>V kolikor tega ne opravi, sme naročnik napake odstraniti na račun izvajalca s pribitkom vseh stroškov, ki jih je utrpel naročnik.</w:t>
      </w:r>
    </w:p>
    <w:p w14:paraId="564855C7" w14:textId="77777777" w:rsidR="00BE7D79" w:rsidRPr="00236EB9" w:rsidRDefault="00BE7D79" w:rsidP="00BE7D79">
      <w:pPr>
        <w:spacing w:line="276" w:lineRule="auto"/>
        <w:jc w:val="both"/>
      </w:pPr>
    </w:p>
    <w:p w14:paraId="300F8D95" w14:textId="77777777" w:rsidR="00BE7D79" w:rsidRPr="00236EB9" w:rsidRDefault="00BE7D79" w:rsidP="00BE7D79">
      <w:pPr>
        <w:numPr>
          <w:ilvl w:val="0"/>
          <w:numId w:val="13"/>
        </w:numPr>
        <w:jc w:val="center"/>
      </w:pPr>
      <w:r w:rsidRPr="00236EB9">
        <w:t>člen</w:t>
      </w:r>
    </w:p>
    <w:p w14:paraId="5FB7623F" w14:textId="77777777" w:rsidR="00BE7D79" w:rsidRPr="00236EB9" w:rsidRDefault="00BE7D79" w:rsidP="00BE7D79">
      <w:pPr>
        <w:jc w:val="both"/>
      </w:pPr>
    </w:p>
    <w:p w14:paraId="1940F1EA" w14:textId="4B0D71AB" w:rsidR="00BE7D79" w:rsidRPr="00236EB9" w:rsidRDefault="00BE7D79" w:rsidP="00BE7D79">
      <w:pPr>
        <w:jc w:val="both"/>
      </w:pPr>
      <w:r w:rsidRPr="00236EB9">
        <w:t xml:space="preserve">Izvajalec mora takoj po dokončanju del pisno obvestiti naročnika, da so dela po pogodbi končana. Pred prevzemom se opravi komisijski pregled objekta, opravi se predaja vse potrebne dokumentacije (izvirnik gradbenega dnevnika, knjige obračunskih izmer, </w:t>
      </w:r>
      <w:proofErr w:type="spellStart"/>
      <w:r w:rsidRPr="00236EB9">
        <w:t>atestna</w:t>
      </w:r>
      <w:proofErr w:type="spellEnd"/>
      <w:r w:rsidRPr="00236EB9">
        <w:t xml:space="preserve"> dokumentacija, meritve,</w:t>
      </w:r>
      <w:r w:rsidR="00B3268F">
        <w:t xml:space="preserve"> DZO</w:t>
      </w:r>
      <w:r w:rsidRPr="00236EB9">
        <w:t xml:space="preserve"> ipd.), kot tudi vso drugo predpisano dokumentacijo. O pregledu se pripravi zapisnik o komisijskem pregledu. Naročnik prevzame od izvajalca pogodbena dela pod pogojem, da so le-ta kvalitetno izvedena in služijo svojemu namenu in po odpravi vseh morebitnih pomanjkljivosti, ugotovljenih in zapisanih v zapisniku o komisijskem pregledu. </w:t>
      </w:r>
    </w:p>
    <w:p w14:paraId="6B8D6E7A" w14:textId="77777777" w:rsidR="00BE7D79" w:rsidRPr="00236EB9" w:rsidRDefault="00BE7D79" w:rsidP="00BE7D79">
      <w:pPr>
        <w:jc w:val="both"/>
      </w:pPr>
    </w:p>
    <w:p w14:paraId="2BD441AC" w14:textId="77777777" w:rsidR="00BE7D79" w:rsidRPr="00236EB9" w:rsidRDefault="00BE7D79" w:rsidP="00BE7D79">
      <w:pPr>
        <w:jc w:val="both"/>
      </w:pPr>
      <w:r w:rsidRPr="00236EB9">
        <w:t xml:space="preserve">Izvajalec predloži s strani nadzornega organa potrjen končni obračun naročniku najkasneje v roku </w:t>
      </w:r>
      <w:r>
        <w:t>15</w:t>
      </w:r>
      <w:r w:rsidRPr="00236EB9">
        <w:t xml:space="preserve"> dni po uspešnem prevzemu del.</w:t>
      </w:r>
    </w:p>
    <w:p w14:paraId="08E82700" w14:textId="77777777" w:rsidR="00BE7D79" w:rsidRPr="00236EB9" w:rsidRDefault="00BE7D79" w:rsidP="00BE7D79">
      <w:pPr>
        <w:jc w:val="both"/>
      </w:pPr>
    </w:p>
    <w:p w14:paraId="4D2CD15D" w14:textId="77777777" w:rsidR="00BE7D79" w:rsidRPr="00236EB9" w:rsidRDefault="00BE7D79" w:rsidP="00BE7D79">
      <w:pPr>
        <w:numPr>
          <w:ilvl w:val="0"/>
          <w:numId w:val="13"/>
        </w:numPr>
        <w:jc w:val="center"/>
      </w:pPr>
      <w:r w:rsidRPr="00236EB9">
        <w:t>člen</w:t>
      </w:r>
    </w:p>
    <w:p w14:paraId="4B68B6A0" w14:textId="77777777" w:rsidR="00BE7D79" w:rsidRPr="00236EB9" w:rsidRDefault="00BE7D79" w:rsidP="00BE7D79"/>
    <w:p w14:paraId="0B32E9CD" w14:textId="77777777" w:rsidR="00BE7D79" w:rsidRPr="00236EB9" w:rsidRDefault="00BE7D79" w:rsidP="00BE7D79">
      <w:pPr>
        <w:jc w:val="both"/>
      </w:pPr>
      <w:r w:rsidRPr="00236EB9">
        <w:t xml:space="preserve">Če ni v tej pogodbi drugače določeno, se uporabljajo glede odgovornosti za napake gradnje ustrezne določbe iz poglavja Obligacijskega zakonika o </w:t>
      </w:r>
      <w:proofErr w:type="spellStart"/>
      <w:r w:rsidRPr="00236EB9">
        <w:t>podjemni</w:t>
      </w:r>
      <w:proofErr w:type="spellEnd"/>
      <w:r w:rsidRPr="00236EB9">
        <w:t xml:space="preserve"> pogodbi. </w:t>
      </w:r>
    </w:p>
    <w:p w14:paraId="3B401080" w14:textId="77777777" w:rsidR="00BE7D79" w:rsidRPr="00236EB9" w:rsidRDefault="00BE7D79" w:rsidP="00BE7D79"/>
    <w:p w14:paraId="23C5CCBA" w14:textId="77777777" w:rsidR="00BE7D79" w:rsidRPr="00236EB9" w:rsidRDefault="00BE7D79" w:rsidP="00BE7D79">
      <w:pPr>
        <w:numPr>
          <w:ilvl w:val="0"/>
          <w:numId w:val="13"/>
        </w:numPr>
        <w:jc w:val="center"/>
      </w:pPr>
      <w:r w:rsidRPr="00236EB9">
        <w:t>člen</w:t>
      </w:r>
    </w:p>
    <w:p w14:paraId="764BC752" w14:textId="77777777" w:rsidR="00BE7D79" w:rsidRPr="00236EB9" w:rsidRDefault="00BE7D79" w:rsidP="00BE7D79">
      <w:pPr>
        <w:jc w:val="both"/>
      </w:pPr>
    </w:p>
    <w:p w14:paraId="542A8721" w14:textId="77777777" w:rsidR="00BE7D79" w:rsidRPr="00236EB9" w:rsidRDefault="00BE7D79" w:rsidP="00BE7D79">
      <w:pPr>
        <w:jc w:val="both"/>
      </w:pPr>
      <w:r w:rsidRPr="00236EB9">
        <w:t>Vsaka stranka je dolžna takoj obvestiti drugo stranko o morebitnem zahtevku tretje osebe, ki se tiče izvrševanja pravic in obveznosti po tej pogodbi.</w:t>
      </w:r>
    </w:p>
    <w:p w14:paraId="7E8EDE04" w14:textId="77777777" w:rsidR="00BE7D79" w:rsidRPr="00236EB9" w:rsidRDefault="00BE7D79" w:rsidP="00BE7D79">
      <w:pPr>
        <w:jc w:val="both"/>
      </w:pPr>
    </w:p>
    <w:p w14:paraId="49E84846" w14:textId="77777777" w:rsidR="00BE7D79" w:rsidRPr="00236EB9" w:rsidRDefault="00BE7D79" w:rsidP="00BE7D79">
      <w:pPr>
        <w:jc w:val="both"/>
        <w:rPr>
          <w:rFonts w:eastAsia="Times New Roman" w:cs="Consolas"/>
        </w:rPr>
      </w:pPr>
      <w:r w:rsidRPr="00236EB9">
        <w:rPr>
          <w:rFonts w:eastAsia="Times New Roman" w:cs="Consolas"/>
        </w:rPr>
        <w:t>Izvajalec je v skladu z zakonom odgovoren za škodo, ki jo pri opravljanju ali v zvezi z izvrševanjem pravic in obveznosti po tej pogodbi povzročijo pri njem zaposleni ljudje ali pogodbeni izvajalci naročniku ali tretjim osebam.</w:t>
      </w:r>
    </w:p>
    <w:p w14:paraId="6F2972FA" w14:textId="77777777" w:rsidR="00BE7D79" w:rsidRPr="00236EB9" w:rsidRDefault="00BE7D79" w:rsidP="00BE7D79">
      <w:pPr>
        <w:jc w:val="both"/>
        <w:rPr>
          <w:rFonts w:eastAsia="Times New Roman" w:cs="Consolas"/>
        </w:rPr>
      </w:pPr>
    </w:p>
    <w:p w14:paraId="242CE0F3" w14:textId="77777777" w:rsidR="00BE7D79" w:rsidRPr="00236EB9" w:rsidRDefault="00BE7D79" w:rsidP="00BE7D79">
      <w:pPr>
        <w:jc w:val="both"/>
      </w:pPr>
    </w:p>
    <w:p w14:paraId="68BE9521" w14:textId="77777777" w:rsidR="00BE7D79" w:rsidRPr="00236EB9" w:rsidRDefault="00BE7D79" w:rsidP="00BE7D79">
      <w:pPr>
        <w:numPr>
          <w:ilvl w:val="0"/>
          <w:numId w:val="27"/>
        </w:numPr>
        <w:ind w:left="1080"/>
        <w:rPr>
          <w:b/>
          <w:i/>
        </w:rPr>
      </w:pPr>
      <w:r w:rsidRPr="00236EB9">
        <w:rPr>
          <w:b/>
          <w:i/>
        </w:rPr>
        <w:t>JAMSTVA</w:t>
      </w:r>
    </w:p>
    <w:p w14:paraId="726BFE6F" w14:textId="77777777" w:rsidR="00BE7D79" w:rsidRPr="00236EB9" w:rsidRDefault="00BE7D79" w:rsidP="00BE7D79">
      <w:pPr>
        <w:numPr>
          <w:ilvl w:val="0"/>
          <w:numId w:val="13"/>
        </w:numPr>
        <w:jc w:val="center"/>
      </w:pPr>
      <w:r w:rsidRPr="00236EB9">
        <w:t>člen</w:t>
      </w:r>
    </w:p>
    <w:p w14:paraId="340CD44C" w14:textId="77777777" w:rsidR="00BE7D79" w:rsidRPr="00236EB9" w:rsidRDefault="00BE7D79" w:rsidP="00BE7D79">
      <w:pPr>
        <w:rPr>
          <w:b/>
        </w:rPr>
      </w:pPr>
    </w:p>
    <w:p w14:paraId="6B3937B5" w14:textId="77777777" w:rsidR="00BE7D79" w:rsidRPr="00236EB9" w:rsidRDefault="00BE7D79" w:rsidP="00BE7D79">
      <w:pPr>
        <w:jc w:val="both"/>
      </w:pPr>
    </w:p>
    <w:p w14:paraId="0D1AFB44" w14:textId="77777777" w:rsidR="00BE7D79" w:rsidRPr="00236EB9" w:rsidRDefault="00BE7D79" w:rsidP="00BE7D79">
      <w:pPr>
        <w:jc w:val="both"/>
      </w:pPr>
      <w:r w:rsidRPr="00236EB9">
        <w:t xml:space="preserve">Splošni garancijski rok za vsa izvedena dela je 5 (pet) let. Garancijski roki začnejo teči z dnem, ko bo uspešno opravljen končni prevzem vseh izvedenih del.  </w:t>
      </w:r>
    </w:p>
    <w:p w14:paraId="5F261161" w14:textId="77777777" w:rsidR="00BE7D79" w:rsidRPr="00236EB9" w:rsidRDefault="00BE7D79" w:rsidP="00BE7D79">
      <w:pPr>
        <w:jc w:val="both"/>
      </w:pPr>
    </w:p>
    <w:p w14:paraId="5275A07C" w14:textId="77777777" w:rsidR="00BE7D79" w:rsidRPr="00236EB9" w:rsidRDefault="00BE7D79" w:rsidP="00BE7D79">
      <w:pPr>
        <w:jc w:val="both"/>
      </w:pPr>
      <w:r w:rsidRPr="00236EB9">
        <w:t xml:space="preserve">Če bo v garancijskem roku zaradi odprave reklamirane pomanjkljivosti izvedeno določeno popravilo ali zamenjan določen material ali del opreme, začne teči garancijski rok znova za celoten sklop, v okvir katerega sodi to popravilo, in sicer od dneva zapisniškega prevzema reklamiranih del dalje. </w:t>
      </w:r>
    </w:p>
    <w:p w14:paraId="059AA49E" w14:textId="77777777" w:rsidR="00BE7D79" w:rsidRPr="00236EB9" w:rsidRDefault="00BE7D79" w:rsidP="00BE7D79">
      <w:pPr>
        <w:jc w:val="both"/>
      </w:pPr>
    </w:p>
    <w:p w14:paraId="18AA06A3" w14:textId="77777777" w:rsidR="00BE7D79" w:rsidRPr="00236EB9" w:rsidRDefault="00BE7D79" w:rsidP="00BE7D79">
      <w:pPr>
        <w:jc w:val="both"/>
      </w:pPr>
      <w:r w:rsidRPr="00236EB9">
        <w:t>Če dobavitelji oz. proizvajalci naprav, opreme in materialov jamčijo za daljšo  dobo, ta jamstva vežejo tudi izvajalca, ki je dolžan odpraviti napake del, naprav, opreme in materialov v rokih, ki se nanašajo na posamezno napako.</w:t>
      </w:r>
    </w:p>
    <w:p w14:paraId="4DCD4865" w14:textId="77777777" w:rsidR="00BE7D79" w:rsidRPr="00236EB9" w:rsidRDefault="00BE7D79" w:rsidP="00BE7D79">
      <w:pPr>
        <w:jc w:val="both"/>
      </w:pPr>
    </w:p>
    <w:p w14:paraId="575F38D6" w14:textId="77777777" w:rsidR="00BE7D79" w:rsidRPr="00236EB9" w:rsidRDefault="00BE7D79" w:rsidP="00BE7D79">
      <w:pPr>
        <w:jc w:val="both"/>
      </w:pPr>
      <w:r w:rsidRPr="00236EB9">
        <w:lastRenderedPageBreak/>
        <w:t xml:space="preserve">Izvajalec zagotavlja za solidnost gradnje garancijski rok v skladi z določbami Obligacijskega zakonika (Uradni list RS, št. 67-07 – uradno prečiščeno besedilo), to je 10 let od uspešno opravljenega končnega prevzema vseh izvedenih del. Izvajalec odgovarja tudi za morebitne pomanjkljivosti zemljišča, na katerem je zgrajena gradba, ki se pokažejo v desetih letih od izročitve in prevzema del, razen če je specializirana organizacija dala strokovno mnenje, da je zemljišče primerno za gradnjo, in se med gradnjo niso pojavile okoliščine, ki bi bile vzbujale dvom o utemeljenosti strokovnega mnenja. </w:t>
      </w:r>
    </w:p>
    <w:p w14:paraId="7B144407" w14:textId="77777777" w:rsidR="00BE7D79" w:rsidRPr="00236EB9" w:rsidRDefault="00BE7D79" w:rsidP="00BE7D79">
      <w:pPr>
        <w:jc w:val="both"/>
      </w:pPr>
    </w:p>
    <w:p w14:paraId="5382BC06" w14:textId="77777777" w:rsidR="00BE7D79" w:rsidRPr="00236EB9" w:rsidRDefault="00BE7D79" w:rsidP="00BE7D79">
      <w:pPr>
        <w:jc w:val="both"/>
      </w:pPr>
      <w:r w:rsidRPr="00236EB9">
        <w:t>Izvajalec je dolžan na svoje stroške odpraviti vse pomanjkljivosti, za katere jamči in se pokažejo med garancijskim rokom. Izvajalec po navedenih pogojih jamči za vsa dela, naprave, opremo in materiale, ne glede na to, ali jih je izvajal sam ali s podizvajalci.</w:t>
      </w:r>
    </w:p>
    <w:p w14:paraId="59741934" w14:textId="77777777" w:rsidR="00BE7D79" w:rsidRPr="00236EB9" w:rsidRDefault="00BE7D79" w:rsidP="00BE7D79">
      <w:pPr>
        <w:jc w:val="both"/>
      </w:pPr>
    </w:p>
    <w:p w14:paraId="55F7D6BA" w14:textId="77777777" w:rsidR="00BE7D79" w:rsidRPr="00236EB9" w:rsidRDefault="00BE7D79" w:rsidP="00BE7D79">
      <w:pPr>
        <w:jc w:val="both"/>
      </w:pPr>
      <w:r w:rsidRPr="00236EB9">
        <w:t xml:space="preserve">Če izvajalec na poziv naročnika ne odpravi napak, ki jih je dolžan odpraviti, lahko naročnik odpravo teh napak poveri drugemu izvajalcu ter unovči </w:t>
      </w:r>
      <w:r>
        <w:t>finančno zavarovanje</w:t>
      </w:r>
      <w:r w:rsidRPr="00236EB9">
        <w:t xml:space="preserve"> za odpravo napak v garancijski dobi.</w:t>
      </w:r>
    </w:p>
    <w:p w14:paraId="1FF57A8F" w14:textId="77777777" w:rsidR="00BE7D79" w:rsidRPr="00236EB9" w:rsidRDefault="00BE7D79" w:rsidP="00BE7D79">
      <w:pPr>
        <w:jc w:val="both"/>
      </w:pPr>
    </w:p>
    <w:p w14:paraId="276B8363" w14:textId="77777777" w:rsidR="00BE7D79" w:rsidRPr="00236EB9" w:rsidRDefault="00BE7D79" w:rsidP="00BE7D79">
      <w:pPr>
        <w:rPr>
          <w:b/>
        </w:rPr>
      </w:pPr>
    </w:p>
    <w:p w14:paraId="629C32B9" w14:textId="77777777" w:rsidR="00BE7D79" w:rsidRPr="00236EB9" w:rsidRDefault="00BE7D79" w:rsidP="00BE7D79">
      <w:pPr>
        <w:numPr>
          <w:ilvl w:val="0"/>
          <w:numId w:val="27"/>
        </w:numPr>
        <w:ind w:left="1080"/>
        <w:rPr>
          <w:b/>
        </w:rPr>
      </w:pPr>
      <w:r w:rsidRPr="00236EB9">
        <w:rPr>
          <w:b/>
        </w:rPr>
        <w:t>FINANČNA ZAVAROVANJA</w:t>
      </w:r>
    </w:p>
    <w:p w14:paraId="1D52C12B" w14:textId="77777777" w:rsidR="00BE7D79" w:rsidRPr="00236EB9" w:rsidRDefault="00BE7D79" w:rsidP="00BE7D79">
      <w:pPr>
        <w:numPr>
          <w:ilvl w:val="0"/>
          <w:numId w:val="13"/>
        </w:numPr>
        <w:jc w:val="center"/>
      </w:pPr>
      <w:r w:rsidRPr="00236EB9">
        <w:t>člen</w:t>
      </w:r>
    </w:p>
    <w:p w14:paraId="0AC95FEC" w14:textId="77777777" w:rsidR="00BE7D79" w:rsidRPr="00236EB9" w:rsidRDefault="00BE7D79" w:rsidP="00BE7D79"/>
    <w:p w14:paraId="6A719748" w14:textId="77777777" w:rsidR="00BE7D79" w:rsidRPr="00236EB9" w:rsidRDefault="00BE7D79" w:rsidP="00BE7D79">
      <w:pPr>
        <w:autoSpaceDE w:val="0"/>
        <w:autoSpaceDN w:val="0"/>
        <w:adjustRightInd w:val="0"/>
        <w:jc w:val="both"/>
        <w:rPr>
          <w:rFonts w:eastAsia="Times New Roman"/>
          <w:b/>
          <w:bCs/>
          <w:lang w:eastAsia="sl-SI"/>
        </w:rPr>
      </w:pPr>
      <w:r w:rsidRPr="00236EB9">
        <w:t>Izvajalec ob sklenitvi te pogodbe kot pogoj za veljavnost te pogodbe predloži naročniku zahtevano finančno zavarovanje za dobro izvedbo pogodbenih obveznosti</w:t>
      </w:r>
      <w:r w:rsidRPr="00236EB9">
        <w:rPr>
          <w:rFonts w:eastAsia="Times New Roman"/>
          <w:lang w:eastAsia="sl-SI"/>
        </w:rPr>
        <w:t>. Zahtevana višina finančnega zavarovanja je</w:t>
      </w:r>
      <w:r w:rsidRPr="00236EB9">
        <w:rPr>
          <w:rFonts w:eastAsia="Times New Roman"/>
          <w:b/>
          <w:bCs/>
          <w:lang w:eastAsia="sl-SI"/>
        </w:rPr>
        <w:t xml:space="preserve"> 10% pogodbene vrednosti z DDV.</w:t>
      </w:r>
    </w:p>
    <w:p w14:paraId="22C587FD" w14:textId="77777777" w:rsidR="00BE7D79" w:rsidRPr="00236EB9" w:rsidRDefault="00BE7D79" w:rsidP="00BE7D79">
      <w:pPr>
        <w:autoSpaceDE w:val="0"/>
        <w:autoSpaceDN w:val="0"/>
        <w:adjustRightInd w:val="0"/>
        <w:jc w:val="both"/>
        <w:rPr>
          <w:rFonts w:eastAsia="Times New Roman"/>
          <w:lang w:eastAsia="sl-SI"/>
        </w:rPr>
      </w:pPr>
    </w:p>
    <w:p w14:paraId="0EFEBECB" w14:textId="77777777" w:rsidR="00BE7D79" w:rsidRPr="00236EB9" w:rsidRDefault="00BE7D79" w:rsidP="00BE7D79">
      <w:pPr>
        <w:autoSpaceDE w:val="0"/>
        <w:autoSpaceDN w:val="0"/>
        <w:adjustRightInd w:val="0"/>
        <w:jc w:val="both"/>
        <w:rPr>
          <w:rFonts w:eastAsia="Times New Roman"/>
          <w:lang w:eastAsia="sl-SI"/>
        </w:rPr>
      </w:pPr>
      <w:r>
        <w:rPr>
          <w:rFonts w:eastAsia="Times New Roman"/>
          <w:lang w:eastAsia="sl-SI"/>
        </w:rPr>
        <w:t xml:space="preserve">Finančno zavarovanje </w:t>
      </w:r>
      <w:r w:rsidRPr="00236EB9">
        <w:rPr>
          <w:rFonts w:eastAsia="Times New Roman"/>
          <w:lang w:eastAsia="sl-SI"/>
        </w:rPr>
        <w:t>za dobro izvedbo pogodbenih obveznosti s pooblastilom za unovčenje mora biti izstavljena v skladu z vzorcem iz razpisne dokumentacije.</w:t>
      </w:r>
    </w:p>
    <w:p w14:paraId="5DEA28F7" w14:textId="77777777" w:rsidR="00BE7D79" w:rsidRPr="00236EB9" w:rsidRDefault="00BE7D79" w:rsidP="00BE7D79">
      <w:pPr>
        <w:autoSpaceDE w:val="0"/>
        <w:autoSpaceDN w:val="0"/>
        <w:adjustRightInd w:val="0"/>
        <w:jc w:val="both"/>
        <w:rPr>
          <w:rFonts w:eastAsia="Times New Roman"/>
          <w:lang w:eastAsia="sl-SI"/>
        </w:rPr>
      </w:pPr>
    </w:p>
    <w:p w14:paraId="7B3286E9" w14:textId="4ACBC16F" w:rsidR="00BE7D79" w:rsidRPr="00811489" w:rsidRDefault="00BE7D79" w:rsidP="00BE7D79">
      <w:pPr>
        <w:jc w:val="both"/>
      </w:pPr>
      <w:r w:rsidRPr="00236EB9">
        <w:t xml:space="preserve">V roku predloženo finančno zavarovanje za dobro izvedbo pogodbene obveznosti je pogoj za veljavno sklenitev te gradbene pogodbe. V kolikor izvajalec v določenem roku ne bo predložil </w:t>
      </w:r>
      <w:r w:rsidR="006347E0">
        <w:t>ustreznega finančnega zavarovanja za dobro izvedbo pogodbenih obveznosti</w:t>
      </w:r>
      <w:r w:rsidRPr="00236EB9">
        <w:t>, bo naročnik unovčil finančno zavarovanje za resnost ponudbe.</w:t>
      </w:r>
    </w:p>
    <w:p w14:paraId="5C6E8A29" w14:textId="77777777" w:rsidR="00BE7D79" w:rsidRPr="00236EB9" w:rsidRDefault="00BE7D79" w:rsidP="00BE7D79">
      <w:pPr>
        <w:jc w:val="both"/>
      </w:pPr>
    </w:p>
    <w:p w14:paraId="17B727EE" w14:textId="77777777" w:rsidR="00BE7D79" w:rsidRPr="00236EB9" w:rsidRDefault="00BE7D79" w:rsidP="00BE7D79">
      <w:pPr>
        <w:widowControl w:val="0"/>
        <w:tabs>
          <w:tab w:val="left" w:pos="90"/>
        </w:tabs>
        <w:autoSpaceDE w:val="0"/>
        <w:autoSpaceDN w:val="0"/>
        <w:adjustRightInd w:val="0"/>
        <w:jc w:val="both"/>
      </w:pPr>
      <w:r w:rsidRPr="00236EB9">
        <w:t>Naročnik unovči finančno zavarovanje za dobro izvedbo pogodbenih obveznosti v primeru, če izvajalec svojih obveznosti ne bo izvršil pravočasno, strokovno in pravilno oziroma jih sploh ne bo izvajal, če ne bo predložil zavarovanja za odpravo napak v garancijski dobi ali če bo pogodba odpovedana zaradi razlogov na strani izvajalca, kot je to navedeno v pogodbi ali če ne bo pravočasno predložil ustreznega finančnega zavarovanja za odpravo napak v garancijski dobi.</w:t>
      </w:r>
    </w:p>
    <w:p w14:paraId="6883918D" w14:textId="77777777" w:rsidR="00BE7D79" w:rsidRPr="00236EB9" w:rsidRDefault="00BE7D79" w:rsidP="00BE7D79">
      <w:pPr>
        <w:jc w:val="both"/>
      </w:pPr>
    </w:p>
    <w:p w14:paraId="1A73C1FD" w14:textId="77777777" w:rsidR="00BE7D79" w:rsidRPr="00236EB9" w:rsidRDefault="00BE7D79" w:rsidP="00BE7D79">
      <w:pPr>
        <w:numPr>
          <w:ilvl w:val="0"/>
          <w:numId w:val="13"/>
        </w:numPr>
        <w:jc w:val="center"/>
      </w:pPr>
      <w:r w:rsidRPr="00236EB9">
        <w:t>člen</w:t>
      </w:r>
    </w:p>
    <w:p w14:paraId="65E5D2BC" w14:textId="77777777" w:rsidR="00BE7D79" w:rsidRPr="00236EB9" w:rsidRDefault="00BE7D79" w:rsidP="00BE7D79">
      <w:pPr>
        <w:jc w:val="both"/>
        <w:rPr>
          <w:b/>
        </w:rPr>
      </w:pPr>
    </w:p>
    <w:p w14:paraId="3CD26F9B" w14:textId="77777777" w:rsidR="00BE7D79" w:rsidRPr="00236EB9" w:rsidRDefault="00BE7D79" w:rsidP="00BE7D79">
      <w:pPr>
        <w:jc w:val="both"/>
      </w:pPr>
      <w:r w:rsidRPr="00236EB9">
        <w:t>Izvajalec mora naročniku najkasneje v 1</w:t>
      </w:r>
      <w:r>
        <w:t>5</w:t>
      </w:r>
      <w:r w:rsidRPr="00236EB9">
        <w:t xml:space="preserve"> dneh po uspešnem končnem prevzemu del izročiti </w:t>
      </w:r>
      <w:r>
        <w:t>finančno zavarovanje</w:t>
      </w:r>
      <w:r w:rsidRPr="00236EB9">
        <w:t xml:space="preserve"> za odpravo napak v garancijski dobi v višini  5% končne pogodbene vrednosti z DDV z veljavnostjo do vključno 30. dan po preteku garancijskega (jamčevalnega) roka. </w:t>
      </w:r>
    </w:p>
    <w:p w14:paraId="70106A11" w14:textId="77777777" w:rsidR="00BE7D79" w:rsidRPr="00236EB9" w:rsidRDefault="00BE7D79" w:rsidP="00BE7D79">
      <w:pPr>
        <w:jc w:val="both"/>
      </w:pPr>
    </w:p>
    <w:p w14:paraId="40C2096F" w14:textId="77777777" w:rsidR="00BE7D79" w:rsidRPr="00236EB9" w:rsidRDefault="00BE7D79" w:rsidP="00BE7D79">
      <w:pPr>
        <w:jc w:val="both"/>
      </w:pPr>
      <w:r w:rsidRPr="00236EB9">
        <w:t>Garancija služi naročniku kot jamstvo za vestno izpolnjevanje izvajalčevih obveznosti do naročnika v času garancijskega roka. Če se garancijski rok podaljša, se mora hkrati za enak čas podaljšati tudi rok trajanja garancije.</w:t>
      </w:r>
    </w:p>
    <w:p w14:paraId="6EF0B985" w14:textId="77777777" w:rsidR="00BE7D79" w:rsidRPr="00236EB9" w:rsidRDefault="00BE7D79" w:rsidP="00BE7D79">
      <w:pPr>
        <w:jc w:val="both"/>
      </w:pPr>
    </w:p>
    <w:p w14:paraId="240A071F" w14:textId="77777777" w:rsidR="00BE7D79" w:rsidRPr="00236EB9" w:rsidRDefault="00BE7D79" w:rsidP="00BE7D79">
      <w:pPr>
        <w:jc w:val="both"/>
      </w:pPr>
      <w:r w:rsidRPr="00236EB9">
        <w:t xml:space="preserve">Besedilo </w:t>
      </w:r>
      <w:r>
        <w:t>finančnega zavarovanja</w:t>
      </w:r>
      <w:r w:rsidRPr="00236EB9">
        <w:t xml:space="preserve"> je navedeno v razpisni dokumentaciji. Izvajalec mora garancijo za odpravo napak v garancijskem roku  predložiti na priloženem obrazcu  (Obr_10) ali vsebinsko enakem obrazcu.</w:t>
      </w:r>
    </w:p>
    <w:p w14:paraId="2FC00801" w14:textId="77777777" w:rsidR="00BE7D79" w:rsidRPr="00236EB9" w:rsidRDefault="00BE7D79" w:rsidP="00BE7D79">
      <w:pPr>
        <w:jc w:val="both"/>
      </w:pPr>
    </w:p>
    <w:p w14:paraId="74FFDCBC" w14:textId="77777777" w:rsidR="00BE7D79" w:rsidRPr="00236EB9" w:rsidRDefault="00BE7D79" w:rsidP="00BE7D79">
      <w:pPr>
        <w:jc w:val="both"/>
      </w:pPr>
      <w:r w:rsidRPr="00236EB9">
        <w:t xml:space="preserve">Šteje se, da dokončen prevzem opravljenih del s strani naročnika ni opravljen, če izvajalec ne izroči naročniku </w:t>
      </w:r>
      <w:r>
        <w:t>ustreznega finančnega zavarovanja</w:t>
      </w:r>
      <w:r w:rsidRPr="00236EB9">
        <w:t xml:space="preserve"> za odpravo napak v garancijskem roku. Do predložitve</w:t>
      </w:r>
      <w:r>
        <w:t xml:space="preserve"> ustreznega</w:t>
      </w:r>
      <w:r w:rsidRPr="00236EB9">
        <w:t xml:space="preserve"> </w:t>
      </w:r>
      <w:r>
        <w:t>finančnega zavarovanja</w:t>
      </w:r>
      <w:r w:rsidRPr="00236EB9">
        <w:t xml:space="preserve"> za odpravo napak v garancijskem roku ne začne teči 30-dnevni rok za plačilo računa odpravljenih del.</w:t>
      </w:r>
    </w:p>
    <w:p w14:paraId="16C4185A" w14:textId="77777777" w:rsidR="00BE7D79" w:rsidRPr="00236EB9" w:rsidRDefault="00BE7D79" w:rsidP="00BE7D79">
      <w:pPr>
        <w:jc w:val="both"/>
      </w:pPr>
    </w:p>
    <w:p w14:paraId="7BE6F881" w14:textId="77777777" w:rsidR="00BE7D79" w:rsidRPr="00236EB9" w:rsidRDefault="00BE7D79" w:rsidP="00BE7D79">
      <w:pPr>
        <w:jc w:val="both"/>
        <w:rPr>
          <w:highlight w:val="green"/>
        </w:rPr>
      </w:pPr>
    </w:p>
    <w:p w14:paraId="66D85576" w14:textId="77777777" w:rsidR="00BE7D79" w:rsidRPr="00236EB9" w:rsidRDefault="00BE7D79" w:rsidP="00BE7D79">
      <w:pPr>
        <w:jc w:val="both"/>
      </w:pPr>
      <w:r w:rsidRPr="00236EB9">
        <w:t xml:space="preserve">      </w:t>
      </w:r>
    </w:p>
    <w:p w14:paraId="14537F97" w14:textId="77777777" w:rsidR="00BE7D79" w:rsidRPr="00236EB9" w:rsidRDefault="00BE7D79" w:rsidP="00BE7D79">
      <w:pPr>
        <w:numPr>
          <w:ilvl w:val="0"/>
          <w:numId w:val="27"/>
        </w:numPr>
        <w:ind w:left="1080"/>
        <w:rPr>
          <w:rFonts w:eastAsia="Times New Roman"/>
          <w:b/>
          <w:i/>
          <w:lang w:eastAsia="sl-SI"/>
        </w:rPr>
      </w:pPr>
      <w:r w:rsidRPr="00236EB9">
        <w:rPr>
          <w:rFonts w:eastAsia="Times New Roman"/>
          <w:b/>
          <w:i/>
          <w:lang w:eastAsia="sl-SI"/>
        </w:rPr>
        <w:t>PREDSTAVNIKI POGODBENIH STRANK</w:t>
      </w:r>
    </w:p>
    <w:p w14:paraId="625270A9" w14:textId="77777777" w:rsidR="00BE7D79" w:rsidRPr="00236EB9" w:rsidRDefault="00BE7D79" w:rsidP="00BE7D79"/>
    <w:p w14:paraId="0FB8F510" w14:textId="77777777" w:rsidR="00BE7D79" w:rsidRPr="00236EB9" w:rsidRDefault="00BE7D79" w:rsidP="00BE7D79">
      <w:pPr>
        <w:numPr>
          <w:ilvl w:val="0"/>
          <w:numId w:val="13"/>
        </w:numPr>
        <w:jc w:val="center"/>
      </w:pPr>
      <w:r w:rsidRPr="00236EB9">
        <w:t xml:space="preserve"> člen</w:t>
      </w:r>
    </w:p>
    <w:p w14:paraId="459E2F58" w14:textId="77777777" w:rsidR="00BE7D79" w:rsidRPr="00236EB9" w:rsidRDefault="00BE7D79" w:rsidP="00BE7D79">
      <w:pPr>
        <w:ind w:left="720"/>
      </w:pPr>
    </w:p>
    <w:p w14:paraId="608B1636" w14:textId="77777777" w:rsidR="00BE7D79" w:rsidRPr="00236EB9" w:rsidRDefault="00BE7D79" w:rsidP="00BE7D79">
      <w:pPr>
        <w:jc w:val="both"/>
      </w:pPr>
      <w:r w:rsidRPr="00236EB9">
        <w:t xml:space="preserve">Odgovorna oseba na strani naročnika v po tej pogodbi je </w:t>
      </w:r>
      <w:r>
        <w:t>……………….</w:t>
      </w:r>
      <w:r w:rsidRPr="00236EB9">
        <w:t>, ki je pooblaščen, da ga zastopa glede vseh vprašanj, ki so povezana s predmetom te pogodbe. Skrbi za pravilno in celovito realizacijo te pogodbe.</w:t>
      </w:r>
    </w:p>
    <w:p w14:paraId="52E00E40" w14:textId="77777777" w:rsidR="00BE7D79" w:rsidRPr="00236EB9" w:rsidRDefault="00BE7D79" w:rsidP="00BE7D79">
      <w:pPr>
        <w:jc w:val="both"/>
      </w:pPr>
    </w:p>
    <w:p w14:paraId="788F9805" w14:textId="77777777" w:rsidR="00BE7D79" w:rsidRPr="00236EB9" w:rsidRDefault="00BE7D79" w:rsidP="00BE7D79">
      <w:pPr>
        <w:jc w:val="both"/>
      </w:pPr>
      <w:r w:rsidRPr="00236EB9">
        <w:t xml:space="preserve">Odgovorna oseba izvajalca po tej pogodbi je </w:t>
      </w:r>
      <w:r>
        <w:t>……………..</w:t>
      </w:r>
      <w:r w:rsidRPr="00236EB9">
        <w:t>, ki je pooblaščen/a, da ga zastopa glede vseh vprašanj, ki so povezana s predmetom te pogodbe.</w:t>
      </w:r>
    </w:p>
    <w:p w14:paraId="37C7F1CD" w14:textId="77777777" w:rsidR="00BE7D79" w:rsidRPr="00236EB9" w:rsidRDefault="00BE7D79" w:rsidP="00BE7D79">
      <w:pPr>
        <w:jc w:val="both"/>
      </w:pPr>
    </w:p>
    <w:p w14:paraId="0C94143A" w14:textId="77777777" w:rsidR="00BE7D79" w:rsidRPr="00236EB9" w:rsidRDefault="00BE7D79" w:rsidP="00BE7D79">
      <w:pPr>
        <w:jc w:val="both"/>
      </w:pPr>
      <w:r w:rsidRPr="00236EB9">
        <w:t>V primeru, da pride do spremembe predstavnikov, sta si pogodbeni stranki to dolžni sporočiti najkasneje tri dni pred spremembo.</w:t>
      </w:r>
    </w:p>
    <w:p w14:paraId="27D8A4E0" w14:textId="77777777" w:rsidR="00BE7D79" w:rsidRPr="00236EB9" w:rsidRDefault="00BE7D79" w:rsidP="00BE7D79">
      <w:pPr>
        <w:jc w:val="both"/>
      </w:pPr>
    </w:p>
    <w:p w14:paraId="3D39FADE" w14:textId="77777777" w:rsidR="00BE7D79" w:rsidRPr="00236EB9" w:rsidRDefault="00BE7D79" w:rsidP="00BE7D79">
      <w:pPr>
        <w:jc w:val="both"/>
      </w:pPr>
    </w:p>
    <w:p w14:paraId="7459FA26" w14:textId="77777777" w:rsidR="00BE7D79" w:rsidRPr="00236EB9" w:rsidRDefault="00BE7D79" w:rsidP="00BE7D79">
      <w:pPr>
        <w:jc w:val="both"/>
      </w:pPr>
    </w:p>
    <w:p w14:paraId="3ADE8C66" w14:textId="77777777" w:rsidR="00BE7D79" w:rsidRPr="00236EB9" w:rsidRDefault="00BE7D79" w:rsidP="00BE7D79">
      <w:pPr>
        <w:numPr>
          <w:ilvl w:val="0"/>
          <w:numId w:val="27"/>
        </w:numPr>
        <w:ind w:left="1080"/>
        <w:rPr>
          <w:b/>
          <w:i/>
        </w:rPr>
      </w:pPr>
      <w:r w:rsidRPr="00236EB9">
        <w:rPr>
          <w:b/>
          <w:i/>
        </w:rPr>
        <w:t>PROTIKORUPCIJSKA KLAVZULA</w:t>
      </w:r>
    </w:p>
    <w:p w14:paraId="06BD03FE" w14:textId="77777777" w:rsidR="00BE7D79" w:rsidRPr="00236EB9" w:rsidRDefault="00BE7D79" w:rsidP="00BE7D79">
      <w:pPr>
        <w:ind w:left="1080"/>
        <w:rPr>
          <w:b/>
          <w:i/>
        </w:rPr>
      </w:pPr>
    </w:p>
    <w:p w14:paraId="1C4EE012" w14:textId="77777777" w:rsidR="00BE7D79" w:rsidRPr="00236EB9" w:rsidRDefault="00BE7D79" w:rsidP="00BE7D79">
      <w:pPr>
        <w:numPr>
          <w:ilvl w:val="0"/>
          <w:numId w:val="13"/>
        </w:numPr>
        <w:jc w:val="center"/>
      </w:pPr>
      <w:r w:rsidRPr="00236EB9">
        <w:t>člen</w:t>
      </w:r>
    </w:p>
    <w:p w14:paraId="18F6E03E" w14:textId="77777777" w:rsidR="00BE7D79" w:rsidRPr="00236EB9" w:rsidRDefault="00BE7D79" w:rsidP="00BE7D79">
      <w:pPr>
        <w:jc w:val="both"/>
      </w:pPr>
    </w:p>
    <w:p w14:paraId="52056BDC" w14:textId="77777777" w:rsidR="00BE7D79" w:rsidRPr="00236EB9" w:rsidRDefault="00BE7D79" w:rsidP="00BE7D79">
      <w:pPr>
        <w:jc w:val="both"/>
      </w:pPr>
      <w:r w:rsidRPr="00236EB9">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3507BFBF" w14:textId="77777777" w:rsidR="00BE7D79" w:rsidRPr="00236EB9" w:rsidRDefault="00BE7D79" w:rsidP="00BE7D79">
      <w:pPr>
        <w:numPr>
          <w:ilvl w:val="0"/>
          <w:numId w:val="14"/>
        </w:numPr>
        <w:jc w:val="both"/>
      </w:pPr>
      <w:r w:rsidRPr="00236EB9">
        <w:t>pridobitev posla ali</w:t>
      </w:r>
    </w:p>
    <w:p w14:paraId="0553E0A7" w14:textId="77777777" w:rsidR="00BE7D79" w:rsidRPr="00236EB9" w:rsidRDefault="00BE7D79" w:rsidP="00BE7D79">
      <w:pPr>
        <w:numPr>
          <w:ilvl w:val="0"/>
          <w:numId w:val="14"/>
        </w:numPr>
        <w:jc w:val="both"/>
      </w:pPr>
      <w:r w:rsidRPr="00236EB9">
        <w:t xml:space="preserve"> za sklenitev posla pod ugodnejšimi pogoji ali</w:t>
      </w:r>
    </w:p>
    <w:p w14:paraId="7DDE071C" w14:textId="77777777" w:rsidR="00BE7D79" w:rsidRPr="00236EB9" w:rsidRDefault="00BE7D79" w:rsidP="00BE7D79">
      <w:pPr>
        <w:numPr>
          <w:ilvl w:val="0"/>
          <w:numId w:val="14"/>
        </w:numPr>
        <w:jc w:val="both"/>
      </w:pPr>
      <w:r w:rsidRPr="00236EB9">
        <w:t xml:space="preserve"> za opustitev dolžnega nadzora nad izvajanjem pogodbenih obveznosti ali</w:t>
      </w:r>
    </w:p>
    <w:p w14:paraId="49C3AFF6" w14:textId="77777777" w:rsidR="00BE7D79" w:rsidRPr="00236EB9" w:rsidRDefault="00BE7D79" w:rsidP="00BE7D79">
      <w:pPr>
        <w:numPr>
          <w:ilvl w:val="0"/>
          <w:numId w:val="14"/>
        </w:numPr>
        <w:jc w:val="both"/>
      </w:pPr>
      <w:r w:rsidRPr="00236EB9">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34254B2" w14:textId="77777777" w:rsidR="00BE7D79" w:rsidRPr="00236EB9" w:rsidRDefault="00BE7D79" w:rsidP="00BE7D79">
      <w:pPr>
        <w:jc w:val="both"/>
      </w:pPr>
    </w:p>
    <w:p w14:paraId="52B812D2" w14:textId="77777777" w:rsidR="00BE7D79" w:rsidRPr="00236EB9" w:rsidRDefault="00BE7D79" w:rsidP="00BE7D79">
      <w:pPr>
        <w:jc w:val="both"/>
      </w:pPr>
      <w:r w:rsidRPr="00236EB9">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7AB6DA54" w14:textId="77777777" w:rsidR="00BE7D79" w:rsidRPr="00236EB9" w:rsidRDefault="00BE7D79" w:rsidP="00BE7D79">
      <w:pPr>
        <w:jc w:val="both"/>
      </w:pPr>
    </w:p>
    <w:p w14:paraId="53E2B2C3" w14:textId="77777777" w:rsidR="00BE7D79" w:rsidRPr="00236EB9" w:rsidRDefault="00BE7D79" w:rsidP="00BE7D79"/>
    <w:p w14:paraId="3AF0D28F" w14:textId="77777777" w:rsidR="00BE7D79" w:rsidRPr="00236EB9" w:rsidRDefault="00BE7D79" w:rsidP="00BE7D79">
      <w:pPr>
        <w:numPr>
          <w:ilvl w:val="0"/>
          <w:numId w:val="27"/>
        </w:numPr>
        <w:ind w:left="1080"/>
        <w:rPr>
          <w:b/>
          <w:i/>
        </w:rPr>
      </w:pPr>
      <w:r w:rsidRPr="00236EB9">
        <w:rPr>
          <w:b/>
          <w:i/>
        </w:rPr>
        <w:t>KRŠITVE POGODBE</w:t>
      </w:r>
    </w:p>
    <w:p w14:paraId="43CA8B1F" w14:textId="77777777" w:rsidR="00BE7D79" w:rsidRPr="00236EB9" w:rsidRDefault="00BE7D79" w:rsidP="00BE7D79">
      <w:pPr>
        <w:jc w:val="both"/>
        <w:rPr>
          <w:b/>
          <w:i/>
        </w:rPr>
      </w:pPr>
    </w:p>
    <w:p w14:paraId="4C47EF90" w14:textId="77777777" w:rsidR="00BE7D79" w:rsidRPr="00236EB9" w:rsidRDefault="00BE7D79" w:rsidP="00BE7D79">
      <w:pPr>
        <w:keepNext/>
        <w:numPr>
          <w:ilvl w:val="0"/>
          <w:numId w:val="13"/>
        </w:numPr>
        <w:jc w:val="center"/>
      </w:pPr>
      <w:r w:rsidRPr="00236EB9">
        <w:t>člen</w:t>
      </w:r>
    </w:p>
    <w:p w14:paraId="7EBE5634" w14:textId="77777777" w:rsidR="00BE7D79" w:rsidRPr="00236EB9" w:rsidRDefault="00BE7D79" w:rsidP="00BE7D79">
      <w:pPr>
        <w:keepNext/>
        <w:jc w:val="both"/>
      </w:pPr>
    </w:p>
    <w:p w14:paraId="66FE027F" w14:textId="77777777" w:rsidR="00BE7D79" w:rsidRPr="00236EB9" w:rsidRDefault="00BE7D79" w:rsidP="00BE7D79">
      <w:pPr>
        <w:keepNext/>
        <w:jc w:val="both"/>
      </w:pPr>
      <w:r w:rsidRPr="00236EB9">
        <w:t xml:space="preserve">Za kršitev te pogodbe se šteje tako opustitev izvrševanja, nepravilno izvrševanje kot tudi nepravočasno izvrševanje obveznosti po tej pogodbi. </w:t>
      </w:r>
    </w:p>
    <w:p w14:paraId="39B2BAD9" w14:textId="77777777" w:rsidR="00BE7D79" w:rsidRPr="00236EB9" w:rsidRDefault="00BE7D79" w:rsidP="00BE7D79">
      <w:pPr>
        <w:jc w:val="both"/>
      </w:pPr>
    </w:p>
    <w:p w14:paraId="18B6E236" w14:textId="77777777" w:rsidR="00BE7D79" w:rsidRPr="00236EB9" w:rsidRDefault="00BE7D79" w:rsidP="00BE7D79">
      <w:pPr>
        <w:jc w:val="both"/>
      </w:pPr>
      <w:r w:rsidRPr="00236EB9">
        <w:t>Za kršitev te pogodbe se šteje tudi vsako ravnanje, ki je v nasprotju s pravili, ki so za tovrstne pogodbe oziroma naravo razmerij iz gradbenih pogodb predpisana ali običajna.</w:t>
      </w:r>
    </w:p>
    <w:p w14:paraId="3B11011E" w14:textId="77777777" w:rsidR="00BE7D79" w:rsidRPr="00236EB9" w:rsidRDefault="00BE7D79" w:rsidP="00BE7D79">
      <w:pPr>
        <w:jc w:val="both"/>
      </w:pPr>
    </w:p>
    <w:p w14:paraId="1664AB07" w14:textId="77777777" w:rsidR="00BE7D79" w:rsidRPr="00236EB9" w:rsidRDefault="00BE7D79" w:rsidP="00BE7D79">
      <w:pPr>
        <w:numPr>
          <w:ilvl w:val="0"/>
          <w:numId w:val="13"/>
        </w:numPr>
        <w:jc w:val="center"/>
      </w:pPr>
      <w:r w:rsidRPr="00236EB9">
        <w:t>člen</w:t>
      </w:r>
    </w:p>
    <w:p w14:paraId="2F01D7D4" w14:textId="77777777" w:rsidR="00BE7D79" w:rsidRPr="00236EB9" w:rsidRDefault="00BE7D79" w:rsidP="00BE7D79">
      <w:pPr>
        <w:jc w:val="both"/>
      </w:pPr>
    </w:p>
    <w:p w14:paraId="74C1A0E7" w14:textId="77777777" w:rsidR="00BE7D79" w:rsidRPr="00236EB9" w:rsidRDefault="00BE7D79" w:rsidP="00BE7D79">
      <w:pPr>
        <w:jc w:val="both"/>
      </w:pPr>
      <w:r w:rsidRPr="00236EB9">
        <w:t xml:space="preserve">Zaradi kršitve ima vsaka pogodbena stranka pravico: </w:t>
      </w:r>
    </w:p>
    <w:p w14:paraId="4346A34C" w14:textId="77777777" w:rsidR="00BE7D79" w:rsidRPr="00236EB9" w:rsidRDefault="00BE7D79" w:rsidP="00BE7D79">
      <w:pPr>
        <w:numPr>
          <w:ilvl w:val="0"/>
          <w:numId w:val="18"/>
        </w:numPr>
        <w:jc w:val="both"/>
      </w:pPr>
      <w:r w:rsidRPr="00236EB9">
        <w:t>zahtevati izvršitev obveznosti,</w:t>
      </w:r>
    </w:p>
    <w:p w14:paraId="07F36B50" w14:textId="77777777" w:rsidR="00BE7D79" w:rsidRPr="00236EB9" w:rsidRDefault="00BE7D79" w:rsidP="00BE7D79">
      <w:pPr>
        <w:numPr>
          <w:ilvl w:val="0"/>
          <w:numId w:val="18"/>
        </w:numPr>
        <w:jc w:val="both"/>
      </w:pPr>
      <w:r w:rsidRPr="00236EB9">
        <w:t>sama  izvršiti obveznost druge stranke na njene stroške,</w:t>
      </w:r>
    </w:p>
    <w:p w14:paraId="2068813B" w14:textId="77777777" w:rsidR="00BE7D79" w:rsidRPr="00236EB9" w:rsidRDefault="00BE7D79" w:rsidP="00BE7D79">
      <w:pPr>
        <w:numPr>
          <w:ilvl w:val="0"/>
          <w:numId w:val="18"/>
        </w:numPr>
        <w:jc w:val="both"/>
      </w:pPr>
      <w:r w:rsidRPr="00236EB9">
        <w:t>zahtevati odškodnino,</w:t>
      </w:r>
    </w:p>
    <w:p w14:paraId="64326B81" w14:textId="77777777" w:rsidR="00BE7D79" w:rsidRPr="00236EB9" w:rsidRDefault="00BE7D79" w:rsidP="00BE7D79">
      <w:pPr>
        <w:numPr>
          <w:ilvl w:val="0"/>
          <w:numId w:val="18"/>
        </w:numPr>
        <w:jc w:val="both"/>
      </w:pPr>
      <w:r w:rsidRPr="00236EB9">
        <w:t>odstopiti od pogodbe,</w:t>
      </w:r>
    </w:p>
    <w:p w14:paraId="7D53211B" w14:textId="77777777" w:rsidR="00BE7D79" w:rsidRPr="00236EB9" w:rsidRDefault="00BE7D79" w:rsidP="00BE7D79">
      <w:pPr>
        <w:numPr>
          <w:ilvl w:val="0"/>
          <w:numId w:val="18"/>
        </w:numPr>
        <w:jc w:val="both"/>
      </w:pPr>
      <w:r w:rsidRPr="00236EB9">
        <w:lastRenderedPageBreak/>
        <w:t xml:space="preserve">uveljavljati druge zahtevke, ki jih določajo ta pogodba ali predpisi. </w:t>
      </w:r>
    </w:p>
    <w:p w14:paraId="792A0290" w14:textId="77777777" w:rsidR="00BE7D79" w:rsidRPr="00236EB9" w:rsidRDefault="00BE7D79" w:rsidP="00BE7D79">
      <w:pPr>
        <w:jc w:val="both"/>
      </w:pPr>
    </w:p>
    <w:p w14:paraId="5BB154F5" w14:textId="77777777" w:rsidR="00BE7D79" w:rsidRPr="00236EB9" w:rsidRDefault="00BE7D79" w:rsidP="00BE7D79">
      <w:pPr>
        <w:jc w:val="both"/>
      </w:pPr>
      <w:r w:rsidRPr="00236EB9">
        <w:t>Pravice iz prejšnjega odstavka se uveljavljajo v skladu z določili in namenom te pogodbe.</w:t>
      </w:r>
    </w:p>
    <w:p w14:paraId="3D152494" w14:textId="77777777" w:rsidR="00BE7D79" w:rsidRPr="00236EB9" w:rsidRDefault="00BE7D79" w:rsidP="00BE7D79">
      <w:pPr>
        <w:jc w:val="both"/>
      </w:pPr>
    </w:p>
    <w:p w14:paraId="6F2918FB" w14:textId="77777777" w:rsidR="00BE7D79" w:rsidRPr="00236EB9" w:rsidRDefault="00BE7D79" w:rsidP="00BE7D79">
      <w:pPr>
        <w:jc w:val="both"/>
      </w:pPr>
    </w:p>
    <w:p w14:paraId="16B03F82" w14:textId="77777777" w:rsidR="00BE7D79" w:rsidRPr="00236EB9" w:rsidRDefault="00BE7D79" w:rsidP="00BE7D79">
      <w:pPr>
        <w:numPr>
          <w:ilvl w:val="0"/>
          <w:numId w:val="13"/>
        </w:numPr>
        <w:jc w:val="center"/>
      </w:pPr>
      <w:r w:rsidRPr="00236EB9">
        <w:t>člen</w:t>
      </w:r>
    </w:p>
    <w:p w14:paraId="02812E7B" w14:textId="77777777" w:rsidR="00BE7D79" w:rsidRPr="00236EB9" w:rsidRDefault="00BE7D79" w:rsidP="00BE7D79">
      <w:pPr>
        <w:jc w:val="both"/>
      </w:pPr>
    </w:p>
    <w:p w14:paraId="30E0C667" w14:textId="77777777" w:rsidR="00BE7D79" w:rsidRPr="00236EB9" w:rsidRDefault="00BE7D79" w:rsidP="00BE7D79">
      <w:pPr>
        <w:keepNext/>
        <w:jc w:val="both"/>
      </w:pPr>
      <w:r w:rsidRPr="00236EB9">
        <w:t xml:space="preserve">Na obstoj kršitve mora naročnik pismeno opozoriti izvajalca takoj po tem, ko jo je opazil in od izvajalca zahtevati izvršitev obveznosti, odpravo kršitev oziroma posledic kršitve. </w:t>
      </w:r>
    </w:p>
    <w:p w14:paraId="3A282D38" w14:textId="77777777" w:rsidR="00BE7D79" w:rsidRPr="00236EB9" w:rsidRDefault="00BE7D79" w:rsidP="00BE7D79">
      <w:pPr>
        <w:jc w:val="both"/>
      </w:pPr>
    </w:p>
    <w:p w14:paraId="325B98FB" w14:textId="77777777" w:rsidR="00BE7D79" w:rsidRPr="00236EB9" w:rsidRDefault="00BE7D79" w:rsidP="00BE7D79">
      <w:pPr>
        <w:jc w:val="both"/>
      </w:pPr>
      <w:r w:rsidRPr="00236EB9">
        <w:t xml:space="preserve">Glede pravice naročnika, da sam izvrši obveznost izvajalca na njegove stroške se smiselno uporabljajo zakonska določila o odgovornosti za napake v okviru </w:t>
      </w:r>
      <w:proofErr w:type="spellStart"/>
      <w:r w:rsidRPr="00236EB9">
        <w:t>podjemne</w:t>
      </w:r>
      <w:proofErr w:type="spellEnd"/>
      <w:r w:rsidRPr="00236EB9">
        <w:t xml:space="preserve"> pogodbe. Pred  izvršitvijo obveznosti na stroške izvajalca mora naročnik izvajalca o tem pisno obvestiti in mu dati okoliščinam primeren rok, da obveznost sam izvrši.</w:t>
      </w:r>
    </w:p>
    <w:p w14:paraId="7F08B4A4" w14:textId="77777777" w:rsidR="00BE7D79" w:rsidRPr="00236EB9" w:rsidRDefault="00BE7D79" w:rsidP="00BE7D79">
      <w:pPr>
        <w:jc w:val="both"/>
      </w:pPr>
    </w:p>
    <w:p w14:paraId="0C06E128" w14:textId="77777777" w:rsidR="00BE7D79" w:rsidRPr="00236EB9" w:rsidRDefault="00BE7D79" w:rsidP="00BE7D79">
      <w:pPr>
        <w:jc w:val="both"/>
      </w:pPr>
      <w:r w:rsidRPr="00236EB9">
        <w:t>Izvajalec mora naročniku povrniti škodo, ki jo je ta utrpel zaradi kršitve pogodbe.</w:t>
      </w:r>
    </w:p>
    <w:p w14:paraId="7EF86C75" w14:textId="77777777" w:rsidR="00BE7D79" w:rsidRPr="00236EB9" w:rsidRDefault="00BE7D79" w:rsidP="00BE7D79">
      <w:pPr>
        <w:jc w:val="both"/>
      </w:pPr>
    </w:p>
    <w:p w14:paraId="1B65B5CC" w14:textId="77777777" w:rsidR="00BE7D79" w:rsidRPr="00236EB9" w:rsidRDefault="00BE7D79" w:rsidP="00BE7D79">
      <w:pPr>
        <w:jc w:val="both"/>
      </w:pPr>
      <w:r w:rsidRPr="00236EB9">
        <w:t>Naročnik ima zaradi kršitev iz prvega odstavka pravico od izvajalca zahtevati povračilo škode, ki bi jo bil izvajalec lahko pričakoval ob sklenitvi pogodbe, razen če je škodo povzročil naklepno ali iz hude malomarnosti.</w:t>
      </w:r>
    </w:p>
    <w:p w14:paraId="27FC1F2A" w14:textId="77777777" w:rsidR="00BE7D79" w:rsidRPr="00236EB9" w:rsidRDefault="00BE7D79" w:rsidP="00BE7D79">
      <w:pPr>
        <w:jc w:val="both"/>
        <w:rPr>
          <w:i/>
        </w:rPr>
      </w:pPr>
    </w:p>
    <w:p w14:paraId="0E444FC0" w14:textId="77777777" w:rsidR="00BE7D79" w:rsidRPr="00236EB9" w:rsidRDefault="00BE7D79" w:rsidP="00BE7D79">
      <w:pPr>
        <w:jc w:val="both"/>
      </w:pPr>
      <w:r w:rsidRPr="00236EB9">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6DB422C8" w14:textId="77777777" w:rsidR="00BE7D79" w:rsidRPr="00236EB9" w:rsidRDefault="00BE7D79" w:rsidP="00BE7D79">
      <w:pPr>
        <w:tabs>
          <w:tab w:val="center" w:pos="4536"/>
          <w:tab w:val="right" w:pos="9072"/>
        </w:tabs>
        <w:jc w:val="both"/>
      </w:pPr>
    </w:p>
    <w:p w14:paraId="32A74F0A" w14:textId="77777777" w:rsidR="00BE7D79" w:rsidRPr="00236EB9" w:rsidRDefault="00BE7D79" w:rsidP="00BE7D79">
      <w:pPr>
        <w:jc w:val="both"/>
      </w:pPr>
      <w:r w:rsidRPr="00236EB9">
        <w:t>Odstop od pogodbe je  mogoč le, če je kršitev bistvena.</w:t>
      </w:r>
    </w:p>
    <w:p w14:paraId="578FFA30" w14:textId="77777777" w:rsidR="00BE7D79" w:rsidRPr="00236EB9" w:rsidRDefault="00BE7D79" w:rsidP="00BE7D79">
      <w:pPr>
        <w:jc w:val="both"/>
      </w:pPr>
    </w:p>
    <w:p w14:paraId="497DEF2F" w14:textId="77777777" w:rsidR="00BE7D79" w:rsidRPr="00236EB9" w:rsidRDefault="00BE7D79" w:rsidP="00BE7D79">
      <w:pPr>
        <w:jc w:val="both"/>
      </w:pPr>
      <w:r w:rsidRPr="00236EB9">
        <w:t>Za bistveno kršitev se šteje tista kršitev, ki je kot taka opredeljena v tej pogodbi, ali tista, ki resno ogrozi izvršitev namena pogodbe.</w:t>
      </w:r>
    </w:p>
    <w:p w14:paraId="7F4DBF8D" w14:textId="77777777" w:rsidR="00BE7D79" w:rsidRPr="00236EB9" w:rsidRDefault="00BE7D79" w:rsidP="00BE7D79">
      <w:pPr>
        <w:jc w:val="both"/>
      </w:pPr>
    </w:p>
    <w:p w14:paraId="64BA907D" w14:textId="77777777" w:rsidR="00BE7D79" w:rsidRPr="00236EB9" w:rsidRDefault="00BE7D79" w:rsidP="00BE7D79">
      <w:pPr>
        <w:jc w:val="both"/>
        <w:rPr>
          <w:rFonts w:eastAsia="Times New Roman" w:cs="Consolas"/>
        </w:rPr>
      </w:pPr>
      <w:r w:rsidRPr="00236EB9">
        <w:rPr>
          <w:rFonts w:eastAsia="Times New Roman" w:cs="Consolas"/>
        </w:rPr>
        <w:t>Enostranski odstop od te pogodbe ni dopusten v primeru, če je do okoliščin, ki bi takšno prenehanje utemeljevale, prišlo zaradi višje sile ali drugih nepredvidljivih in nepremagljivih okoliščin.</w:t>
      </w:r>
    </w:p>
    <w:p w14:paraId="6445E672" w14:textId="77777777" w:rsidR="00BE7D79" w:rsidRPr="00236EB9" w:rsidRDefault="00BE7D79" w:rsidP="00BE7D79">
      <w:pPr>
        <w:autoSpaceDE w:val="0"/>
        <w:autoSpaceDN w:val="0"/>
        <w:adjustRightInd w:val="0"/>
        <w:jc w:val="both"/>
      </w:pPr>
    </w:p>
    <w:p w14:paraId="68A697DA" w14:textId="77777777" w:rsidR="00BE7D79" w:rsidRPr="00236EB9" w:rsidRDefault="00BE7D79" w:rsidP="00BE7D79">
      <w:pPr>
        <w:autoSpaceDE w:val="0"/>
        <w:autoSpaceDN w:val="0"/>
        <w:adjustRightInd w:val="0"/>
        <w:jc w:val="both"/>
      </w:pPr>
      <w:r w:rsidRPr="00236EB9">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5A1C6A60" w14:textId="77777777" w:rsidR="00BE7D79" w:rsidRPr="00236EB9" w:rsidRDefault="00BE7D79" w:rsidP="00BE7D79">
      <w:pPr>
        <w:autoSpaceDE w:val="0"/>
        <w:autoSpaceDN w:val="0"/>
        <w:adjustRightInd w:val="0"/>
        <w:jc w:val="both"/>
      </w:pPr>
    </w:p>
    <w:p w14:paraId="0F29B919" w14:textId="77777777" w:rsidR="00BE7D79" w:rsidRPr="00236EB9" w:rsidRDefault="00BE7D79" w:rsidP="00BE7D79">
      <w:pPr>
        <w:autoSpaceDE w:val="0"/>
        <w:autoSpaceDN w:val="0"/>
        <w:adjustRightInd w:val="0"/>
        <w:jc w:val="both"/>
      </w:pPr>
      <w:r w:rsidRPr="00236EB9">
        <w:t xml:space="preserve">Povzročena škoda se prvenstveno poplača iz </w:t>
      </w:r>
      <w:r>
        <w:t>finančnega zavarovanja</w:t>
      </w:r>
      <w:r w:rsidRPr="00236EB9">
        <w:t xml:space="preserve"> za dobro izvedbo pogodbenih obveznosti. Če je povzročena škoda večja od le-te, je razliko do polne odškodnine izvajalec dolžan plačati iz svojih sredstev v 30 dneh od datuma prejema pisnega zahtevka naročnika.</w:t>
      </w:r>
    </w:p>
    <w:p w14:paraId="4EAEADDA" w14:textId="77777777" w:rsidR="00BE7D79" w:rsidRPr="00236EB9" w:rsidRDefault="00BE7D79" w:rsidP="00BE7D79">
      <w:pPr>
        <w:autoSpaceDE w:val="0"/>
        <w:autoSpaceDN w:val="0"/>
        <w:adjustRightInd w:val="0"/>
        <w:jc w:val="both"/>
      </w:pPr>
    </w:p>
    <w:p w14:paraId="1E505FC3" w14:textId="77777777" w:rsidR="00BE7D79" w:rsidRPr="00236EB9" w:rsidRDefault="00BE7D79" w:rsidP="00BE7D79">
      <w:pPr>
        <w:autoSpaceDE w:val="0"/>
        <w:autoSpaceDN w:val="0"/>
        <w:adjustRightInd w:val="0"/>
        <w:jc w:val="both"/>
      </w:pPr>
      <w:r w:rsidRPr="00236EB9">
        <w:t>Če v primeru prenehanja pogodbe iz razlogov na strani izvajalca škode ni mogoče ugotoviti, se obračuna pavšalna odškodnina v višini 25% pogodbene vrednosti.</w:t>
      </w:r>
    </w:p>
    <w:p w14:paraId="0C766DF8" w14:textId="77777777" w:rsidR="00BE7D79" w:rsidRPr="00236EB9" w:rsidRDefault="00BE7D79" w:rsidP="00BE7D79">
      <w:pPr>
        <w:rPr>
          <w:rFonts w:eastAsia="Times New Roman" w:cs="Consolas"/>
        </w:rPr>
      </w:pPr>
    </w:p>
    <w:p w14:paraId="36658A6D" w14:textId="77777777" w:rsidR="00BE7D79" w:rsidRPr="00236EB9" w:rsidRDefault="00BE7D79" w:rsidP="00BE7D79">
      <w:pPr>
        <w:numPr>
          <w:ilvl w:val="0"/>
          <w:numId w:val="13"/>
        </w:numPr>
        <w:jc w:val="center"/>
        <w:rPr>
          <w:rFonts w:eastAsia="Times New Roman" w:cs="Consolas"/>
        </w:rPr>
      </w:pPr>
      <w:r w:rsidRPr="00236EB9">
        <w:rPr>
          <w:rFonts w:eastAsia="Times New Roman" w:cs="Consolas"/>
        </w:rPr>
        <w:t>člen</w:t>
      </w:r>
    </w:p>
    <w:p w14:paraId="707C4E70" w14:textId="77777777" w:rsidR="00BE7D79" w:rsidRPr="00236EB9" w:rsidRDefault="00BE7D79" w:rsidP="00BE7D79">
      <w:pPr>
        <w:rPr>
          <w:rFonts w:eastAsia="Times New Roman" w:cs="Consolas"/>
        </w:rPr>
      </w:pPr>
    </w:p>
    <w:p w14:paraId="6BDA0C88" w14:textId="77777777" w:rsidR="00BE7D79" w:rsidRPr="00236EB9" w:rsidRDefault="00BE7D79" w:rsidP="00BE7D79">
      <w:pPr>
        <w:jc w:val="both"/>
        <w:rPr>
          <w:rFonts w:eastAsia="Times New Roman" w:cs="Consolas"/>
        </w:rPr>
      </w:pPr>
      <w:r w:rsidRPr="00236EB9">
        <w:rPr>
          <w:rFonts w:eastAsia="Times New Roman" w:cs="Consolas"/>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271FA256"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ni pričel z deli v dogovorjenem roku;</w:t>
      </w:r>
    </w:p>
    <w:p w14:paraId="03A38A7F"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v nasprotju s to pogodbo prekorači rok gradnje;</w:t>
      </w:r>
    </w:p>
    <w:p w14:paraId="3404E807"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izvajalec tako odstopa od terminskega plana ali predvidenega obsega del, da postane gotovo, da del ne bo mogel končati v roku;</w:t>
      </w:r>
    </w:p>
    <w:p w14:paraId="3B462FBB"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krši to gradbeno pogodbo tako, da nastaja škoda naročniku;</w:t>
      </w:r>
    </w:p>
    <w:p w14:paraId="0EA1F4F3"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lastRenderedPageBreak/>
        <w:t>če izvajalec del ne izvaja v dogovorjeni kakovosti in tudi ne popravi kakovosti oz. ne odpravi napak v naknadnem roku, ki mu ga da naročnik;</w:t>
      </w:r>
    </w:p>
    <w:p w14:paraId="763EC3D9"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kakorkoli huje krši pogodbo;</w:t>
      </w:r>
    </w:p>
    <w:p w14:paraId="60EC572A"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iz zaporednih poročil izhaja, da je izvajanje gradnje pomanjkljivo ali se pogodba izvaja s ponavljajočimi prekinitvami.</w:t>
      </w:r>
    </w:p>
    <w:p w14:paraId="65D8BF7F" w14:textId="77777777" w:rsidR="00BE7D79" w:rsidRPr="00236EB9" w:rsidRDefault="00BE7D79" w:rsidP="00BE7D79">
      <w:pPr>
        <w:rPr>
          <w:rFonts w:eastAsia="Times New Roman" w:cs="Consolas"/>
          <w:highlight w:val="yellow"/>
        </w:rPr>
      </w:pPr>
    </w:p>
    <w:p w14:paraId="473751CA" w14:textId="77777777" w:rsidR="00BE7D79" w:rsidRPr="00236EB9" w:rsidRDefault="00BE7D79" w:rsidP="00BE7D79">
      <w:pPr>
        <w:numPr>
          <w:ilvl w:val="0"/>
          <w:numId w:val="13"/>
        </w:numPr>
        <w:jc w:val="center"/>
      </w:pPr>
      <w:r w:rsidRPr="00236EB9">
        <w:t>člen</w:t>
      </w:r>
    </w:p>
    <w:p w14:paraId="30498661" w14:textId="77777777" w:rsidR="00BE7D79" w:rsidRPr="00236EB9" w:rsidRDefault="00BE7D79" w:rsidP="00BE7D79">
      <w:pPr>
        <w:jc w:val="both"/>
        <w:rPr>
          <w:i/>
        </w:rPr>
      </w:pPr>
    </w:p>
    <w:p w14:paraId="0FB50278" w14:textId="77777777" w:rsidR="00BE7D79" w:rsidRPr="00236EB9" w:rsidRDefault="00BE7D79" w:rsidP="00BE7D79">
      <w:pPr>
        <w:jc w:val="both"/>
      </w:pPr>
      <w:r w:rsidRPr="00236EB9">
        <w:t xml:space="preserve">Na obstoj kršitve mora izvajalec pismeno opozoriti naročnika takoj po tem, ko jo je opazil in od naročnika zahtevati izvršitev obveznosti, odpravo kršitev oziroma posledic kršitve. </w:t>
      </w:r>
    </w:p>
    <w:p w14:paraId="2E2C7728" w14:textId="77777777" w:rsidR="00BE7D79" w:rsidRPr="00236EB9" w:rsidRDefault="00BE7D79" w:rsidP="00BE7D79">
      <w:pPr>
        <w:keepNext/>
        <w:jc w:val="both"/>
      </w:pPr>
    </w:p>
    <w:p w14:paraId="7AE410E5" w14:textId="77777777" w:rsidR="00BE7D79" w:rsidRPr="00236EB9" w:rsidRDefault="00BE7D79" w:rsidP="00BE7D79">
      <w:pPr>
        <w:keepNext/>
        <w:jc w:val="both"/>
      </w:pPr>
      <w:r w:rsidRPr="00236EB9">
        <w:t xml:space="preserve">Naročnik mora izvajalcu povrniti vso škodo, ki jo je ta utrpel zaradi kršitve pogodbe. </w:t>
      </w:r>
    </w:p>
    <w:p w14:paraId="1A691974" w14:textId="77777777" w:rsidR="00BE7D79" w:rsidRPr="00236EB9" w:rsidRDefault="00BE7D79" w:rsidP="00BE7D79">
      <w:pPr>
        <w:jc w:val="both"/>
        <w:rPr>
          <w:i/>
        </w:rPr>
      </w:pPr>
    </w:p>
    <w:p w14:paraId="4D023F25" w14:textId="77777777" w:rsidR="00BE7D79" w:rsidRPr="00236EB9" w:rsidRDefault="00BE7D79" w:rsidP="00BE7D79">
      <w:pPr>
        <w:jc w:val="both"/>
      </w:pPr>
      <w:r w:rsidRPr="00236EB9">
        <w:t xml:space="preserve">Izvajalec lahko odstopi od pogodbe, če naročnik z bistveno kršitvijo pogodbe za daljši čas onemogoči izvajanje del v skladu s to pogodbo. </w:t>
      </w:r>
    </w:p>
    <w:p w14:paraId="6A3D5DA2" w14:textId="77777777" w:rsidR="00BE7D79" w:rsidRPr="00236EB9" w:rsidRDefault="00BE7D79" w:rsidP="00BE7D79">
      <w:pPr>
        <w:jc w:val="both"/>
      </w:pPr>
    </w:p>
    <w:p w14:paraId="4F3DFEF8" w14:textId="77777777" w:rsidR="00BE7D79" w:rsidRPr="00236EB9" w:rsidRDefault="00BE7D79" w:rsidP="00BE7D79">
      <w:pPr>
        <w:jc w:val="both"/>
      </w:pPr>
      <w:r w:rsidRPr="00236EB9">
        <w:t xml:space="preserve">Odstop je dopusten le, če je izvajalec o nemožnosti izvajanja del podrobno obvestil naročnika in mu dal trideset dnevni rok za odpravo razlogov za nemožnost izvajanja del. </w:t>
      </w:r>
    </w:p>
    <w:p w14:paraId="186B583F" w14:textId="77777777" w:rsidR="00BE7D79" w:rsidRPr="00236EB9" w:rsidRDefault="00BE7D79" w:rsidP="00BE7D79">
      <w:pPr>
        <w:jc w:val="both"/>
      </w:pPr>
    </w:p>
    <w:p w14:paraId="69252ECB" w14:textId="77777777" w:rsidR="00BE7D79" w:rsidRPr="00236EB9" w:rsidRDefault="00BE7D79" w:rsidP="00BE7D79">
      <w:pPr>
        <w:numPr>
          <w:ilvl w:val="0"/>
          <w:numId w:val="13"/>
        </w:numPr>
        <w:jc w:val="center"/>
        <w:rPr>
          <w:rFonts w:eastAsia="Times New Roman"/>
          <w:lang w:eastAsia="sl-SI"/>
        </w:rPr>
      </w:pPr>
      <w:r w:rsidRPr="00236EB9">
        <w:rPr>
          <w:rFonts w:eastAsia="Times New Roman"/>
          <w:lang w:eastAsia="sl-SI"/>
        </w:rPr>
        <w:t>člen</w:t>
      </w:r>
    </w:p>
    <w:p w14:paraId="52810DA4" w14:textId="77777777" w:rsidR="00BE7D79" w:rsidRPr="00236EB9" w:rsidRDefault="00BE7D79" w:rsidP="00BE7D79">
      <w:pPr>
        <w:ind w:left="360"/>
      </w:pPr>
    </w:p>
    <w:p w14:paraId="3BF53BFF" w14:textId="77777777" w:rsidR="00BE7D79" w:rsidRPr="00236EB9" w:rsidRDefault="00BE7D79" w:rsidP="00BE7D79">
      <w:pPr>
        <w:autoSpaceDE w:val="0"/>
        <w:autoSpaceDN w:val="0"/>
        <w:adjustRightInd w:val="0"/>
        <w:rPr>
          <w:rFonts w:cs="ArialMT"/>
          <w:lang w:eastAsia="sl-SI"/>
        </w:rPr>
      </w:pPr>
      <w:r w:rsidRPr="00236EB9">
        <w:rPr>
          <w:rFonts w:cs="ArialMT"/>
          <w:lang w:eastAsia="sl-SI"/>
        </w:rPr>
        <w:t>Med veljavnostjo pogodbe o izvedbi javnega naročila lahko naročnik ne glede na določbe zakona, ki ureja obligacijska razmerja, odstopi od pogodbe v naslednjih okoliščinah:</w:t>
      </w:r>
    </w:p>
    <w:p w14:paraId="4A0B834C" w14:textId="77777777" w:rsidR="00BE7D79" w:rsidRPr="00236EB9" w:rsidRDefault="00BE7D79" w:rsidP="00BE7D79">
      <w:pPr>
        <w:autoSpaceDE w:val="0"/>
        <w:autoSpaceDN w:val="0"/>
        <w:adjustRightInd w:val="0"/>
        <w:rPr>
          <w:rFonts w:cs="ArialMT"/>
          <w:lang w:eastAsia="sl-SI"/>
        </w:rPr>
      </w:pPr>
    </w:p>
    <w:p w14:paraId="36B8D66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javno naročilo je bilo bistveno spremenjeno, kar terja nov postopek javnega naročanja;</w:t>
      </w:r>
    </w:p>
    <w:p w14:paraId="6C05CE1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v času oddaje javnega naročila je bil izvajalec v enem od položajev, zaradi katerega bi ga naročnik moral izključiti iz postopka javnega naročanja, pa s tem dejstvom naročnik ni bil seznanjen v postopku javnega naročanja;</w:t>
      </w:r>
    </w:p>
    <w:p w14:paraId="35C00353"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Symbol"/>
          <w:lang w:eastAsia="sl-SI"/>
        </w:rPr>
        <w:t>z</w:t>
      </w:r>
      <w:r w:rsidRPr="00236EB9">
        <w:rPr>
          <w:rFonts w:eastAsia="Times New Roman" w:cs="ArialMT"/>
          <w:lang w:eastAsia="sl-SI"/>
        </w:rPr>
        <w:t>aradi hudih kršitev obveznosti iz PEU, PDEU in tega zakona, ki jih je po postopku v skladu z 258.členom PDEU ugotovilo Sodišče Evropske unije, javno naročilo ne bi smelo biti oddano izvajalcu.</w:t>
      </w:r>
    </w:p>
    <w:p w14:paraId="224C5F32" w14:textId="77777777" w:rsidR="00BE7D79" w:rsidRPr="00236EB9" w:rsidRDefault="00BE7D79" w:rsidP="00BE7D79">
      <w:pPr>
        <w:autoSpaceDE w:val="0"/>
        <w:autoSpaceDN w:val="0"/>
        <w:adjustRightInd w:val="0"/>
        <w:ind w:left="720"/>
        <w:rPr>
          <w:rFonts w:eastAsia="Times New Roman" w:cs="ArialMT"/>
          <w:lang w:eastAsia="sl-SI"/>
        </w:rPr>
      </w:pPr>
    </w:p>
    <w:p w14:paraId="66ECC50C"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Odstop od pogodbe učinkuje z dnem, ko izvajalec prejme pisno izjavo naročnika o odstopu.</w:t>
      </w:r>
    </w:p>
    <w:p w14:paraId="24504CEE"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 xml:space="preserve">Naročnik bo istočasno z odstopom od pogodbe pričel s postopki za unovčenje zavarovanja za dobro izvedbo </w:t>
      </w:r>
      <w:r w:rsidRPr="00236EB9">
        <w:rPr>
          <w:rFonts w:cs="ArialMT"/>
        </w:rPr>
        <w:t>pogodbenih obveznosti.</w:t>
      </w:r>
    </w:p>
    <w:p w14:paraId="37A40BB2" w14:textId="77777777" w:rsidR="00BE7D79" w:rsidRPr="00236EB9" w:rsidRDefault="00BE7D79" w:rsidP="00BE7D79">
      <w:pPr>
        <w:jc w:val="both"/>
      </w:pPr>
    </w:p>
    <w:p w14:paraId="2B617F36" w14:textId="77777777" w:rsidR="00BE7D79" w:rsidRPr="00236EB9" w:rsidRDefault="00BE7D79" w:rsidP="00BE7D79">
      <w:pPr>
        <w:numPr>
          <w:ilvl w:val="0"/>
          <w:numId w:val="13"/>
        </w:numPr>
        <w:jc w:val="center"/>
        <w:rPr>
          <w:rFonts w:eastAsia="Times New Roman"/>
          <w:lang w:eastAsia="sl-SI"/>
        </w:rPr>
      </w:pPr>
      <w:r w:rsidRPr="00236EB9">
        <w:rPr>
          <w:rFonts w:eastAsia="Times New Roman"/>
          <w:lang w:eastAsia="sl-SI"/>
        </w:rPr>
        <w:t>člen</w:t>
      </w:r>
    </w:p>
    <w:p w14:paraId="565A0266" w14:textId="77777777" w:rsidR="00BE7D79" w:rsidRPr="00236EB9" w:rsidRDefault="00BE7D79" w:rsidP="00BE7D79">
      <w:pPr>
        <w:jc w:val="center"/>
      </w:pPr>
    </w:p>
    <w:p w14:paraId="04FDAE13" w14:textId="77777777" w:rsidR="006347E0" w:rsidRPr="00236EB9" w:rsidRDefault="006347E0" w:rsidP="006347E0">
      <w:pPr>
        <w:tabs>
          <w:tab w:val="left" w:pos="7655"/>
        </w:tabs>
        <w:jc w:val="both"/>
        <w:rPr>
          <w:rFonts w:eastAsia="Times New Roman"/>
          <w:lang w:eastAsia="sl-SI"/>
        </w:rPr>
      </w:pPr>
      <w:r w:rsidRPr="00236EB9">
        <w:rPr>
          <w:rFonts w:eastAsia="Times New Roman"/>
          <w:lang w:eastAsia="sl-SI"/>
        </w:rPr>
        <w:t xml:space="preserve">Ta pogodba je sklenjena pod razveznim pogojem, ki se uresniči: </w:t>
      </w:r>
    </w:p>
    <w:p w14:paraId="130BCFCC" w14:textId="77777777" w:rsidR="006347E0" w:rsidRPr="00236EB9" w:rsidRDefault="006347E0" w:rsidP="006347E0">
      <w:pPr>
        <w:tabs>
          <w:tab w:val="left" w:pos="7655"/>
        </w:tabs>
        <w:jc w:val="both"/>
        <w:rPr>
          <w:rFonts w:eastAsia="Times New Roman"/>
          <w:lang w:eastAsia="sl-SI"/>
        </w:rPr>
      </w:pPr>
    </w:p>
    <w:p w14:paraId="472F74C1"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029EEECA"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63B6EEF"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11B9F77"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2BC18481"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3A050E66" w14:textId="77777777" w:rsidR="006347E0" w:rsidRPr="000B454D"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06281B"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5A3D97D5" w14:textId="77777777" w:rsidR="006347E0" w:rsidRDefault="006347E0" w:rsidP="006347E0">
      <w:pPr>
        <w:tabs>
          <w:tab w:val="left" w:pos="7655"/>
        </w:tabs>
        <w:jc w:val="both"/>
        <w:rPr>
          <w:rFonts w:cs="Arial"/>
          <w:shd w:val="clear" w:color="auto" w:fill="FFFFFF"/>
        </w:rPr>
      </w:pPr>
      <w:r w:rsidRPr="00236EB9">
        <w:rPr>
          <w:rFonts w:cs="Arial"/>
          <w:shd w:val="clear" w:color="auto" w:fill="FFFFFF"/>
        </w:rPr>
        <w:t xml:space="preserve">in za kateri mu je bila s pravnomočno odločitvijo ali več pravnomočnimi odločitvami izrečena globa za prekršek. </w:t>
      </w:r>
    </w:p>
    <w:p w14:paraId="07F6A252" w14:textId="77777777" w:rsidR="006347E0" w:rsidRDefault="006347E0" w:rsidP="006347E0">
      <w:pPr>
        <w:tabs>
          <w:tab w:val="left" w:pos="7655"/>
        </w:tabs>
        <w:jc w:val="both"/>
        <w:rPr>
          <w:rFonts w:cs="Arial"/>
          <w:shd w:val="clear" w:color="auto" w:fill="FFFFFF"/>
        </w:rPr>
      </w:pPr>
    </w:p>
    <w:p w14:paraId="1BBDD266" w14:textId="77777777" w:rsidR="006347E0" w:rsidRDefault="006347E0" w:rsidP="006347E0">
      <w:pPr>
        <w:tabs>
          <w:tab w:val="left" w:pos="7655"/>
        </w:tabs>
        <w:jc w:val="both"/>
        <w:rPr>
          <w:rFonts w:cs="Arial"/>
          <w:shd w:val="clear" w:color="auto" w:fill="FFFFFF"/>
        </w:rPr>
      </w:pPr>
      <w:r>
        <w:rPr>
          <w:rFonts w:cs="Arial"/>
          <w:shd w:val="clear" w:color="auto" w:fill="FFFFFF"/>
        </w:rPr>
        <w:lastRenderedPageBreak/>
        <w:t xml:space="preserve">V primeru seznanitve naročnika s kršitvijo mora ta o tem obvestiti izvajalca v 10 dneh. Izvajalec lahko v roku, ki ga določi naročnik, ki pa ne sme biti daljši od 15 dni, predložiti dokaze , da je sprejel zadostne ukrepe, s katerimi lahko dokaže svojo zanesljivost kljub obstoju kršitev. </w:t>
      </w:r>
    </w:p>
    <w:p w14:paraId="5C3D45C8" w14:textId="77777777" w:rsidR="006347E0" w:rsidRDefault="006347E0" w:rsidP="006347E0">
      <w:pPr>
        <w:tabs>
          <w:tab w:val="left" w:pos="7655"/>
        </w:tabs>
        <w:jc w:val="both"/>
        <w:rPr>
          <w:rFonts w:cs="Arial"/>
          <w:shd w:val="clear" w:color="auto" w:fill="FFFFFF"/>
        </w:rPr>
      </w:pPr>
    </w:p>
    <w:p w14:paraId="35AAE25F" w14:textId="77777777" w:rsidR="006347E0" w:rsidRPr="00236EB9" w:rsidRDefault="006347E0" w:rsidP="006347E0">
      <w:pPr>
        <w:tabs>
          <w:tab w:val="left" w:pos="7655"/>
        </w:tabs>
        <w:jc w:val="both"/>
        <w:rPr>
          <w:rFonts w:cs="Arial"/>
          <w:shd w:val="clear" w:color="auto" w:fill="FFFFFF"/>
        </w:rPr>
      </w:pPr>
      <w:r>
        <w:rPr>
          <w:rFonts w:cs="Arial"/>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dokazil za podizvajalca ali če jih je, pa naročnik oceni, da ti ukrepi ne zadoščajo, lahko izvajalec zamenja podizvajalca v roku, ki ga določi naročnik in ne sme biti daljši od 15 dni v skladu s 94. čl. ZJN-3, ali sam prevzame del, ki ga je oddal v </w:t>
      </w:r>
      <w:proofErr w:type="spellStart"/>
      <w:r>
        <w:rPr>
          <w:rFonts w:cs="Arial"/>
          <w:shd w:val="clear" w:color="auto" w:fill="FFFFFF"/>
        </w:rPr>
        <w:t>podizvajanje</w:t>
      </w:r>
      <w:proofErr w:type="spellEnd"/>
      <w:r>
        <w:rPr>
          <w:rFonts w:cs="Arial"/>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 ZJN-3 pravočasno predlaganega novega podizvajalca zavrne, se razvezni pogoj uresniči pod pogojem, da je od seznanitve naročnika s kršitvijo in do izteka veljavnosti pogodbe še najmanj 6 mesece.</w:t>
      </w:r>
    </w:p>
    <w:p w14:paraId="77BB32BF" w14:textId="77777777" w:rsidR="006347E0" w:rsidRPr="00236EB9" w:rsidRDefault="006347E0" w:rsidP="006347E0">
      <w:pPr>
        <w:tabs>
          <w:tab w:val="left" w:pos="7655"/>
        </w:tabs>
        <w:jc w:val="both"/>
        <w:rPr>
          <w:rFonts w:cs="Arial"/>
          <w:shd w:val="clear" w:color="auto" w:fill="FFFFFF"/>
        </w:rPr>
      </w:pPr>
    </w:p>
    <w:p w14:paraId="6396BA3A" w14:textId="77777777" w:rsidR="006347E0" w:rsidRDefault="006347E0" w:rsidP="006347E0">
      <w:pPr>
        <w:jc w:val="both"/>
        <w:rPr>
          <w:rFonts w:cs="Arial"/>
          <w:shd w:val="clear" w:color="auto" w:fill="FFFFFF"/>
        </w:rPr>
      </w:pPr>
      <w:r w:rsidRPr="00236EB9">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6</w:t>
      </w:r>
      <w:r w:rsidRPr="00236EB9">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60.</w:t>
      </w:r>
      <w:r w:rsidRPr="00236EB9">
        <w:rPr>
          <w:rFonts w:cs="Arial"/>
          <w:shd w:val="clear" w:color="auto" w:fill="FFFFFF"/>
        </w:rPr>
        <w:t xml:space="preserve"> dan od seznanitve s kršitvijo.</w:t>
      </w:r>
    </w:p>
    <w:p w14:paraId="28733231" w14:textId="77777777" w:rsidR="006347E0" w:rsidRDefault="006347E0" w:rsidP="006347E0">
      <w:pPr>
        <w:jc w:val="both"/>
        <w:rPr>
          <w:rFonts w:cs="Arial"/>
          <w:shd w:val="clear" w:color="auto" w:fill="FFFFFF"/>
        </w:rPr>
      </w:pPr>
    </w:p>
    <w:p w14:paraId="66594396" w14:textId="77777777" w:rsidR="006347E0" w:rsidRPr="00236EB9" w:rsidRDefault="006347E0" w:rsidP="006347E0">
      <w:pPr>
        <w:jc w:val="both"/>
      </w:pPr>
      <w:r>
        <w:rPr>
          <w:rFonts w:cs="Arial"/>
          <w:shd w:val="clear" w:color="auto" w:fill="FFFFFF"/>
        </w:rPr>
        <w:t xml:space="preserve">Pogodba se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867ADDC" w14:textId="77777777" w:rsidR="00BE7D79" w:rsidRPr="00236EB9" w:rsidRDefault="00BE7D79" w:rsidP="00BE7D79">
      <w:pPr>
        <w:jc w:val="both"/>
      </w:pPr>
    </w:p>
    <w:p w14:paraId="3C85C6DC" w14:textId="77777777" w:rsidR="00BE7D79" w:rsidRPr="00236EB9" w:rsidRDefault="00BE7D79" w:rsidP="00BE7D79">
      <w:pPr>
        <w:numPr>
          <w:ilvl w:val="0"/>
          <w:numId w:val="27"/>
        </w:numPr>
        <w:ind w:left="1080"/>
        <w:rPr>
          <w:b/>
          <w:i/>
        </w:rPr>
      </w:pPr>
      <w:r w:rsidRPr="00236EB9">
        <w:rPr>
          <w:b/>
          <w:i/>
        </w:rPr>
        <w:t>VIŠJA SILA</w:t>
      </w:r>
    </w:p>
    <w:p w14:paraId="732ABC29" w14:textId="77777777" w:rsidR="00BE7D79" w:rsidRPr="00236EB9" w:rsidRDefault="00BE7D79" w:rsidP="00BE7D79">
      <w:pPr>
        <w:rPr>
          <w:rFonts w:eastAsia="Times New Roman" w:cs="Consolas"/>
        </w:rPr>
      </w:pPr>
    </w:p>
    <w:p w14:paraId="498173B8" w14:textId="77777777" w:rsidR="00BE7D79" w:rsidRPr="00236EB9" w:rsidRDefault="00BE7D79" w:rsidP="00BE7D79">
      <w:pPr>
        <w:numPr>
          <w:ilvl w:val="0"/>
          <w:numId w:val="13"/>
        </w:numPr>
        <w:jc w:val="center"/>
      </w:pPr>
      <w:r w:rsidRPr="00236EB9">
        <w:t>člen</w:t>
      </w:r>
    </w:p>
    <w:p w14:paraId="06413962" w14:textId="77777777" w:rsidR="00BE7D79" w:rsidRPr="00236EB9" w:rsidRDefault="00BE7D79" w:rsidP="00BE7D79">
      <w:pPr>
        <w:jc w:val="both"/>
      </w:pPr>
    </w:p>
    <w:p w14:paraId="0F43086C" w14:textId="77777777" w:rsidR="00BE7D79" w:rsidRPr="00236EB9" w:rsidRDefault="00BE7D79" w:rsidP="00BE7D79">
      <w:pPr>
        <w:jc w:val="both"/>
      </w:pPr>
      <w:r w:rsidRPr="00236EB9">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19A6C3F8" w14:textId="77777777" w:rsidR="00BE7D79" w:rsidRPr="00236EB9" w:rsidRDefault="00BE7D79" w:rsidP="00BE7D79">
      <w:pPr>
        <w:jc w:val="both"/>
      </w:pPr>
    </w:p>
    <w:p w14:paraId="2DB8C56E" w14:textId="77777777" w:rsidR="00BE7D79" w:rsidRPr="00236EB9" w:rsidRDefault="00BE7D79" w:rsidP="00BE7D79">
      <w:pPr>
        <w:jc w:val="both"/>
      </w:pPr>
      <w:r w:rsidRPr="00236EB9">
        <w:t>Za višjo silo štejejo tudi predpisi, posamični akti in dejanja ter drugi ukrepi organov Republike Slovenije ali organov Evropske skupnosti ter druge države, ki izpolnjujejo pogoje iz prejšnjega stavka.</w:t>
      </w:r>
    </w:p>
    <w:p w14:paraId="247AD99D" w14:textId="77777777" w:rsidR="00BE7D79" w:rsidRPr="00236EB9" w:rsidRDefault="00BE7D79" w:rsidP="00BE7D79">
      <w:pPr>
        <w:jc w:val="both"/>
      </w:pPr>
    </w:p>
    <w:p w14:paraId="17FB2EE9" w14:textId="77777777" w:rsidR="00BE7D79" w:rsidRPr="00236EB9" w:rsidRDefault="00BE7D79" w:rsidP="00BE7D79">
      <w:pPr>
        <w:keepNext/>
        <w:numPr>
          <w:ilvl w:val="0"/>
          <w:numId w:val="13"/>
        </w:numPr>
        <w:jc w:val="center"/>
      </w:pPr>
      <w:r w:rsidRPr="00236EB9">
        <w:t>člen</w:t>
      </w:r>
    </w:p>
    <w:p w14:paraId="1A435014" w14:textId="77777777" w:rsidR="00BE7D79" w:rsidRPr="00236EB9" w:rsidRDefault="00BE7D79" w:rsidP="00BE7D79">
      <w:pPr>
        <w:keepNext/>
        <w:jc w:val="both"/>
      </w:pPr>
    </w:p>
    <w:p w14:paraId="2363C1EB" w14:textId="77777777" w:rsidR="00BE7D79" w:rsidRPr="00236EB9" w:rsidRDefault="00BE7D79" w:rsidP="00BE7D79">
      <w:pPr>
        <w:jc w:val="both"/>
      </w:pPr>
      <w:r w:rsidRPr="00236EB9">
        <w:t>Nobena stranka ne more uveljavljati zahtevkov, ki ji po tej pogodbi ali po zakonu pripadajo zaradi kršitve druge stranke, če je kršitev nastala zaradi dogodka višje sile.</w:t>
      </w:r>
    </w:p>
    <w:p w14:paraId="4513261E" w14:textId="77777777" w:rsidR="00BE7D79" w:rsidRPr="00236EB9" w:rsidRDefault="00BE7D79" w:rsidP="00BE7D79">
      <w:pPr>
        <w:tabs>
          <w:tab w:val="center" w:pos="4536"/>
          <w:tab w:val="right" w:pos="9072"/>
        </w:tabs>
        <w:jc w:val="both"/>
      </w:pPr>
    </w:p>
    <w:p w14:paraId="0AAA2D43" w14:textId="77777777" w:rsidR="00BE7D79" w:rsidRPr="00236EB9" w:rsidRDefault="00BE7D79" w:rsidP="00BE7D79">
      <w:pPr>
        <w:jc w:val="both"/>
      </w:pPr>
      <w:r w:rsidRPr="00236EB9">
        <w:t>Če je zaradi višje sile začasno onemogočeno izvrševanje kakšne obveznosti po tej pogodbi, se rok za izpolnitev obveznosti ustrezno podaljša in sicer najmanj za čas trajanja višje sile.</w:t>
      </w:r>
    </w:p>
    <w:p w14:paraId="3D970715" w14:textId="77777777" w:rsidR="00BE7D79" w:rsidRPr="00236EB9" w:rsidRDefault="00BE7D79" w:rsidP="00BE7D79">
      <w:pPr>
        <w:jc w:val="both"/>
      </w:pPr>
    </w:p>
    <w:p w14:paraId="65F77CC1" w14:textId="77777777" w:rsidR="00BE7D79" w:rsidRPr="00236EB9" w:rsidRDefault="00BE7D79" w:rsidP="00BE7D79">
      <w:pPr>
        <w:jc w:val="both"/>
      </w:pPr>
      <w:r w:rsidRPr="00236EB9">
        <w:t xml:space="preserve">Če dogodek višje sile traja več kot 1 leto in je take narave, da ogroža finančno izvedljivost projekta, ima izvajalec pravico odstopiti od pogodbe s pismenim obvestilom drugi stranki.  </w:t>
      </w:r>
    </w:p>
    <w:p w14:paraId="6279E6EE" w14:textId="77777777" w:rsidR="00BE7D79" w:rsidRPr="00236EB9" w:rsidRDefault="00BE7D79" w:rsidP="00BE7D79">
      <w:pPr>
        <w:jc w:val="both"/>
      </w:pPr>
    </w:p>
    <w:p w14:paraId="799D2B19" w14:textId="77777777" w:rsidR="00BE7D79" w:rsidRPr="00236EB9" w:rsidRDefault="00BE7D79" w:rsidP="00BE7D79">
      <w:pPr>
        <w:numPr>
          <w:ilvl w:val="0"/>
          <w:numId w:val="13"/>
        </w:numPr>
        <w:jc w:val="center"/>
      </w:pPr>
      <w:r w:rsidRPr="00236EB9">
        <w:t>člen</w:t>
      </w:r>
    </w:p>
    <w:p w14:paraId="1D8B5AD7" w14:textId="77777777" w:rsidR="00BE7D79" w:rsidRPr="00236EB9" w:rsidRDefault="00BE7D79" w:rsidP="00BE7D79">
      <w:pPr>
        <w:jc w:val="both"/>
      </w:pPr>
    </w:p>
    <w:p w14:paraId="0628AE38" w14:textId="77777777" w:rsidR="00BE7D79" w:rsidRPr="00236EB9" w:rsidRDefault="00BE7D79" w:rsidP="00BE7D79">
      <w:pPr>
        <w:jc w:val="both"/>
      </w:pPr>
      <w:r w:rsidRPr="00236EB9">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61B05217" w14:textId="77777777" w:rsidR="00BE7D79" w:rsidRPr="00236EB9" w:rsidRDefault="00BE7D79" w:rsidP="00BE7D79">
      <w:pPr>
        <w:jc w:val="both"/>
      </w:pPr>
    </w:p>
    <w:p w14:paraId="444A1B97" w14:textId="77777777" w:rsidR="00BE7D79" w:rsidRPr="00236EB9" w:rsidRDefault="00BE7D79" w:rsidP="00BE7D79">
      <w:pPr>
        <w:jc w:val="both"/>
      </w:pPr>
      <w:r w:rsidRPr="00236EB9">
        <w:lastRenderedPageBreak/>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6A114486" w14:textId="77777777" w:rsidR="00BE7D79" w:rsidRPr="00236EB9" w:rsidRDefault="00BE7D79" w:rsidP="00BE7D79">
      <w:pPr>
        <w:jc w:val="both"/>
      </w:pPr>
    </w:p>
    <w:p w14:paraId="337EAC43" w14:textId="77777777" w:rsidR="00BE7D79" w:rsidRPr="00236EB9" w:rsidRDefault="00BE7D79" w:rsidP="00BE7D79">
      <w:pPr>
        <w:jc w:val="both"/>
      </w:pPr>
      <w:r w:rsidRPr="00236EB9">
        <w:t>Med trajanjem dogodka višje sile se bosta pogodbeni stranki po najboljših močeh trudili zmanjšati vso škodo, izgube, zamude ali motnje, ki izvirajo iz takega dogodka.</w:t>
      </w:r>
    </w:p>
    <w:p w14:paraId="1DA3492E" w14:textId="77777777" w:rsidR="00BE7D79" w:rsidRPr="00236EB9" w:rsidRDefault="00BE7D79" w:rsidP="00BE7D79">
      <w:pPr>
        <w:jc w:val="both"/>
      </w:pPr>
    </w:p>
    <w:p w14:paraId="1C3B1E17" w14:textId="77777777" w:rsidR="00BE7D79" w:rsidRPr="00236EB9" w:rsidRDefault="00BE7D79" w:rsidP="00BE7D79">
      <w:pPr>
        <w:jc w:val="both"/>
        <w:rPr>
          <w:b/>
        </w:rPr>
      </w:pPr>
    </w:p>
    <w:p w14:paraId="22FE0A8F" w14:textId="77777777" w:rsidR="00BE7D79" w:rsidRPr="00236EB9" w:rsidRDefault="00BE7D79" w:rsidP="00BE7D79">
      <w:pPr>
        <w:numPr>
          <w:ilvl w:val="0"/>
          <w:numId w:val="27"/>
        </w:numPr>
        <w:ind w:left="1080"/>
        <w:rPr>
          <w:b/>
          <w:i/>
        </w:rPr>
      </w:pPr>
      <w:r w:rsidRPr="00236EB9">
        <w:rPr>
          <w:b/>
          <w:i/>
        </w:rPr>
        <w:t>SPREMENJENE OKOLIŠČINE</w:t>
      </w:r>
    </w:p>
    <w:p w14:paraId="06E7DE41" w14:textId="77777777" w:rsidR="00BE7D79" w:rsidRPr="00236EB9" w:rsidRDefault="00BE7D79" w:rsidP="00BE7D79">
      <w:pPr>
        <w:jc w:val="both"/>
        <w:rPr>
          <w:b/>
          <w:i/>
        </w:rPr>
      </w:pPr>
    </w:p>
    <w:p w14:paraId="08460FF9" w14:textId="77777777" w:rsidR="00BE7D79" w:rsidRPr="00236EB9" w:rsidRDefault="00BE7D79" w:rsidP="00BE7D79">
      <w:pPr>
        <w:numPr>
          <w:ilvl w:val="0"/>
          <w:numId w:val="13"/>
        </w:numPr>
        <w:jc w:val="center"/>
      </w:pPr>
      <w:r w:rsidRPr="00236EB9">
        <w:t>člen</w:t>
      </w:r>
    </w:p>
    <w:p w14:paraId="02DF8B51" w14:textId="77777777" w:rsidR="00BE7D79" w:rsidRPr="00236EB9" w:rsidRDefault="00BE7D79" w:rsidP="00BE7D79">
      <w:pPr>
        <w:jc w:val="both"/>
      </w:pPr>
    </w:p>
    <w:p w14:paraId="54F05D52" w14:textId="77777777" w:rsidR="00BE7D79" w:rsidRPr="00236EB9" w:rsidRDefault="00BE7D79" w:rsidP="00BE7D79">
      <w:pPr>
        <w:jc w:val="both"/>
      </w:pPr>
      <w:r w:rsidRPr="00236EB9">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2438E3CA" w14:textId="77777777" w:rsidR="00BE7D79" w:rsidRPr="00236EB9" w:rsidRDefault="00BE7D79" w:rsidP="00BE7D79">
      <w:pPr>
        <w:jc w:val="both"/>
      </w:pPr>
    </w:p>
    <w:p w14:paraId="3587946D" w14:textId="77777777" w:rsidR="00BE7D79" w:rsidRPr="00236EB9" w:rsidRDefault="00BE7D79" w:rsidP="00BE7D79">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236EB9">
        <w:rPr>
          <w:rFonts w:eastAsia="Times New Roman" w:cs="Courier New"/>
          <w:lang w:eastAsia="sl-SI"/>
        </w:rPr>
        <w:t>O nastopu spremenjenih okoliščin se morata stranki nemudoma medsebojno obvestiti in dogovoriti o izvajanju te pogodbe v takih pogojih.</w:t>
      </w:r>
    </w:p>
    <w:p w14:paraId="2D55DD7C" w14:textId="77777777" w:rsidR="00BE7D79" w:rsidRPr="00236EB9" w:rsidRDefault="00BE7D79" w:rsidP="00BE7D79">
      <w:pPr>
        <w:jc w:val="both"/>
      </w:pPr>
    </w:p>
    <w:p w14:paraId="521EA740" w14:textId="77777777" w:rsidR="00BE7D79" w:rsidRPr="00236EB9" w:rsidRDefault="00BE7D79" w:rsidP="00BE7D79">
      <w:pPr>
        <w:jc w:val="both"/>
      </w:pPr>
      <w:r w:rsidRPr="00236EB9">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D032DD8" w14:textId="77777777" w:rsidR="00BE7D79" w:rsidRPr="00236EB9" w:rsidRDefault="00BE7D79" w:rsidP="00BE7D79">
      <w:pPr>
        <w:jc w:val="both"/>
      </w:pPr>
    </w:p>
    <w:p w14:paraId="7E02B160" w14:textId="77777777" w:rsidR="00BE7D79" w:rsidRDefault="00BE7D79" w:rsidP="00BE7D79">
      <w:pPr>
        <w:jc w:val="both"/>
      </w:pPr>
      <w:r w:rsidRPr="00236EB9">
        <w:t>Določbe te točke ne posegajo v določbe te pogodbe o prenehanju ali podaljšanju pogodbe zaradi višje sile.</w:t>
      </w:r>
    </w:p>
    <w:p w14:paraId="485B9E18" w14:textId="77777777" w:rsidR="00BE7D79" w:rsidRPr="00236EB9" w:rsidRDefault="00BE7D79" w:rsidP="00BE7D79">
      <w:pPr>
        <w:jc w:val="both"/>
      </w:pPr>
    </w:p>
    <w:p w14:paraId="7DCCE00C" w14:textId="77777777" w:rsidR="00BE7D79" w:rsidRPr="00236EB9" w:rsidRDefault="00BE7D79" w:rsidP="00BE7D79">
      <w:pPr>
        <w:numPr>
          <w:ilvl w:val="0"/>
          <w:numId w:val="13"/>
        </w:numPr>
        <w:jc w:val="center"/>
      </w:pPr>
      <w:r w:rsidRPr="00236EB9">
        <w:t>člen</w:t>
      </w:r>
    </w:p>
    <w:p w14:paraId="37BC2AB0" w14:textId="77777777" w:rsidR="00BE7D79" w:rsidRPr="00236EB9" w:rsidRDefault="00BE7D79" w:rsidP="00BE7D79">
      <w:pPr>
        <w:jc w:val="both"/>
      </w:pPr>
    </w:p>
    <w:p w14:paraId="48BE855E" w14:textId="77777777" w:rsidR="00BE7D79" w:rsidRPr="00236EB9" w:rsidRDefault="00BE7D79" w:rsidP="00BE7D79">
      <w:pPr>
        <w:jc w:val="both"/>
      </w:pPr>
      <w:r w:rsidRPr="00236EB9">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500F4269" w14:textId="77777777" w:rsidR="00BE7D79" w:rsidRPr="00236EB9" w:rsidRDefault="00BE7D79" w:rsidP="00BE7D79">
      <w:pPr>
        <w:jc w:val="both"/>
      </w:pPr>
    </w:p>
    <w:p w14:paraId="7473991F" w14:textId="77777777" w:rsidR="00BE7D79" w:rsidRPr="00236EB9" w:rsidRDefault="00BE7D79" w:rsidP="00BE7D79">
      <w:pPr>
        <w:jc w:val="both"/>
      </w:pPr>
      <w:r w:rsidRPr="00236EB9">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11C63872" w14:textId="77777777" w:rsidR="00BE7D79" w:rsidRPr="00236EB9" w:rsidRDefault="00BE7D79" w:rsidP="00BE7D79">
      <w:pPr>
        <w:jc w:val="both"/>
      </w:pPr>
    </w:p>
    <w:p w14:paraId="7C701C64" w14:textId="77777777" w:rsidR="00BE7D79" w:rsidRPr="00236EB9" w:rsidRDefault="00BE7D79" w:rsidP="00BE7D79">
      <w:pPr>
        <w:keepNext/>
        <w:numPr>
          <w:ilvl w:val="0"/>
          <w:numId w:val="27"/>
        </w:numPr>
        <w:spacing w:before="240" w:after="60"/>
        <w:ind w:left="1080"/>
        <w:outlineLvl w:val="1"/>
        <w:rPr>
          <w:b/>
          <w:bCs/>
          <w:i/>
          <w:iCs/>
        </w:rPr>
      </w:pPr>
      <w:bookmarkStart w:id="20" w:name="_Toc335915465"/>
      <w:bookmarkStart w:id="21" w:name="_Toc335915539"/>
      <w:bookmarkStart w:id="22" w:name="_Toc335915576"/>
      <w:bookmarkStart w:id="23" w:name="_Toc335915805"/>
      <w:r w:rsidRPr="00236EB9">
        <w:rPr>
          <w:b/>
          <w:bCs/>
          <w:i/>
          <w:iCs/>
        </w:rPr>
        <w:t>KONČNE DOLOČBE</w:t>
      </w:r>
      <w:bookmarkEnd w:id="20"/>
      <w:bookmarkEnd w:id="21"/>
      <w:bookmarkEnd w:id="22"/>
      <w:bookmarkEnd w:id="23"/>
    </w:p>
    <w:p w14:paraId="73FE2442" w14:textId="77777777" w:rsidR="00BE7D79" w:rsidRPr="00236EB9" w:rsidRDefault="00BE7D79" w:rsidP="00BE7D79">
      <w:pPr>
        <w:numPr>
          <w:ilvl w:val="0"/>
          <w:numId w:val="13"/>
        </w:numPr>
        <w:jc w:val="center"/>
      </w:pPr>
      <w:r w:rsidRPr="00236EB9">
        <w:t>člen</w:t>
      </w:r>
    </w:p>
    <w:p w14:paraId="77C1E299" w14:textId="77777777" w:rsidR="00BE7D79" w:rsidRPr="00236EB9" w:rsidRDefault="00BE7D79" w:rsidP="00BE7D79">
      <w:pPr>
        <w:spacing w:line="276" w:lineRule="auto"/>
        <w:jc w:val="both"/>
      </w:pPr>
    </w:p>
    <w:p w14:paraId="641EF3B4" w14:textId="77777777" w:rsidR="00BE7D79" w:rsidRPr="00236EB9" w:rsidRDefault="00BE7D79" w:rsidP="00BE7D79">
      <w:pPr>
        <w:spacing w:line="276" w:lineRule="auto"/>
        <w:jc w:val="both"/>
      </w:pPr>
      <w:r w:rsidRPr="00236EB9">
        <w:t>Za razmerja iz te pogodbe oziroma v zvezi njo se izključno uporablja pravo, ki se uporablja v Republiki Sloveniji.</w:t>
      </w:r>
    </w:p>
    <w:p w14:paraId="12781E6E" w14:textId="77777777" w:rsidR="00BE7D79" w:rsidRPr="00236EB9" w:rsidRDefault="00BE7D79" w:rsidP="00BE7D79">
      <w:pPr>
        <w:numPr>
          <w:ilvl w:val="0"/>
          <w:numId w:val="13"/>
        </w:numPr>
        <w:jc w:val="center"/>
      </w:pPr>
      <w:r w:rsidRPr="00236EB9">
        <w:t>člen</w:t>
      </w:r>
    </w:p>
    <w:p w14:paraId="253413DD" w14:textId="77777777" w:rsidR="00BE7D79" w:rsidRPr="00236EB9" w:rsidRDefault="00BE7D79" w:rsidP="00BE7D79"/>
    <w:p w14:paraId="59EADE13" w14:textId="77777777" w:rsidR="00BE7D79" w:rsidRPr="00236EB9" w:rsidRDefault="00BE7D79" w:rsidP="00BE7D79">
      <w:pPr>
        <w:jc w:val="both"/>
      </w:pPr>
      <w:r w:rsidRPr="00236EB9">
        <w:t xml:space="preserve">Pri razlagi pogodbe je treba upoštevati skupni namen pogodbenih strank in pomen izrazov, kot so ga ti imeli v času sklenitve pogodbe. </w:t>
      </w:r>
    </w:p>
    <w:p w14:paraId="2256621C" w14:textId="77777777" w:rsidR="00BE7D79" w:rsidRPr="00236EB9" w:rsidRDefault="00BE7D79" w:rsidP="00BE7D79">
      <w:pPr>
        <w:jc w:val="both"/>
      </w:pPr>
    </w:p>
    <w:p w14:paraId="66FE9287" w14:textId="77777777" w:rsidR="00BE7D79" w:rsidRPr="00236EB9" w:rsidRDefault="00BE7D79" w:rsidP="00BE7D79">
      <w:pPr>
        <w:jc w:val="both"/>
      </w:pPr>
      <w:r w:rsidRPr="00236EB9">
        <w:t xml:space="preserve">Morebitna nejasna določila pogodbe je potrebno razlagati v takem smislu, da so vzajemne dajatve v pravičnem razmerju. </w:t>
      </w:r>
    </w:p>
    <w:p w14:paraId="4F483463" w14:textId="77777777" w:rsidR="00BE7D79" w:rsidRPr="00236EB9" w:rsidRDefault="00BE7D79" w:rsidP="00BE7D79">
      <w:pPr>
        <w:jc w:val="both"/>
      </w:pPr>
    </w:p>
    <w:p w14:paraId="200E90A9" w14:textId="35D0F051" w:rsidR="00BE7D79" w:rsidRPr="00236EB9" w:rsidRDefault="00BE7D79" w:rsidP="00BE7D79">
      <w:pPr>
        <w:pStyle w:val="Default"/>
        <w:jc w:val="both"/>
        <w:rPr>
          <w:rFonts w:ascii="Trebuchet MS" w:hAnsi="Trebuchet MS"/>
          <w:sz w:val="22"/>
          <w:szCs w:val="22"/>
        </w:rPr>
      </w:pPr>
      <w:r w:rsidRPr="00236EB9">
        <w:rPr>
          <w:rFonts w:ascii="Trebuchet MS" w:hAnsi="Trebuchet MS"/>
          <w:sz w:val="22"/>
          <w:szCs w:val="22"/>
        </w:rPr>
        <w:t>Pogodbena določila se v dvomu razlagajo na podlagi Obligacijskega zakonika (OZ) in Gradbenega zakona</w:t>
      </w:r>
      <w:r w:rsidRPr="00236EB9">
        <w:rPr>
          <w:rFonts w:ascii="Trebuchet MS" w:hAnsi="Trebuchet MS" w:cs="Trebuchet MS"/>
          <w:sz w:val="22"/>
          <w:szCs w:val="22"/>
        </w:rPr>
        <w:t xml:space="preserve">  (Uradni list RS št. </w:t>
      </w:r>
      <w:r w:rsidR="00960085" w:rsidRPr="00960085">
        <w:rPr>
          <w:rFonts w:ascii="Trebuchet MS" w:hAnsi="Trebuchet MS" w:cs="Arial"/>
          <w:color w:val="auto"/>
          <w:sz w:val="22"/>
          <w:szCs w:val="22"/>
          <w:shd w:val="clear" w:color="auto" w:fill="FFFFFF"/>
        </w:rPr>
        <w:t>199/21, 105/22 - ZZNŠPP</w:t>
      </w:r>
      <w:r w:rsidRPr="00236EB9">
        <w:rPr>
          <w:rFonts w:ascii="Trebuchet MS" w:hAnsi="Trebuchet MS" w:cs="Trebuchet MS"/>
          <w:sz w:val="22"/>
          <w:szCs w:val="22"/>
        </w:rPr>
        <w:t xml:space="preserve">). </w:t>
      </w:r>
      <w:r w:rsidRPr="00236EB9">
        <w:rPr>
          <w:rFonts w:ascii="Trebuchet MS" w:hAnsi="Trebuchet MS"/>
          <w:sz w:val="22"/>
          <w:szCs w:val="22"/>
        </w:rPr>
        <w:t>Posebne gradbene uzance se uporabljajo le, če niso v nasprotju z določili te pogodbe.</w:t>
      </w:r>
    </w:p>
    <w:p w14:paraId="69D05CF0" w14:textId="77777777" w:rsidR="00BE7D79" w:rsidRPr="00236EB9" w:rsidRDefault="00BE7D79" w:rsidP="00BE7D79">
      <w:pPr>
        <w:jc w:val="both"/>
      </w:pPr>
    </w:p>
    <w:p w14:paraId="798A5034" w14:textId="77777777" w:rsidR="00BE7D79" w:rsidRPr="00236EB9" w:rsidRDefault="00BE7D79" w:rsidP="00BE7D79">
      <w:pPr>
        <w:jc w:val="both"/>
      </w:pPr>
      <w:r w:rsidRPr="00236EB9">
        <w:t xml:space="preserve">Neveljavnost dela te pogodbe ne vpliva na veljavnost ostalih delov, razen če gre za takšen del pogodbe, katerega neveljavnost ima za posledico, da skupni namen pogodbe ni dosežen. </w:t>
      </w:r>
    </w:p>
    <w:p w14:paraId="4A33E61B" w14:textId="77777777" w:rsidR="00BE7D79" w:rsidRPr="00236EB9" w:rsidRDefault="00BE7D79" w:rsidP="00BE7D79">
      <w:pPr>
        <w:jc w:val="both"/>
      </w:pPr>
    </w:p>
    <w:p w14:paraId="440F8688" w14:textId="77777777" w:rsidR="00BE7D79" w:rsidRPr="00236EB9" w:rsidRDefault="00BE7D79" w:rsidP="00BE7D79">
      <w:pPr>
        <w:numPr>
          <w:ilvl w:val="0"/>
          <w:numId w:val="13"/>
        </w:numPr>
        <w:jc w:val="center"/>
      </w:pPr>
      <w:r w:rsidRPr="00236EB9">
        <w:t>člen</w:t>
      </w:r>
    </w:p>
    <w:p w14:paraId="22A8D863" w14:textId="77777777" w:rsidR="00BE7D79" w:rsidRPr="00236EB9" w:rsidRDefault="00BE7D79" w:rsidP="00BE7D79">
      <w:pPr>
        <w:spacing w:line="276" w:lineRule="auto"/>
        <w:jc w:val="both"/>
      </w:pPr>
    </w:p>
    <w:p w14:paraId="428224A8" w14:textId="77777777" w:rsidR="00BE7D79" w:rsidRPr="00236EB9" w:rsidRDefault="00BE7D79" w:rsidP="00BE7D79">
      <w:pPr>
        <w:jc w:val="both"/>
      </w:pPr>
      <w:r w:rsidRPr="00236EB9">
        <w:t>Kadar je v tej pogodbi določeno, da mora ena stranka kaj storiti v določenem roku po sporočilu druge stranke, začne ta rok teči naslednji dan po prejemu sporočila, če ni v tej pogodbi izrecno določeno drugače.</w:t>
      </w:r>
    </w:p>
    <w:p w14:paraId="15C520F1" w14:textId="77777777" w:rsidR="00BE7D79" w:rsidRPr="00236EB9" w:rsidRDefault="00BE7D79" w:rsidP="00BE7D79">
      <w:pPr>
        <w:jc w:val="both"/>
      </w:pPr>
    </w:p>
    <w:p w14:paraId="468D8435" w14:textId="77777777" w:rsidR="00BE7D79" w:rsidRPr="00236EB9" w:rsidRDefault="00BE7D79" w:rsidP="00BE7D79">
      <w:pPr>
        <w:jc w:val="both"/>
      </w:pPr>
      <w:r w:rsidRPr="00236EB9">
        <w:t>Odgovor na sporočilo je pravočasen, če je s priporočeno pošto odposlan zadnji dan roka.</w:t>
      </w:r>
    </w:p>
    <w:p w14:paraId="3E15CA1C" w14:textId="77777777" w:rsidR="00BE7D79" w:rsidRPr="00236EB9" w:rsidRDefault="00BE7D79" w:rsidP="00BE7D79">
      <w:pPr>
        <w:jc w:val="both"/>
      </w:pPr>
    </w:p>
    <w:p w14:paraId="64F75A61" w14:textId="77777777" w:rsidR="00BE7D79" w:rsidRPr="00236EB9" w:rsidRDefault="00BE7D79" w:rsidP="00BE7D79">
      <w:pPr>
        <w:numPr>
          <w:ilvl w:val="0"/>
          <w:numId w:val="13"/>
        </w:numPr>
        <w:jc w:val="center"/>
      </w:pPr>
      <w:r w:rsidRPr="00236EB9">
        <w:t>člen</w:t>
      </w:r>
    </w:p>
    <w:p w14:paraId="00531CA6" w14:textId="77777777" w:rsidR="00BE7D79" w:rsidRPr="00236EB9" w:rsidRDefault="00BE7D79" w:rsidP="00BE7D79"/>
    <w:p w14:paraId="0F7EC4E1" w14:textId="77777777" w:rsidR="00BE7D79" w:rsidRPr="00236EB9" w:rsidRDefault="00BE7D79" w:rsidP="00BE7D79">
      <w:pPr>
        <w:jc w:val="both"/>
      </w:pPr>
      <w:r w:rsidRPr="00236EB9">
        <w:t>Pogodbeni stranki si bosta prizadevali vse morebitne spore rešiti sporazumno, s konstruktivnim dogovarjanjem, izhajajoč iz načela vestnosti in poštenja.</w:t>
      </w:r>
    </w:p>
    <w:p w14:paraId="0D53A48A" w14:textId="77777777" w:rsidR="00BE7D79" w:rsidRPr="00236EB9" w:rsidRDefault="00BE7D79" w:rsidP="00BE7D79">
      <w:pPr>
        <w:jc w:val="both"/>
        <w:rPr>
          <w:b/>
          <w:i/>
        </w:rPr>
      </w:pPr>
    </w:p>
    <w:p w14:paraId="5CDBF7D6" w14:textId="77777777" w:rsidR="00BE7D79" w:rsidRPr="00236EB9" w:rsidRDefault="00BE7D79" w:rsidP="00BE7D79">
      <w:pPr>
        <w:jc w:val="both"/>
      </w:pPr>
      <w:r w:rsidRPr="00236EB9">
        <w:t xml:space="preserve">V primeru spora, ki bi nastal v zvezi s to, bo vsaka stranka pisno obvestila o sporu drugo stranko v 8 dneh od nastanka spora. Obvestilo mora vsebovati opis narave in posledic spora, opis kršitve, ki je povzročila spor ter, če je to mogoče, škodo, ki je morda že nastala ali je pričakovati, da bo nastala. </w:t>
      </w:r>
    </w:p>
    <w:p w14:paraId="7DBFB77E" w14:textId="77777777" w:rsidR="00BE7D79" w:rsidRPr="00236EB9" w:rsidRDefault="00BE7D79" w:rsidP="00BE7D79">
      <w:pPr>
        <w:jc w:val="both"/>
        <w:rPr>
          <w:b/>
          <w:i/>
        </w:rPr>
      </w:pPr>
    </w:p>
    <w:p w14:paraId="3EEF5EA0" w14:textId="77777777" w:rsidR="00BE7D79" w:rsidRPr="00236EB9" w:rsidRDefault="00BE7D79" w:rsidP="00BE7D79">
      <w:pPr>
        <w:jc w:val="both"/>
      </w:pPr>
      <w:r w:rsidRPr="00236EB9">
        <w:t xml:space="preserve">Pogodbeni stranki si bosta prizadevali, da vsak spor čim prej razrešita s pogajanji na temelju dobre vere in poštenja. </w:t>
      </w:r>
    </w:p>
    <w:p w14:paraId="000DF1BA" w14:textId="77777777" w:rsidR="00BE7D79" w:rsidRPr="00236EB9" w:rsidRDefault="00BE7D79" w:rsidP="00BE7D79">
      <w:pPr>
        <w:jc w:val="both"/>
      </w:pPr>
    </w:p>
    <w:p w14:paraId="31FF18A1" w14:textId="77777777" w:rsidR="00BE7D79" w:rsidRPr="00236EB9" w:rsidRDefault="00BE7D79" w:rsidP="00BE7D79">
      <w:pPr>
        <w:jc w:val="both"/>
      </w:pPr>
      <w:r w:rsidRPr="00236EB9">
        <w:t>Če do sporazumne rešitve spora ne pride ali se katera koli od strank pogajanjem izmika, je za vse morebitne spore in nesoglasja iz te pogodbe ali v zvezi z njo,  stvarno pristojno sodišče v Celju.</w:t>
      </w:r>
    </w:p>
    <w:p w14:paraId="2260AAD7" w14:textId="77777777" w:rsidR="00BE7D79" w:rsidRPr="00236EB9" w:rsidRDefault="00BE7D79" w:rsidP="00BE7D79">
      <w:pPr>
        <w:jc w:val="both"/>
      </w:pPr>
    </w:p>
    <w:p w14:paraId="7186ACC1" w14:textId="77777777" w:rsidR="00BE7D79" w:rsidRPr="00236EB9" w:rsidRDefault="00BE7D79" w:rsidP="00BE7D79">
      <w:pPr>
        <w:numPr>
          <w:ilvl w:val="0"/>
          <w:numId w:val="13"/>
        </w:numPr>
        <w:jc w:val="center"/>
      </w:pPr>
      <w:r w:rsidRPr="00236EB9">
        <w:t>člen</w:t>
      </w:r>
    </w:p>
    <w:p w14:paraId="569E6039" w14:textId="77777777" w:rsidR="00BE7D79" w:rsidRPr="00236EB9" w:rsidRDefault="00BE7D79" w:rsidP="00BE7D79"/>
    <w:p w14:paraId="14DE4B25" w14:textId="77777777" w:rsidR="00BE7D79" w:rsidRPr="00236EB9" w:rsidRDefault="00BE7D79" w:rsidP="00BE7D79">
      <w:pPr>
        <w:spacing w:line="276" w:lineRule="auto"/>
        <w:jc w:val="both"/>
      </w:pPr>
      <w:r w:rsidRPr="00236EB9">
        <w:t>Ta pogodba se lahko sporazumno spremeni le v pisni obliki.</w:t>
      </w:r>
    </w:p>
    <w:p w14:paraId="2EF57527" w14:textId="77777777" w:rsidR="00BE7D79" w:rsidRPr="00236EB9" w:rsidRDefault="00BE7D79" w:rsidP="00BE7D79"/>
    <w:p w14:paraId="199C212D" w14:textId="77777777" w:rsidR="00BE7D79" w:rsidRPr="00236EB9" w:rsidRDefault="00BE7D79" w:rsidP="00BE7D79">
      <w:pPr>
        <w:numPr>
          <w:ilvl w:val="0"/>
          <w:numId w:val="13"/>
        </w:numPr>
        <w:jc w:val="center"/>
      </w:pPr>
      <w:r w:rsidRPr="00236EB9">
        <w:t>člen</w:t>
      </w:r>
    </w:p>
    <w:p w14:paraId="15B1842E" w14:textId="77777777" w:rsidR="00BE7D79" w:rsidRPr="00236EB9" w:rsidRDefault="00BE7D79" w:rsidP="00BE7D79"/>
    <w:p w14:paraId="5628A177" w14:textId="77777777" w:rsidR="00BE7D79" w:rsidRPr="00236EB9" w:rsidRDefault="00BE7D79" w:rsidP="00BE7D79">
      <w:r w:rsidRPr="00236EB9">
        <w:t>Sestavni del te pogodbe so naslednje priloge:</w:t>
      </w:r>
    </w:p>
    <w:p w14:paraId="6FC73A61" w14:textId="59650695" w:rsidR="00BE7D79" w:rsidRPr="00236EB9" w:rsidRDefault="00BE7D79" w:rsidP="00BE7D79">
      <w:pPr>
        <w:numPr>
          <w:ilvl w:val="0"/>
          <w:numId w:val="15"/>
        </w:numPr>
        <w:tabs>
          <w:tab w:val="left" w:pos="283"/>
        </w:tabs>
      </w:pPr>
      <w:r w:rsidRPr="00236EB9">
        <w:t>razpisna dokumentacija naročnika št.</w:t>
      </w:r>
      <w:r>
        <w:t xml:space="preserve"> 4305-</w:t>
      </w:r>
      <w:r w:rsidR="00C837C7">
        <w:t>31</w:t>
      </w:r>
      <w:r>
        <w:t>/202</w:t>
      </w:r>
      <w:r w:rsidR="00004A30">
        <w:t>4</w:t>
      </w:r>
      <w:r w:rsidRPr="00236EB9">
        <w:t>;</w:t>
      </w:r>
    </w:p>
    <w:p w14:paraId="49178782" w14:textId="77777777" w:rsidR="00BE7D79" w:rsidRPr="00236EB9" w:rsidRDefault="00BE7D79" w:rsidP="00BE7D79">
      <w:pPr>
        <w:numPr>
          <w:ilvl w:val="0"/>
          <w:numId w:val="15"/>
        </w:numPr>
        <w:tabs>
          <w:tab w:val="left" w:pos="283"/>
        </w:tabs>
      </w:pPr>
      <w:r w:rsidRPr="00236EB9">
        <w:t xml:space="preserve">ponudbena dokumentacija izvajalca št. </w:t>
      </w:r>
      <w:r>
        <w:t>…………………</w:t>
      </w:r>
      <w:r w:rsidRPr="00236EB9">
        <w:t xml:space="preserve"> z dne </w:t>
      </w:r>
      <w:r>
        <w:t>……………..</w:t>
      </w:r>
      <w:r w:rsidRPr="00236EB9">
        <w:t>;</w:t>
      </w:r>
    </w:p>
    <w:p w14:paraId="26B67233" w14:textId="77777777" w:rsidR="00BE7D79" w:rsidRPr="00236EB9" w:rsidRDefault="00BE7D79" w:rsidP="00BE7D79">
      <w:pPr>
        <w:numPr>
          <w:ilvl w:val="0"/>
          <w:numId w:val="15"/>
        </w:numPr>
        <w:tabs>
          <w:tab w:val="left" w:pos="283"/>
        </w:tabs>
        <w:jc w:val="both"/>
      </w:pPr>
      <w:r w:rsidRPr="00236EB9">
        <w:t xml:space="preserve">finančno zavarovanje za dobro izvedbo pogodbenih obveznosti </w:t>
      </w:r>
    </w:p>
    <w:p w14:paraId="4047DE8D" w14:textId="77777777" w:rsidR="00BE7D79" w:rsidRPr="00236EB9" w:rsidRDefault="00BE7D79" w:rsidP="00BE7D79">
      <w:pPr>
        <w:numPr>
          <w:ilvl w:val="0"/>
          <w:numId w:val="15"/>
        </w:numPr>
        <w:tabs>
          <w:tab w:val="left" w:pos="283"/>
        </w:tabs>
        <w:jc w:val="both"/>
      </w:pPr>
      <w:r w:rsidRPr="00236EB9">
        <w:t xml:space="preserve">kopija </w:t>
      </w:r>
      <w:proofErr w:type="spellStart"/>
      <w:r w:rsidRPr="00236EB9">
        <w:t>zav</w:t>
      </w:r>
      <w:proofErr w:type="spellEnd"/>
      <w:r w:rsidRPr="00236EB9">
        <w:t>. police skladno z določbo 1</w:t>
      </w:r>
      <w:r>
        <w:t>6</w:t>
      </w:r>
      <w:r w:rsidRPr="00236EB9">
        <w:t>.čl. GZ</w:t>
      </w:r>
      <w:r>
        <w:t>-1 in določili dokumentacije v zvezi s predmetnim javnim naročilom</w:t>
      </w:r>
      <w:r w:rsidRPr="00236EB9">
        <w:t>.</w:t>
      </w:r>
    </w:p>
    <w:p w14:paraId="2031A0C4" w14:textId="77777777" w:rsidR="00BE7D79" w:rsidRPr="00236EB9" w:rsidRDefault="00BE7D79" w:rsidP="00BE7D79"/>
    <w:p w14:paraId="2AF13501" w14:textId="77777777" w:rsidR="00BE7D79" w:rsidRPr="00236EB9" w:rsidRDefault="00BE7D79" w:rsidP="00BE7D79">
      <w:pPr>
        <w:numPr>
          <w:ilvl w:val="0"/>
          <w:numId w:val="13"/>
        </w:numPr>
        <w:jc w:val="center"/>
      </w:pPr>
      <w:r w:rsidRPr="00236EB9">
        <w:t>člen</w:t>
      </w:r>
    </w:p>
    <w:p w14:paraId="028B2AE1" w14:textId="77777777" w:rsidR="00BE7D79" w:rsidRPr="00236EB9" w:rsidRDefault="00BE7D79" w:rsidP="00BE7D79"/>
    <w:p w14:paraId="2FF8A01A" w14:textId="22618A74" w:rsidR="00BE7D79" w:rsidRPr="00236EB9" w:rsidRDefault="00BE7D79" w:rsidP="00BE7D79">
      <w:pPr>
        <w:jc w:val="both"/>
      </w:pPr>
      <w:r w:rsidRPr="00236EB9">
        <w:t>Ta pogodba je sklenjena, ko jo podpišeta obe pogodbeni stranki, veljati pa začne, ko je izpolnjen pogoj iz 2</w:t>
      </w:r>
      <w:r w:rsidR="00BD69FD">
        <w:t>6</w:t>
      </w:r>
      <w:r w:rsidRPr="00236EB9">
        <w:t xml:space="preserve">. člena te pogodbe. </w:t>
      </w:r>
    </w:p>
    <w:p w14:paraId="7022DF49" w14:textId="77777777" w:rsidR="00BE7D79" w:rsidRPr="00236EB9" w:rsidRDefault="00BE7D79" w:rsidP="00BE7D79"/>
    <w:p w14:paraId="04DCDC33" w14:textId="77777777" w:rsidR="00BE7D79" w:rsidRPr="00236EB9" w:rsidRDefault="00BE7D79" w:rsidP="00BE7D79">
      <w:pPr>
        <w:numPr>
          <w:ilvl w:val="0"/>
          <w:numId w:val="13"/>
        </w:numPr>
        <w:jc w:val="center"/>
      </w:pPr>
      <w:r w:rsidRPr="00236EB9">
        <w:t>člen</w:t>
      </w:r>
    </w:p>
    <w:p w14:paraId="27F83A90" w14:textId="77777777" w:rsidR="00BE7D79" w:rsidRPr="00236EB9" w:rsidRDefault="00BE7D79" w:rsidP="00BE7D79">
      <w:pPr>
        <w:spacing w:line="276" w:lineRule="auto"/>
        <w:jc w:val="both"/>
        <w:rPr>
          <w:b/>
        </w:rPr>
      </w:pPr>
    </w:p>
    <w:p w14:paraId="78EB7C54" w14:textId="77777777" w:rsidR="00BE7D79" w:rsidRPr="00236EB9" w:rsidRDefault="00BE7D79" w:rsidP="00BE7D79">
      <w:pPr>
        <w:jc w:val="both"/>
      </w:pPr>
      <w:r w:rsidRPr="00236EB9">
        <w:t>Ta pogodba je sestavljena v štirih enakovrednih izvirnikih, od katerih prejme vsaka od pogodbenih strank po dva.</w:t>
      </w:r>
    </w:p>
    <w:p w14:paraId="7D0D906F" w14:textId="77777777" w:rsidR="00BE7D79" w:rsidRPr="00236EB9" w:rsidRDefault="00BE7D79" w:rsidP="00BE7D79">
      <w:pPr>
        <w:autoSpaceDE w:val="0"/>
        <w:autoSpaceDN w:val="0"/>
        <w:adjustRightInd w:val="0"/>
        <w:jc w:val="both"/>
      </w:pPr>
    </w:p>
    <w:p w14:paraId="0C6ADE26" w14:textId="77777777" w:rsidR="00BE7D79" w:rsidRPr="00236EB9" w:rsidRDefault="00BE7D79" w:rsidP="00BE7D79">
      <w:pPr>
        <w:autoSpaceDE w:val="0"/>
        <w:autoSpaceDN w:val="0"/>
        <w:adjustRightInd w:val="0"/>
        <w:jc w:val="both"/>
      </w:pPr>
    </w:p>
    <w:p w14:paraId="7AD919F7" w14:textId="77777777" w:rsidR="00BE7D79" w:rsidRPr="00236EB9" w:rsidRDefault="00BE7D79" w:rsidP="00BE7D79">
      <w:pPr>
        <w:jc w:val="both"/>
      </w:pPr>
      <w:r w:rsidRPr="00236EB9">
        <w:t>V Celju, _______________</w:t>
      </w:r>
      <w:r w:rsidRPr="00236EB9">
        <w:tab/>
      </w:r>
      <w:r w:rsidRPr="00236EB9">
        <w:tab/>
      </w:r>
      <w:r w:rsidRPr="00236EB9">
        <w:tab/>
      </w:r>
      <w:r w:rsidRPr="00236EB9">
        <w:tab/>
      </w:r>
    </w:p>
    <w:p w14:paraId="75C6017A" w14:textId="77777777" w:rsidR="00BE7D79" w:rsidRPr="00236EB9" w:rsidRDefault="00BE7D79" w:rsidP="00BE7D79">
      <w:pPr>
        <w:jc w:val="both"/>
      </w:pPr>
    </w:p>
    <w:p w14:paraId="4833A320" w14:textId="77777777" w:rsidR="00BE7D79" w:rsidRPr="00236EB9" w:rsidRDefault="00BE7D79" w:rsidP="00BE7D79">
      <w:pPr>
        <w:jc w:val="both"/>
      </w:pPr>
    </w:p>
    <w:p w14:paraId="0005DB92" w14:textId="25E492B8" w:rsidR="00BE7D79" w:rsidRPr="00236EB9" w:rsidRDefault="00BE7D79" w:rsidP="00BE7D79">
      <w:pPr>
        <w:jc w:val="both"/>
      </w:pPr>
      <w:r w:rsidRPr="00236EB9">
        <w:t xml:space="preserve">št. zadeve: </w:t>
      </w:r>
      <w:r>
        <w:t>4305-</w:t>
      </w:r>
      <w:r w:rsidR="00C837C7">
        <w:t>31</w:t>
      </w:r>
      <w:r>
        <w:t>/202</w:t>
      </w:r>
      <w:r w:rsidR="00004A30">
        <w:t>4</w:t>
      </w:r>
    </w:p>
    <w:p w14:paraId="7BC51473" w14:textId="77777777" w:rsidR="00BE7D79" w:rsidRPr="00236EB9" w:rsidRDefault="00BE7D79" w:rsidP="00BE7D79">
      <w:pPr>
        <w:jc w:val="both"/>
      </w:pPr>
      <w:r w:rsidRPr="00236EB9">
        <w:lastRenderedPageBreak/>
        <w:t>št. pogodbe: _____</w:t>
      </w:r>
      <w:r>
        <w:t>_____</w:t>
      </w:r>
    </w:p>
    <w:p w14:paraId="243F1DC4" w14:textId="77777777" w:rsidR="001D3C0E" w:rsidRPr="00236EB9" w:rsidRDefault="001D3C0E" w:rsidP="001D3C0E">
      <w:pPr>
        <w:jc w:val="both"/>
      </w:pPr>
    </w:p>
    <w:p w14:paraId="24659E61" w14:textId="77777777" w:rsidR="001D3C0E" w:rsidRPr="00236EB9" w:rsidRDefault="001D3C0E" w:rsidP="001D3C0E">
      <w:pPr>
        <w:jc w:val="both"/>
      </w:pPr>
    </w:p>
    <w:p w14:paraId="6979AF3A" w14:textId="77777777" w:rsidR="001D3C0E" w:rsidRPr="00236EB9" w:rsidRDefault="001D3C0E" w:rsidP="001D3C0E">
      <w:pPr>
        <w:jc w:val="both"/>
        <w:rPr>
          <w:b/>
        </w:rPr>
      </w:pPr>
      <w:r w:rsidRPr="00236EB9">
        <w:rPr>
          <w:b/>
        </w:rPr>
        <w:t>NAROČNIK:</w:t>
      </w:r>
      <w:r w:rsidRPr="00236EB9">
        <w:rPr>
          <w:b/>
        </w:rPr>
        <w:tab/>
      </w:r>
      <w:r w:rsidRPr="00236EB9">
        <w:rPr>
          <w:b/>
        </w:rPr>
        <w:tab/>
      </w:r>
      <w:r w:rsidRPr="00236EB9">
        <w:rPr>
          <w:b/>
        </w:rPr>
        <w:tab/>
      </w:r>
      <w:r w:rsidRPr="00236EB9">
        <w:rPr>
          <w:b/>
        </w:rPr>
        <w:tab/>
      </w:r>
      <w:r w:rsidRPr="00236EB9">
        <w:rPr>
          <w:b/>
        </w:rPr>
        <w:tab/>
      </w:r>
      <w:r w:rsidRPr="00236EB9">
        <w:rPr>
          <w:b/>
        </w:rPr>
        <w:tab/>
        <w:t>IZVAJALEC:</w:t>
      </w:r>
    </w:p>
    <w:p w14:paraId="7C44228D" w14:textId="54AD89BE" w:rsidR="001D3C0E" w:rsidRPr="00236EB9" w:rsidRDefault="001D3C0E" w:rsidP="001D3C0E">
      <w:pPr>
        <w:rPr>
          <w:b/>
        </w:rPr>
      </w:pPr>
      <w:r w:rsidRPr="00236EB9">
        <w:rPr>
          <w:b/>
        </w:rPr>
        <w:t xml:space="preserve">Mestna občina Celje </w:t>
      </w:r>
      <w:r w:rsidRPr="00236EB9">
        <w:rPr>
          <w:b/>
        </w:rPr>
        <w:tab/>
      </w:r>
      <w:r w:rsidRPr="00236EB9">
        <w:rPr>
          <w:b/>
        </w:rPr>
        <w:tab/>
      </w:r>
      <w:r w:rsidRPr="00236EB9">
        <w:rPr>
          <w:b/>
        </w:rPr>
        <w:tab/>
      </w:r>
      <w:r w:rsidRPr="00236EB9">
        <w:rPr>
          <w:b/>
        </w:rPr>
        <w:tab/>
      </w:r>
      <w:r w:rsidRPr="006720B6">
        <w:rPr>
          <w:b/>
          <w:bCs/>
        </w:rPr>
        <w:t xml:space="preserve"> </w:t>
      </w:r>
    </w:p>
    <w:p w14:paraId="2011C15E" w14:textId="595A6E6D" w:rsidR="00A9052D" w:rsidRDefault="00BA2730" w:rsidP="001D3C0E">
      <w:pPr>
        <w:jc w:val="both"/>
      </w:pPr>
      <w:r>
        <w:t>Matija KOVAČ</w:t>
      </w:r>
      <w:r w:rsidR="001D3C0E" w:rsidRPr="00236EB9">
        <w:t>, župan</w:t>
      </w:r>
    </w:p>
    <w:p w14:paraId="01C5827A" w14:textId="112B45C2" w:rsidR="00FF65D0" w:rsidRDefault="00FF65D0" w:rsidP="001D3C0E">
      <w:pPr>
        <w:jc w:val="both"/>
      </w:pPr>
    </w:p>
    <w:p w14:paraId="441FE93D" w14:textId="34B1913D" w:rsidR="00FF65D0" w:rsidRDefault="00FF65D0" w:rsidP="001D3C0E">
      <w:pPr>
        <w:jc w:val="both"/>
        <w:rPr>
          <w:b/>
          <w:bCs/>
        </w:rPr>
      </w:pPr>
    </w:p>
    <w:p w14:paraId="1B1DAF0C" w14:textId="5CD129B0" w:rsidR="00020ECB" w:rsidRDefault="00020ECB" w:rsidP="001D3C0E">
      <w:pPr>
        <w:jc w:val="both"/>
        <w:rPr>
          <w:b/>
          <w:bCs/>
        </w:rPr>
      </w:pPr>
    </w:p>
    <w:p w14:paraId="6FE9D504" w14:textId="1D331262" w:rsidR="00A9052D" w:rsidRDefault="00A9052D" w:rsidP="001D3C0E">
      <w:pPr>
        <w:jc w:val="both"/>
      </w:pPr>
    </w:p>
    <w:p w14:paraId="4B54F611" w14:textId="1570DA6C" w:rsidR="00A9052D" w:rsidRDefault="00A9052D" w:rsidP="001D3C0E">
      <w:pPr>
        <w:jc w:val="both"/>
      </w:pPr>
    </w:p>
    <w:p w14:paraId="06F63856" w14:textId="7C8E1F24" w:rsidR="001D3C0E" w:rsidRDefault="00A9052D" w:rsidP="000C6029">
      <w:pPr>
        <w:jc w:val="both"/>
      </w:pPr>
      <w:r>
        <w:t xml:space="preserve"> </w:t>
      </w:r>
    </w:p>
    <w:sectPr w:rsidR="001D3C0E" w:rsidSect="00534ADB">
      <w:footerReference w:type="default" r:id="rId28"/>
      <w:pgSz w:w="11906" w:h="16838"/>
      <w:pgMar w:top="1134"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4F60" w14:textId="77777777" w:rsidR="00C54FA5" w:rsidRDefault="00C54FA5" w:rsidP="005F0F7C">
      <w:r>
        <w:separator/>
      </w:r>
    </w:p>
  </w:endnote>
  <w:endnote w:type="continuationSeparator" w:id="0">
    <w:p w14:paraId="788CC69A" w14:textId="77777777" w:rsidR="00C54FA5" w:rsidRDefault="00C54FA5"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charset w:val="EE"/>
    <w:family w:val="swiss"/>
    <w:pitch w:val="variable"/>
    <w:sig w:usb0="20007A87" w:usb1="80000000" w:usb2="00000008"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551FA9F9" w:rsidR="00AA0F01" w:rsidRDefault="00AA0F01">
    <w:pPr>
      <w:pStyle w:val="Noga"/>
      <w:jc w:val="center"/>
    </w:pPr>
    <w:r>
      <w:fldChar w:fldCharType="begin"/>
    </w:r>
    <w:r>
      <w:instrText>PAGE   \* MERGEFORMAT</w:instrText>
    </w:r>
    <w:r>
      <w:fldChar w:fldCharType="separate"/>
    </w:r>
    <w:r>
      <w:rPr>
        <w:noProof/>
      </w:rPr>
      <w:t>5</w:t>
    </w:r>
    <w:r>
      <w:rPr>
        <w:noProof/>
      </w:rPr>
      <w:t>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B329F" w14:textId="77777777" w:rsidR="00C54FA5" w:rsidRDefault="00C54FA5" w:rsidP="005F0F7C">
      <w:r>
        <w:separator/>
      </w:r>
    </w:p>
  </w:footnote>
  <w:footnote w:type="continuationSeparator" w:id="0">
    <w:p w14:paraId="4279620A" w14:textId="77777777" w:rsidR="00C54FA5" w:rsidRDefault="00C54FA5" w:rsidP="005F0F7C">
      <w:r>
        <w:continuationSeparator/>
      </w:r>
    </w:p>
  </w:footnote>
  <w:footnote w:id="1">
    <w:p w14:paraId="6DC96ECE" w14:textId="28750CA5" w:rsidR="00EA1327" w:rsidRPr="00900982" w:rsidRDefault="00EA1327" w:rsidP="00EA1327">
      <w:pPr>
        <w:pStyle w:val="Sprotnaopomba-besedilo"/>
        <w:rPr>
          <w:rFonts w:ascii="Trebuchet MS" w:hAnsi="Trebuchet MS"/>
        </w:rPr>
      </w:pPr>
      <w:r w:rsidRPr="00900982">
        <w:rPr>
          <w:rStyle w:val="Sprotnaopomba-sklic"/>
          <w:rFonts w:ascii="Trebuchet MS" w:hAnsi="Trebuchet MS"/>
        </w:rPr>
        <w:footnoteRef/>
      </w:r>
      <w:r w:rsidRPr="00900982">
        <w:rPr>
          <w:rFonts w:ascii="Trebuchet MS" w:hAnsi="Trebuchet MS"/>
        </w:rPr>
        <w:t xml:space="preserve"> ali drugo enakovredno zavarovanje (</w:t>
      </w:r>
      <w:r>
        <w:rPr>
          <w:rFonts w:ascii="Trebuchet MS" w:hAnsi="Trebuchet MS"/>
        </w:rPr>
        <w:t xml:space="preserve">brezobrestni </w:t>
      </w:r>
      <w:r w:rsidRPr="00900982">
        <w:rPr>
          <w:rFonts w:ascii="Trebuchet MS" w:hAnsi="Trebuchet MS"/>
        </w:rPr>
        <w:t>depozit, kavcijsko zavarovanje ipd.)</w:t>
      </w:r>
    </w:p>
  </w:footnote>
  <w:footnote w:id="2">
    <w:p w14:paraId="1D914E54" w14:textId="329EAC92" w:rsidR="00AA0F01" w:rsidRPr="001F0E26" w:rsidRDefault="00AA0F01" w:rsidP="001F0E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w:t>
      </w:r>
      <w:r w:rsidRPr="001F0E26">
        <w:rPr>
          <w:rFonts w:ascii="Trebuchet MS" w:hAnsi="Trebuchet MS"/>
        </w:rPr>
        <w:t xml:space="preserve">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3">
    <w:p w14:paraId="75BA7585" w14:textId="2F3076EE" w:rsidR="00AA0F01" w:rsidRPr="00864B0F" w:rsidRDefault="00AA0F01" w:rsidP="00382BCE">
      <w:pPr>
        <w:pStyle w:val="Sprotnaopomba-besedilo"/>
        <w:rPr>
          <w:rFonts w:ascii="Trebuchet MS" w:hAnsi="Trebuchet MS"/>
        </w:rPr>
      </w:pPr>
      <w:r w:rsidRPr="00864B0F">
        <w:rPr>
          <w:rStyle w:val="Sprotnaopomba-sklic"/>
          <w:rFonts w:ascii="Trebuchet MS" w:hAnsi="Trebuchet MS"/>
        </w:rPr>
        <w:footnoteRef/>
      </w:r>
      <w:r w:rsidRPr="00864B0F">
        <w:rPr>
          <w:rFonts w:ascii="Trebuchet MS" w:hAnsi="Trebuchet MS"/>
        </w:rPr>
        <w:t xml:space="preserve"> </w:t>
      </w:r>
      <w:r w:rsidRPr="00864B0F">
        <w:rPr>
          <w:rFonts w:ascii="Trebuchet MS" w:hAnsi="Trebuchet MS"/>
        </w:rPr>
        <w:t>Referenčni naročnik je le investitor.</w:t>
      </w:r>
    </w:p>
  </w:footnote>
  <w:footnote w:id="4">
    <w:p w14:paraId="7D50F245" w14:textId="6D8CBF13" w:rsidR="005A1F3D" w:rsidRDefault="005A1F3D">
      <w:pPr>
        <w:pStyle w:val="Sprotnaopomba-besedilo"/>
      </w:pPr>
      <w:r>
        <w:rPr>
          <w:rStyle w:val="Sprotnaopomba-sklic"/>
        </w:rPr>
        <w:footnoteRef/>
      </w:r>
      <w:r>
        <w:t xml:space="preserve"> </w:t>
      </w:r>
      <w:r>
        <w:t>Beseda »original« se lahko črta, če gre za zavarovanje, izdano v elektronski obliki.</w:t>
      </w:r>
    </w:p>
  </w:footnote>
  <w:footnote w:id="5">
    <w:p w14:paraId="76860852" w14:textId="03904857" w:rsidR="005A1F3D" w:rsidRDefault="005A1F3D">
      <w:pPr>
        <w:pStyle w:val="Sprotnaopomba-besedilo"/>
      </w:pPr>
      <w:r>
        <w:rPr>
          <w:rStyle w:val="Sprotnaopomba-sklic"/>
        </w:rPr>
        <w:footnoteRef/>
      </w:r>
      <w:r>
        <w:t xml:space="preserve"> </w:t>
      </w:r>
      <w:r>
        <w:t xml:space="preserve">Beseda »original« se lahko črta, če gre za zavarovanje, izdano v elektronski obliki.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C2B4C8"/>
    <w:multiLevelType w:val="hybridMultilevel"/>
    <w:tmpl w:val="863DEB8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7"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8"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0" w15:restartNumberingAfterBreak="0">
    <w:nsid w:val="006F55AB"/>
    <w:multiLevelType w:val="hybridMultilevel"/>
    <w:tmpl w:val="B4327FE6"/>
    <w:lvl w:ilvl="0" w:tplc="52CE1AE4">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B282F69"/>
    <w:multiLevelType w:val="hybridMultilevel"/>
    <w:tmpl w:val="658AF4B0"/>
    <w:lvl w:ilvl="0" w:tplc="8EA251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FC34CC5"/>
    <w:multiLevelType w:val="hybridMultilevel"/>
    <w:tmpl w:val="83D8559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9"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1E4C7D88"/>
    <w:multiLevelType w:val="hybridMultilevel"/>
    <w:tmpl w:val="963276E0"/>
    <w:lvl w:ilvl="0" w:tplc="BFB2C73A">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9C77CA"/>
    <w:multiLevelType w:val="hybridMultilevel"/>
    <w:tmpl w:val="36C0B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D9C6FDB"/>
    <w:multiLevelType w:val="hybridMultilevel"/>
    <w:tmpl w:val="DA765AE0"/>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04A4609"/>
    <w:multiLevelType w:val="hybridMultilevel"/>
    <w:tmpl w:val="2BEC5A66"/>
    <w:lvl w:ilvl="0" w:tplc="04240001">
      <w:start w:val="1"/>
      <w:numFmt w:val="bullet"/>
      <w:lvlText w:val=""/>
      <w:lvlJc w:val="left"/>
      <w:pPr>
        <w:ind w:left="108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4722AA1"/>
    <w:multiLevelType w:val="hybridMultilevel"/>
    <w:tmpl w:val="D952C62E"/>
    <w:lvl w:ilvl="0" w:tplc="64E28F42">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272C7E"/>
    <w:multiLevelType w:val="hybridMultilevel"/>
    <w:tmpl w:val="476C45DC"/>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78527C"/>
    <w:multiLevelType w:val="hybridMultilevel"/>
    <w:tmpl w:val="B088EB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26172EE"/>
    <w:multiLevelType w:val="multilevel"/>
    <w:tmpl w:val="731C870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8" w15:restartNumberingAfterBreak="0">
    <w:nsid w:val="6AE80C9B"/>
    <w:multiLevelType w:val="hybridMultilevel"/>
    <w:tmpl w:val="DA765AE0"/>
    <w:lvl w:ilvl="0" w:tplc="9A042D4E">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DAF2B43"/>
    <w:multiLevelType w:val="hybridMultilevel"/>
    <w:tmpl w:val="DA765AE0"/>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05778D8"/>
    <w:multiLevelType w:val="hybridMultilevel"/>
    <w:tmpl w:val="B1D0074E"/>
    <w:lvl w:ilvl="0" w:tplc="6CA8D8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2358F5"/>
    <w:multiLevelType w:val="hybridMultilevel"/>
    <w:tmpl w:val="A130C4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5"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621688999">
    <w:abstractNumId w:val="19"/>
  </w:num>
  <w:num w:numId="2" w16cid:durableId="466438266">
    <w:abstractNumId w:val="23"/>
  </w:num>
  <w:num w:numId="3" w16cid:durableId="685981185">
    <w:abstractNumId w:val="29"/>
  </w:num>
  <w:num w:numId="4" w16cid:durableId="1160274002">
    <w:abstractNumId w:val="37"/>
  </w:num>
  <w:num w:numId="5" w16cid:durableId="1471627168">
    <w:abstractNumId w:val="10"/>
  </w:num>
  <w:num w:numId="6" w16cid:durableId="1992370391">
    <w:abstractNumId w:val="39"/>
  </w:num>
  <w:num w:numId="7" w16cid:durableId="616987081">
    <w:abstractNumId w:val="15"/>
  </w:num>
  <w:num w:numId="8" w16cid:durableId="857963223">
    <w:abstractNumId w:val="11"/>
  </w:num>
  <w:num w:numId="9" w16cid:durableId="1831090864">
    <w:abstractNumId w:val="21"/>
  </w:num>
  <w:num w:numId="10" w16cid:durableId="1837767491">
    <w:abstractNumId w:val="14"/>
  </w:num>
  <w:num w:numId="11" w16cid:durableId="1412584593">
    <w:abstractNumId w:val="18"/>
  </w:num>
  <w:num w:numId="12" w16cid:durableId="1940681007">
    <w:abstractNumId w:val="16"/>
  </w:num>
  <w:num w:numId="13" w16cid:durableId="1122656332">
    <w:abstractNumId w:val="3"/>
  </w:num>
  <w:num w:numId="14" w16cid:durableId="1082721290">
    <w:abstractNumId w:val="12"/>
  </w:num>
  <w:num w:numId="15" w16cid:durableId="528758547">
    <w:abstractNumId w:val="7"/>
  </w:num>
  <w:num w:numId="16" w16cid:durableId="407701058">
    <w:abstractNumId w:val="41"/>
  </w:num>
  <w:num w:numId="17" w16cid:durableId="212080620">
    <w:abstractNumId w:val="30"/>
  </w:num>
  <w:num w:numId="18" w16cid:durableId="1126895199">
    <w:abstractNumId w:val="44"/>
  </w:num>
  <w:num w:numId="19" w16cid:durableId="1120226748">
    <w:abstractNumId w:val="34"/>
  </w:num>
  <w:num w:numId="20" w16cid:durableId="405229170">
    <w:abstractNumId w:val="25"/>
  </w:num>
  <w:num w:numId="21" w16cid:durableId="1399980323">
    <w:abstractNumId w:val="43"/>
  </w:num>
  <w:num w:numId="22" w16cid:durableId="1554998244">
    <w:abstractNumId w:val="0"/>
  </w:num>
  <w:num w:numId="23" w16cid:durableId="1830056145">
    <w:abstractNumId w:val="42"/>
  </w:num>
  <w:num w:numId="24" w16cid:durableId="1681082921">
    <w:abstractNumId w:val="17"/>
  </w:num>
  <w:num w:numId="25" w16cid:durableId="11773065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0425799">
    <w:abstractNumId w:val="2"/>
  </w:num>
  <w:num w:numId="27" w16cid:durableId="1696079499">
    <w:abstractNumId w:val="32"/>
  </w:num>
  <w:num w:numId="28" w16cid:durableId="721438950">
    <w:abstractNumId w:val="28"/>
  </w:num>
  <w:num w:numId="29" w16cid:durableId="309290032">
    <w:abstractNumId w:val="22"/>
  </w:num>
  <w:num w:numId="30" w16cid:durableId="528643306">
    <w:abstractNumId w:val="27"/>
  </w:num>
  <w:num w:numId="31" w16cid:durableId="75175982">
    <w:abstractNumId w:val="31"/>
  </w:num>
  <w:num w:numId="32" w16cid:durableId="9256497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6032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7634219">
    <w:abstractNumId w:val="33"/>
  </w:num>
  <w:num w:numId="35" w16cid:durableId="541596109">
    <w:abstractNumId w:val="1"/>
  </w:num>
  <w:num w:numId="36" w16cid:durableId="20030466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6555061">
    <w:abstractNumId w:val="24"/>
  </w:num>
  <w:num w:numId="38" w16cid:durableId="1765345325">
    <w:abstractNumId w:val="40"/>
  </w:num>
  <w:num w:numId="39" w16cid:durableId="1456607605">
    <w:abstractNumId w:val="20"/>
  </w:num>
  <w:num w:numId="40" w16cid:durableId="861633125">
    <w:abstractNumId w:val="35"/>
  </w:num>
  <w:num w:numId="41" w16cid:durableId="1423648361">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1E5E"/>
    <w:rsid w:val="0000259D"/>
    <w:rsid w:val="00002935"/>
    <w:rsid w:val="00003B71"/>
    <w:rsid w:val="00004A30"/>
    <w:rsid w:val="00004FF4"/>
    <w:rsid w:val="0000528F"/>
    <w:rsid w:val="000077CC"/>
    <w:rsid w:val="000126FC"/>
    <w:rsid w:val="00015A5B"/>
    <w:rsid w:val="000169BE"/>
    <w:rsid w:val="00016DCE"/>
    <w:rsid w:val="00020ECB"/>
    <w:rsid w:val="00022266"/>
    <w:rsid w:val="00022B9C"/>
    <w:rsid w:val="00024DB4"/>
    <w:rsid w:val="00026A45"/>
    <w:rsid w:val="00027B5B"/>
    <w:rsid w:val="000311F6"/>
    <w:rsid w:val="0003247D"/>
    <w:rsid w:val="000340D8"/>
    <w:rsid w:val="000341F2"/>
    <w:rsid w:val="0003693F"/>
    <w:rsid w:val="00040D25"/>
    <w:rsid w:val="00050606"/>
    <w:rsid w:val="00055B53"/>
    <w:rsid w:val="000614AA"/>
    <w:rsid w:val="00065228"/>
    <w:rsid w:val="00066D11"/>
    <w:rsid w:val="00070C78"/>
    <w:rsid w:val="00072624"/>
    <w:rsid w:val="00075A4B"/>
    <w:rsid w:val="0007764D"/>
    <w:rsid w:val="000812F2"/>
    <w:rsid w:val="000832FE"/>
    <w:rsid w:val="00085294"/>
    <w:rsid w:val="000867EB"/>
    <w:rsid w:val="000919D0"/>
    <w:rsid w:val="0009289C"/>
    <w:rsid w:val="0009408B"/>
    <w:rsid w:val="000978FC"/>
    <w:rsid w:val="000A4C5F"/>
    <w:rsid w:val="000A65B2"/>
    <w:rsid w:val="000B4E84"/>
    <w:rsid w:val="000B50D0"/>
    <w:rsid w:val="000B5D76"/>
    <w:rsid w:val="000B6E02"/>
    <w:rsid w:val="000B724B"/>
    <w:rsid w:val="000B79F0"/>
    <w:rsid w:val="000C184F"/>
    <w:rsid w:val="000C1D62"/>
    <w:rsid w:val="000C40FD"/>
    <w:rsid w:val="000C5E15"/>
    <w:rsid w:val="000C6029"/>
    <w:rsid w:val="000C602D"/>
    <w:rsid w:val="000D1B99"/>
    <w:rsid w:val="000D48CA"/>
    <w:rsid w:val="000E198B"/>
    <w:rsid w:val="000E1D9D"/>
    <w:rsid w:val="000E40D1"/>
    <w:rsid w:val="000E43EA"/>
    <w:rsid w:val="000E6F90"/>
    <w:rsid w:val="000E7E44"/>
    <w:rsid w:val="000F150C"/>
    <w:rsid w:val="000F6129"/>
    <w:rsid w:val="000F6EB1"/>
    <w:rsid w:val="00100A18"/>
    <w:rsid w:val="00101823"/>
    <w:rsid w:val="00106BB6"/>
    <w:rsid w:val="00112551"/>
    <w:rsid w:val="0011389E"/>
    <w:rsid w:val="00114E07"/>
    <w:rsid w:val="001268B8"/>
    <w:rsid w:val="00130ABC"/>
    <w:rsid w:val="00132459"/>
    <w:rsid w:val="001327E0"/>
    <w:rsid w:val="00135C8F"/>
    <w:rsid w:val="00136EA9"/>
    <w:rsid w:val="00140604"/>
    <w:rsid w:val="001419B4"/>
    <w:rsid w:val="001439AC"/>
    <w:rsid w:val="00143A63"/>
    <w:rsid w:val="00146D94"/>
    <w:rsid w:val="00147DC7"/>
    <w:rsid w:val="00152DC1"/>
    <w:rsid w:val="0015535F"/>
    <w:rsid w:val="00156A04"/>
    <w:rsid w:val="00160A51"/>
    <w:rsid w:val="00167035"/>
    <w:rsid w:val="001710E7"/>
    <w:rsid w:val="0017134C"/>
    <w:rsid w:val="001740A0"/>
    <w:rsid w:val="00176EEC"/>
    <w:rsid w:val="00190361"/>
    <w:rsid w:val="00192993"/>
    <w:rsid w:val="00195D24"/>
    <w:rsid w:val="001970F9"/>
    <w:rsid w:val="001A0BFC"/>
    <w:rsid w:val="001A208A"/>
    <w:rsid w:val="001A228B"/>
    <w:rsid w:val="001A5981"/>
    <w:rsid w:val="001A6A61"/>
    <w:rsid w:val="001A6A78"/>
    <w:rsid w:val="001A6F4E"/>
    <w:rsid w:val="001B1D55"/>
    <w:rsid w:val="001B2944"/>
    <w:rsid w:val="001B729F"/>
    <w:rsid w:val="001B76DA"/>
    <w:rsid w:val="001C0F5E"/>
    <w:rsid w:val="001C4A54"/>
    <w:rsid w:val="001C6160"/>
    <w:rsid w:val="001C75D7"/>
    <w:rsid w:val="001D166D"/>
    <w:rsid w:val="001D277A"/>
    <w:rsid w:val="001D3C0E"/>
    <w:rsid w:val="001D7DB5"/>
    <w:rsid w:val="001D7F2A"/>
    <w:rsid w:val="001E3EAA"/>
    <w:rsid w:val="001E4285"/>
    <w:rsid w:val="001E563C"/>
    <w:rsid w:val="001E6209"/>
    <w:rsid w:val="001E620C"/>
    <w:rsid w:val="001F0012"/>
    <w:rsid w:val="001F0E26"/>
    <w:rsid w:val="001F20AC"/>
    <w:rsid w:val="001F2430"/>
    <w:rsid w:val="001F3694"/>
    <w:rsid w:val="001F3F45"/>
    <w:rsid w:val="001F5AAA"/>
    <w:rsid w:val="00207F95"/>
    <w:rsid w:val="00212ECE"/>
    <w:rsid w:val="00213264"/>
    <w:rsid w:val="00216EE0"/>
    <w:rsid w:val="00217586"/>
    <w:rsid w:val="002245AA"/>
    <w:rsid w:val="00232D44"/>
    <w:rsid w:val="002331CD"/>
    <w:rsid w:val="002348C5"/>
    <w:rsid w:val="00242748"/>
    <w:rsid w:val="00243A0A"/>
    <w:rsid w:val="00252794"/>
    <w:rsid w:val="00253E57"/>
    <w:rsid w:val="00254CD5"/>
    <w:rsid w:val="0025513E"/>
    <w:rsid w:val="00255277"/>
    <w:rsid w:val="00255B89"/>
    <w:rsid w:val="00256459"/>
    <w:rsid w:val="00257A67"/>
    <w:rsid w:val="00257E0E"/>
    <w:rsid w:val="00261F26"/>
    <w:rsid w:val="002631C7"/>
    <w:rsid w:val="00264492"/>
    <w:rsid w:val="0026595A"/>
    <w:rsid w:val="00270D09"/>
    <w:rsid w:val="00273A5B"/>
    <w:rsid w:val="00274EA6"/>
    <w:rsid w:val="00275245"/>
    <w:rsid w:val="002766D3"/>
    <w:rsid w:val="002810E9"/>
    <w:rsid w:val="0028455E"/>
    <w:rsid w:val="00285EA2"/>
    <w:rsid w:val="002931D3"/>
    <w:rsid w:val="00295642"/>
    <w:rsid w:val="00295C24"/>
    <w:rsid w:val="002A0ED9"/>
    <w:rsid w:val="002A0F17"/>
    <w:rsid w:val="002A3C93"/>
    <w:rsid w:val="002A60A6"/>
    <w:rsid w:val="002B4299"/>
    <w:rsid w:val="002B5753"/>
    <w:rsid w:val="002B611A"/>
    <w:rsid w:val="002B75EE"/>
    <w:rsid w:val="002C0B42"/>
    <w:rsid w:val="002C3B55"/>
    <w:rsid w:val="002C3D83"/>
    <w:rsid w:val="002C5719"/>
    <w:rsid w:val="002C6F02"/>
    <w:rsid w:val="002D05A8"/>
    <w:rsid w:val="002D110B"/>
    <w:rsid w:val="002D549C"/>
    <w:rsid w:val="002D71E8"/>
    <w:rsid w:val="002E2866"/>
    <w:rsid w:val="002E46A2"/>
    <w:rsid w:val="002E5973"/>
    <w:rsid w:val="002F1D29"/>
    <w:rsid w:val="002F3FBE"/>
    <w:rsid w:val="002F4969"/>
    <w:rsid w:val="002F58EE"/>
    <w:rsid w:val="002F69E0"/>
    <w:rsid w:val="003053FC"/>
    <w:rsid w:val="00307E08"/>
    <w:rsid w:val="00311EDC"/>
    <w:rsid w:val="003204DC"/>
    <w:rsid w:val="00327451"/>
    <w:rsid w:val="003432D8"/>
    <w:rsid w:val="00345DE4"/>
    <w:rsid w:val="003508AB"/>
    <w:rsid w:val="00352567"/>
    <w:rsid w:val="00353D16"/>
    <w:rsid w:val="00353F9C"/>
    <w:rsid w:val="00354AE2"/>
    <w:rsid w:val="00356974"/>
    <w:rsid w:val="0036035A"/>
    <w:rsid w:val="00360B2C"/>
    <w:rsid w:val="003643E3"/>
    <w:rsid w:val="0037011E"/>
    <w:rsid w:val="0037184B"/>
    <w:rsid w:val="003720E3"/>
    <w:rsid w:val="00376946"/>
    <w:rsid w:val="003774B0"/>
    <w:rsid w:val="00377AF1"/>
    <w:rsid w:val="003804D4"/>
    <w:rsid w:val="00382BCE"/>
    <w:rsid w:val="0038335D"/>
    <w:rsid w:val="00383BF9"/>
    <w:rsid w:val="003850F3"/>
    <w:rsid w:val="00385CD5"/>
    <w:rsid w:val="003861C9"/>
    <w:rsid w:val="0039104D"/>
    <w:rsid w:val="003A0C4F"/>
    <w:rsid w:val="003A11C0"/>
    <w:rsid w:val="003A1B3D"/>
    <w:rsid w:val="003A20D4"/>
    <w:rsid w:val="003A4A2F"/>
    <w:rsid w:val="003A57F3"/>
    <w:rsid w:val="003A66D6"/>
    <w:rsid w:val="003A79A9"/>
    <w:rsid w:val="003B1513"/>
    <w:rsid w:val="003C0DD2"/>
    <w:rsid w:val="003C59A5"/>
    <w:rsid w:val="003C6971"/>
    <w:rsid w:val="003D13BC"/>
    <w:rsid w:val="003D2201"/>
    <w:rsid w:val="003D5110"/>
    <w:rsid w:val="003D5EDA"/>
    <w:rsid w:val="003E3562"/>
    <w:rsid w:val="003F2E27"/>
    <w:rsid w:val="003F74C4"/>
    <w:rsid w:val="00400268"/>
    <w:rsid w:val="004007E3"/>
    <w:rsid w:val="00402038"/>
    <w:rsid w:val="00402A32"/>
    <w:rsid w:val="00403407"/>
    <w:rsid w:val="00403678"/>
    <w:rsid w:val="00407572"/>
    <w:rsid w:val="00410856"/>
    <w:rsid w:val="0041631F"/>
    <w:rsid w:val="00416FFD"/>
    <w:rsid w:val="004170CE"/>
    <w:rsid w:val="00417D62"/>
    <w:rsid w:val="0042228D"/>
    <w:rsid w:val="004269F1"/>
    <w:rsid w:val="00426FD0"/>
    <w:rsid w:val="004278A3"/>
    <w:rsid w:val="00431998"/>
    <w:rsid w:val="0043334E"/>
    <w:rsid w:val="004345F2"/>
    <w:rsid w:val="00434CD0"/>
    <w:rsid w:val="004351B7"/>
    <w:rsid w:val="00437813"/>
    <w:rsid w:val="004425CA"/>
    <w:rsid w:val="004431FA"/>
    <w:rsid w:val="00445553"/>
    <w:rsid w:val="00450BB4"/>
    <w:rsid w:val="00451D9B"/>
    <w:rsid w:val="004550FB"/>
    <w:rsid w:val="00455E94"/>
    <w:rsid w:val="0046521D"/>
    <w:rsid w:val="00473391"/>
    <w:rsid w:val="004752E7"/>
    <w:rsid w:val="004805AC"/>
    <w:rsid w:val="00480E24"/>
    <w:rsid w:val="004862DD"/>
    <w:rsid w:val="00487B40"/>
    <w:rsid w:val="0049401E"/>
    <w:rsid w:val="00494510"/>
    <w:rsid w:val="004979F3"/>
    <w:rsid w:val="004A024C"/>
    <w:rsid w:val="004B0075"/>
    <w:rsid w:val="004B1E29"/>
    <w:rsid w:val="004B2BC7"/>
    <w:rsid w:val="004B46F8"/>
    <w:rsid w:val="004B4DF9"/>
    <w:rsid w:val="004B7357"/>
    <w:rsid w:val="004C0E10"/>
    <w:rsid w:val="004C2FAE"/>
    <w:rsid w:val="004C620F"/>
    <w:rsid w:val="004C65E5"/>
    <w:rsid w:val="004D032E"/>
    <w:rsid w:val="004D18C3"/>
    <w:rsid w:val="004D3118"/>
    <w:rsid w:val="004E1FD3"/>
    <w:rsid w:val="004E52C3"/>
    <w:rsid w:val="004E6BC3"/>
    <w:rsid w:val="004F03D7"/>
    <w:rsid w:val="004F594D"/>
    <w:rsid w:val="004F5A5B"/>
    <w:rsid w:val="004F6519"/>
    <w:rsid w:val="004F7153"/>
    <w:rsid w:val="004F736B"/>
    <w:rsid w:val="004F79D7"/>
    <w:rsid w:val="00504DE4"/>
    <w:rsid w:val="00507161"/>
    <w:rsid w:val="00507B20"/>
    <w:rsid w:val="00511A11"/>
    <w:rsid w:val="00512706"/>
    <w:rsid w:val="00514168"/>
    <w:rsid w:val="00516EC8"/>
    <w:rsid w:val="005217D0"/>
    <w:rsid w:val="00521F3B"/>
    <w:rsid w:val="00524781"/>
    <w:rsid w:val="00524C46"/>
    <w:rsid w:val="005259EE"/>
    <w:rsid w:val="00526360"/>
    <w:rsid w:val="00533530"/>
    <w:rsid w:val="0053362D"/>
    <w:rsid w:val="00534ADB"/>
    <w:rsid w:val="0053581C"/>
    <w:rsid w:val="00535A76"/>
    <w:rsid w:val="00536A13"/>
    <w:rsid w:val="00537B43"/>
    <w:rsid w:val="00540DF6"/>
    <w:rsid w:val="0054135E"/>
    <w:rsid w:val="00541AB2"/>
    <w:rsid w:val="005518B6"/>
    <w:rsid w:val="005523E7"/>
    <w:rsid w:val="005533FC"/>
    <w:rsid w:val="00553563"/>
    <w:rsid w:val="00563588"/>
    <w:rsid w:val="00564A18"/>
    <w:rsid w:val="00564FD5"/>
    <w:rsid w:val="00566E79"/>
    <w:rsid w:val="00570312"/>
    <w:rsid w:val="00570979"/>
    <w:rsid w:val="00571AD4"/>
    <w:rsid w:val="00572C2B"/>
    <w:rsid w:val="00574CD2"/>
    <w:rsid w:val="00576CA7"/>
    <w:rsid w:val="005822C9"/>
    <w:rsid w:val="0058512D"/>
    <w:rsid w:val="005903B2"/>
    <w:rsid w:val="00590757"/>
    <w:rsid w:val="005950E3"/>
    <w:rsid w:val="005954A6"/>
    <w:rsid w:val="005A00BD"/>
    <w:rsid w:val="005A0308"/>
    <w:rsid w:val="005A1917"/>
    <w:rsid w:val="005A1A1F"/>
    <w:rsid w:val="005A1BCB"/>
    <w:rsid w:val="005A1F3D"/>
    <w:rsid w:val="005A66B0"/>
    <w:rsid w:val="005B0DC1"/>
    <w:rsid w:val="005B1B4D"/>
    <w:rsid w:val="005B2724"/>
    <w:rsid w:val="005B2D26"/>
    <w:rsid w:val="005B631F"/>
    <w:rsid w:val="005B637A"/>
    <w:rsid w:val="005B7FA9"/>
    <w:rsid w:val="005C1E5B"/>
    <w:rsid w:val="005C3099"/>
    <w:rsid w:val="005C6F1F"/>
    <w:rsid w:val="005C7C51"/>
    <w:rsid w:val="005D5F0B"/>
    <w:rsid w:val="005D7A63"/>
    <w:rsid w:val="005E3CE4"/>
    <w:rsid w:val="005E3FAF"/>
    <w:rsid w:val="005E4EB4"/>
    <w:rsid w:val="005F03D9"/>
    <w:rsid w:val="005F0F7C"/>
    <w:rsid w:val="005F2D17"/>
    <w:rsid w:val="005F3706"/>
    <w:rsid w:val="00602F39"/>
    <w:rsid w:val="00603BA6"/>
    <w:rsid w:val="006042AD"/>
    <w:rsid w:val="00605F34"/>
    <w:rsid w:val="00612C3B"/>
    <w:rsid w:val="006163FE"/>
    <w:rsid w:val="00616F7C"/>
    <w:rsid w:val="00621240"/>
    <w:rsid w:val="006218EE"/>
    <w:rsid w:val="00621C91"/>
    <w:rsid w:val="006262BA"/>
    <w:rsid w:val="00626C54"/>
    <w:rsid w:val="0063024C"/>
    <w:rsid w:val="00631D19"/>
    <w:rsid w:val="00632072"/>
    <w:rsid w:val="00633873"/>
    <w:rsid w:val="006347E0"/>
    <w:rsid w:val="00635C9A"/>
    <w:rsid w:val="0063719A"/>
    <w:rsid w:val="006407A0"/>
    <w:rsid w:val="006433E7"/>
    <w:rsid w:val="00645F55"/>
    <w:rsid w:val="00650B5E"/>
    <w:rsid w:val="00651EF4"/>
    <w:rsid w:val="00652E2E"/>
    <w:rsid w:val="0065339C"/>
    <w:rsid w:val="00654679"/>
    <w:rsid w:val="00656414"/>
    <w:rsid w:val="006565B9"/>
    <w:rsid w:val="00657825"/>
    <w:rsid w:val="00657AE2"/>
    <w:rsid w:val="00657E58"/>
    <w:rsid w:val="0066140E"/>
    <w:rsid w:val="00665C28"/>
    <w:rsid w:val="006663D7"/>
    <w:rsid w:val="00666676"/>
    <w:rsid w:val="00670473"/>
    <w:rsid w:val="00670496"/>
    <w:rsid w:val="00676154"/>
    <w:rsid w:val="006803BC"/>
    <w:rsid w:val="0068164D"/>
    <w:rsid w:val="00681886"/>
    <w:rsid w:val="00683FFD"/>
    <w:rsid w:val="00684D8E"/>
    <w:rsid w:val="00690296"/>
    <w:rsid w:val="006903F8"/>
    <w:rsid w:val="00692064"/>
    <w:rsid w:val="0069635F"/>
    <w:rsid w:val="00697504"/>
    <w:rsid w:val="006A597D"/>
    <w:rsid w:val="006A66DD"/>
    <w:rsid w:val="006A7A27"/>
    <w:rsid w:val="006B4C3C"/>
    <w:rsid w:val="006B5B27"/>
    <w:rsid w:val="006B7048"/>
    <w:rsid w:val="006C2F34"/>
    <w:rsid w:val="006C2FEA"/>
    <w:rsid w:val="006C5F74"/>
    <w:rsid w:val="006D0D94"/>
    <w:rsid w:val="006D28FF"/>
    <w:rsid w:val="006D6504"/>
    <w:rsid w:val="006D6873"/>
    <w:rsid w:val="006D731E"/>
    <w:rsid w:val="006D7A2F"/>
    <w:rsid w:val="006D7E28"/>
    <w:rsid w:val="006E5703"/>
    <w:rsid w:val="006E5E75"/>
    <w:rsid w:val="006E7A68"/>
    <w:rsid w:val="006E7C92"/>
    <w:rsid w:val="006F08FF"/>
    <w:rsid w:val="006F4998"/>
    <w:rsid w:val="006F5DFB"/>
    <w:rsid w:val="006F6095"/>
    <w:rsid w:val="006F74AC"/>
    <w:rsid w:val="006F7D28"/>
    <w:rsid w:val="0070323F"/>
    <w:rsid w:val="007052B9"/>
    <w:rsid w:val="00711BA9"/>
    <w:rsid w:val="007120E7"/>
    <w:rsid w:val="007141BB"/>
    <w:rsid w:val="007170D3"/>
    <w:rsid w:val="007174A4"/>
    <w:rsid w:val="007235EE"/>
    <w:rsid w:val="00723B43"/>
    <w:rsid w:val="00724BBF"/>
    <w:rsid w:val="007270FE"/>
    <w:rsid w:val="00727B13"/>
    <w:rsid w:val="00730CD4"/>
    <w:rsid w:val="00732981"/>
    <w:rsid w:val="00733A91"/>
    <w:rsid w:val="00741CD4"/>
    <w:rsid w:val="00741E82"/>
    <w:rsid w:val="00741FFD"/>
    <w:rsid w:val="0074319F"/>
    <w:rsid w:val="00743826"/>
    <w:rsid w:val="0075424F"/>
    <w:rsid w:val="007610B9"/>
    <w:rsid w:val="0076346A"/>
    <w:rsid w:val="00763DD2"/>
    <w:rsid w:val="00767327"/>
    <w:rsid w:val="00771EF3"/>
    <w:rsid w:val="00775AE3"/>
    <w:rsid w:val="00777B80"/>
    <w:rsid w:val="00777E22"/>
    <w:rsid w:val="007820E8"/>
    <w:rsid w:val="00782F58"/>
    <w:rsid w:val="00784C55"/>
    <w:rsid w:val="00786300"/>
    <w:rsid w:val="00794FBE"/>
    <w:rsid w:val="0079537E"/>
    <w:rsid w:val="00795559"/>
    <w:rsid w:val="00797704"/>
    <w:rsid w:val="00797899"/>
    <w:rsid w:val="007A6E9C"/>
    <w:rsid w:val="007C0BDF"/>
    <w:rsid w:val="007C0FF2"/>
    <w:rsid w:val="007C339F"/>
    <w:rsid w:val="007C4E3D"/>
    <w:rsid w:val="007C7252"/>
    <w:rsid w:val="007C750A"/>
    <w:rsid w:val="007D01BA"/>
    <w:rsid w:val="007D03E6"/>
    <w:rsid w:val="007D37E8"/>
    <w:rsid w:val="007D4397"/>
    <w:rsid w:val="007D50EA"/>
    <w:rsid w:val="007D6033"/>
    <w:rsid w:val="007D6EF6"/>
    <w:rsid w:val="007E3C01"/>
    <w:rsid w:val="007F059D"/>
    <w:rsid w:val="007F18C5"/>
    <w:rsid w:val="007F2A58"/>
    <w:rsid w:val="007F2AEC"/>
    <w:rsid w:val="007F7AA0"/>
    <w:rsid w:val="008007CF"/>
    <w:rsid w:val="00801BA9"/>
    <w:rsid w:val="00807DD3"/>
    <w:rsid w:val="00811489"/>
    <w:rsid w:val="00812EBA"/>
    <w:rsid w:val="00815C13"/>
    <w:rsid w:val="0081643F"/>
    <w:rsid w:val="00816A8B"/>
    <w:rsid w:val="00822B9B"/>
    <w:rsid w:val="008233BC"/>
    <w:rsid w:val="0082589D"/>
    <w:rsid w:val="00826B10"/>
    <w:rsid w:val="008276F6"/>
    <w:rsid w:val="008326E4"/>
    <w:rsid w:val="00832EA4"/>
    <w:rsid w:val="0083338D"/>
    <w:rsid w:val="00840C7E"/>
    <w:rsid w:val="0084411B"/>
    <w:rsid w:val="00844830"/>
    <w:rsid w:val="00845CAB"/>
    <w:rsid w:val="00846024"/>
    <w:rsid w:val="00852895"/>
    <w:rsid w:val="008538E4"/>
    <w:rsid w:val="00855008"/>
    <w:rsid w:val="008550E9"/>
    <w:rsid w:val="008570B6"/>
    <w:rsid w:val="00862FD0"/>
    <w:rsid w:val="00864B0F"/>
    <w:rsid w:val="00865766"/>
    <w:rsid w:val="00867757"/>
    <w:rsid w:val="00870588"/>
    <w:rsid w:val="0087217F"/>
    <w:rsid w:val="00875206"/>
    <w:rsid w:val="008752AA"/>
    <w:rsid w:val="00876245"/>
    <w:rsid w:val="00880F97"/>
    <w:rsid w:val="008813EF"/>
    <w:rsid w:val="0088179C"/>
    <w:rsid w:val="00881C6D"/>
    <w:rsid w:val="008831F6"/>
    <w:rsid w:val="0088681F"/>
    <w:rsid w:val="00887DE8"/>
    <w:rsid w:val="008907B1"/>
    <w:rsid w:val="0089605C"/>
    <w:rsid w:val="008975B1"/>
    <w:rsid w:val="008A016E"/>
    <w:rsid w:val="008A0265"/>
    <w:rsid w:val="008A0FD0"/>
    <w:rsid w:val="008A2A12"/>
    <w:rsid w:val="008A3F5F"/>
    <w:rsid w:val="008A42A7"/>
    <w:rsid w:val="008A471A"/>
    <w:rsid w:val="008A53B0"/>
    <w:rsid w:val="008A7179"/>
    <w:rsid w:val="008A7335"/>
    <w:rsid w:val="008A73CF"/>
    <w:rsid w:val="008B04F7"/>
    <w:rsid w:val="008B0E75"/>
    <w:rsid w:val="008B38E1"/>
    <w:rsid w:val="008C0664"/>
    <w:rsid w:val="008C09B0"/>
    <w:rsid w:val="008C2CD9"/>
    <w:rsid w:val="008D221A"/>
    <w:rsid w:val="008D4380"/>
    <w:rsid w:val="008D48E0"/>
    <w:rsid w:val="008D51F4"/>
    <w:rsid w:val="008E2C51"/>
    <w:rsid w:val="008E3EBF"/>
    <w:rsid w:val="008E518A"/>
    <w:rsid w:val="008E6F4C"/>
    <w:rsid w:val="008F2604"/>
    <w:rsid w:val="008F557F"/>
    <w:rsid w:val="008F6850"/>
    <w:rsid w:val="008F7095"/>
    <w:rsid w:val="008F7C62"/>
    <w:rsid w:val="00900982"/>
    <w:rsid w:val="00904AF6"/>
    <w:rsid w:val="009052AC"/>
    <w:rsid w:val="00906D63"/>
    <w:rsid w:val="00911CA8"/>
    <w:rsid w:val="0091238F"/>
    <w:rsid w:val="00914778"/>
    <w:rsid w:val="0092036B"/>
    <w:rsid w:val="00924E7A"/>
    <w:rsid w:val="00927B39"/>
    <w:rsid w:val="009315B2"/>
    <w:rsid w:val="009317E1"/>
    <w:rsid w:val="00931B4F"/>
    <w:rsid w:val="00932575"/>
    <w:rsid w:val="009400C5"/>
    <w:rsid w:val="009406A6"/>
    <w:rsid w:val="00944C5B"/>
    <w:rsid w:val="009458F0"/>
    <w:rsid w:val="00947BE2"/>
    <w:rsid w:val="00947F17"/>
    <w:rsid w:val="00950A6C"/>
    <w:rsid w:val="00952D47"/>
    <w:rsid w:val="0095519C"/>
    <w:rsid w:val="00956D6C"/>
    <w:rsid w:val="00956E26"/>
    <w:rsid w:val="00960085"/>
    <w:rsid w:val="009619F9"/>
    <w:rsid w:val="009622E1"/>
    <w:rsid w:val="009627A5"/>
    <w:rsid w:val="00964D3C"/>
    <w:rsid w:val="00966FDC"/>
    <w:rsid w:val="00966FEC"/>
    <w:rsid w:val="00970433"/>
    <w:rsid w:val="009706DF"/>
    <w:rsid w:val="009708D8"/>
    <w:rsid w:val="00972B96"/>
    <w:rsid w:val="00974459"/>
    <w:rsid w:val="00974C58"/>
    <w:rsid w:val="00975663"/>
    <w:rsid w:val="00976233"/>
    <w:rsid w:val="009803A0"/>
    <w:rsid w:val="0098293D"/>
    <w:rsid w:val="009830CA"/>
    <w:rsid w:val="0098399E"/>
    <w:rsid w:val="009860E2"/>
    <w:rsid w:val="0098799D"/>
    <w:rsid w:val="009902A5"/>
    <w:rsid w:val="00992379"/>
    <w:rsid w:val="00992867"/>
    <w:rsid w:val="0099581E"/>
    <w:rsid w:val="00995983"/>
    <w:rsid w:val="00996944"/>
    <w:rsid w:val="009971E3"/>
    <w:rsid w:val="009977BD"/>
    <w:rsid w:val="009A26E2"/>
    <w:rsid w:val="009A2DE6"/>
    <w:rsid w:val="009A5132"/>
    <w:rsid w:val="009A69B5"/>
    <w:rsid w:val="009B3E21"/>
    <w:rsid w:val="009B3F4F"/>
    <w:rsid w:val="009B6B96"/>
    <w:rsid w:val="009B6FF1"/>
    <w:rsid w:val="009C2C2D"/>
    <w:rsid w:val="009C2F35"/>
    <w:rsid w:val="009C4293"/>
    <w:rsid w:val="009C78D1"/>
    <w:rsid w:val="009D0831"/>
    <w:rsid w:val="009D3E2C"/>
    <w:rsid w:val="009D5373"/>
    <w:rsid w:val="009E3CC3"/>
    <w:rsid w:val="009E6EE1"/>
    <w:rsid w:val="009F1673"/>
    <w:rsid w:val="009F1BD9"/>
    <w:rsid w:val="009F546E"/>
    <w:rsid w:val="009F7BC1"/>
    <w:rsid w:val="00A02C57"/>
    <w:rsid w:val="00A039D3"/>
    <w:rsid w:val="00A04247"/>
    <w:rsid w:val="00A0578D"/>
    <w:rsid w:val="00A06558"/>
    <w:rsid w:val="00A07C18"/>
    <w:rsid w:val="00A11330"/>
    <w:rsid w:val="00A13C66"/>
    <w:rsid w:val="00A14DF8"/>
    <w:rsid w:val="00A16CFE"/>
    <w:rsid w:val="00A1755C"/>
    <w:rsid w:val="00A204C8"/>
    <w:rsid w:val="00A21ED5"/>
    <w:rsid w:val="00A22FFC"/>
    <w:rsid w:val="00A245A6"/>
    <w:rsid w:val="00A26CD0"/>
    <w:rsid w:val="00A276D0"/>
    <w:rsid w:val="00A30451"/>
    <w:rsid w:val="00A41194"/>
    <w:rsid w:val="00A4130B"/>
    <w:rsid w:val="00A41C3B"/>
    <w:rsid w:val="00A4302F"/>
    <w:rsid w:val="00A4461D"/>
    <w:rsid w:val="00A53E6E"/>
    <w:rsid w:val="00A548DF"/>
    <w:rsid w:val="00A54BBC"/>
    <w:rsid w:val="00A5661A"/>
    <w:rsid w:val="00A56C84"/>
    <w:rsid w:val="00A576A4"/>
    <w:rsid w:val="00A66BC8"/>
    <w:rsid w:val="00A66D04"/>
    <w:rsid w:val="00A67472"/>
    <w:rsid w:val="00A674AB"/>
    <w:rsid w:val="00A7064E"/>
    <w:rsid w:val="00A70EA5"/>
    <w:rsid w:val="00A718D7"/>
    <w:rsid w:val="00A72920"/>
    <w:rsid w:val="00A7336D"/>
    <w:rsid w:val="00A75237"/>
    <w:rsid w:val="00A7717E"/>
    <w:rsid w:val="00A772F4"/>
    <w:rsid w:val="00A77673"/>
    <w:rsid w:val="00A83738"/>
    <w:rsid w:val="00A84DB7"/>
    <w:rsid w:val="00A85773"/>
    <w:rsid w:val="00A9052D"/>
    <w:rsid w:val="00A91EC0"/>
    <w:rsid w:val="00A969B3"/>
    <w:rsid w:val="00AA0595"/>
    <w:rsid w:val="00AA0F01"/>
    <w:rsid w:val="00AA3808"/>
    <w:rsid w:val="00AA4246"/>
    <w:rsid w:val="00AA5158"/>
    <w:rsid w:val="00AA7594"/>
    <w:rsid w:val="00AB41A1"/>
    <w:rsid w:val="00AC1106"/>
    <w:rsid w:val="00AC38DB"/>
    <w:rsid w:val="00AC4252"/>
    <w:rsid w:val="00AC500B"/>
    <w:rsid w:val="00AC5E66"/>
    <w:rsid w:val="00AC73C1"/>
    <w:rsid w:val="00AD2CD4"/>
    <w:rsid w:val="00AD2E7D"/>
    <w:rsid w:val="00AD348A"/>
    <w:rsid w:val="00AD4099"/>
    <w:rsid w:val="00AD65B9"/>
    <w:rsid w:val="00AD7C23"/>
    <w:rsid w:val="00AE1E60"/>
    <w:rsid w:val="00AE2EDC"/>
    <w:rsid w:val="00AE330F"/>
    <w:rsid w:val="00AE3714"/>
    <w:rsid w:val="00AE3805"/>
    <w:rsid w:val="00AE440D"/>
    <w:rsid w:val="00AE5347"/>
    <w:rsid w:val="00AF22C8"/>
    <w:rsid w:val="00AF73B3"/>
    <w:rsid w:val="00AF7E00"/>
    <w:rsid w:val="00B00E7F"/>
    <w:rsid w:val="00B028F9"/>
    <w:rsid w:val="00B03218"/>
    <w:rsid w:val="00B0369E"/>
    <w:rsid w:val="00B07682"/>
    <w:rsid w:val="00B130D0"/>
    <w:rsid w:val="00B141DE"/>
    <w:rsid w:val="00B15127"/>
    <w:rsid w:val="00B15479"/>
    <w:rsid w:val="00B17F0B"/>
    <w:rsid w:val="00B2044C"/>
    <w:rsid w:val="00B24FCF"/>
    <w:rsid w:val="00B279E7"/>
    <w:rsid w:val="00B31E73"/>
    <w:rsid w:val="00B31FC5"/>
    <w:rsid w:val="00B3268F"/>
    <w:rsid w:val="00B32EA5"/>
    <w:rsid w:val="00B35B01"/>
    <w:rsid w:val="00B37720"/>
    <w:rsid w:val="00B40B33"/>
    <w:rsid w:val="00B40B98"/>
    <w:rsid w:val="00B419CC"/>
    <w:rsid w:val="00B41EDD"/>
    <w:rsid w:val="00B42F6D"/>
    <w:rsid w:val="00B45179"/>
    <w:rsid w:val="00B454D4"/>
    <w:rsid w:val="00B46E70"/>
    <w:rsid w:val="00B504D4"/>
    <w:rsid w:val="00B509A7"/>
    <w:rsid w:val="00B570B8"/>
    <w:rsid w:val="00B57706"/>
    <w:rsid w:val="00B5784D"/>
    <w:rsid w:val="00B63C70"/>
    <w:rsid w:val="00B64A34"/>
    <w:rsid w:val="00B7104D"/>
    <w:rsid w:val="00B71AFA"/>
    <w:rsid w:val="00B71B4E"/>
    <w:rsid w:val="00B74E38"/>
    <w:rsid w:val="00B74F26"/>
    <w:rsid w:val="00B75149"/>
    <w:rsid w:val="00B7532A"/>
    <w:rsid w:val="00B754C8"/>
    <w:rsid w:val="00B759AD"/>
    <w:rsid w:val="00B76DCC"/>
    <w:rsid w:val="00B82C4D"/>
    <w:rsid w:val="00B9159E"/>
    <w:rsid w:val="00B92642"/>
    <w:rsid w:val="00B946AE"/>
    <w:rsid w:val="00BA0198"/>
    <w:rsid w:val="00BA0223"/>
    <w:rsid w:val="00BA2730"/>
    <w:rsid w:val="00BA4D99"/>
    <w:rsid w:val="00BA657A"/>
    <w:rsid w:val="00BA7E0F"/>
    <w:rsid w:val="00BB276A"/>
    <w:rsid w:val="00BB2792"/>
    <w:rsid w:val="00BB2F68"/>
    <w:rsid w:val="00BB5EBE"/>
    <w:rsid w:val="00BB6B9F"/>
    <w:rsid w:val="00BC0F7C"/>
    <w:rsid w:val="00BD2CBD"/>
    <w:rsid w:val="00BD44F7"/>
    <w:rsid w:val="00BD55C9"/>
    <w:rsid w:val="00BD658B"/>
    <w:rsid w:val="00BD69FD"/>
    <w:rsid w:val="00BD6ABC"/>
    <w:rsid w:val="00BE1E39"/>
    <w:rsid w:val="00BE7CC3"/>
    <w:rsid w:val="00BE7D79"/>
    <w:rsid w:val="00BF2861"/>
    <w:rsid w:val="00BF5CB2"/>
    <w:rsid w:val="00BF5D0D"/>
    <w:rsid w:val="00BF6487"/>
    <w:rsid w:val="00BF6D96"/>
    <w:rsid w:val="00C01A70"/>
    <w:rsid w:val="00C0232A"/>
    <w:rsid w:val="00C0697F"/>
    <w:rsid w:val="00C103E1"/>
    <w:rsid w:val="00C13339"/>
    <w:rsid w:val="00C1378B"/>
    <w:rsid w:val="00C14D4D"/>
    <w:rsid w:val="00C171B0"/>
    <w:rsid w:val="00C209C1"/>
    <w:rsid w:val="00C21A92"/>
    <w:rsid w:val="00C21EC8"/>
    <w:rsid w:val="00C224BF"/>
    <w:rsid w:val="00C22846"/>
    <w:rsid w:val="00C22B7F"/>
    <w:rsid w:val="00C25906"/>
    <w:rsid w:val="00C31934"/>
    <w:rsid w:val="00C329BF"/>
    <w:rsid w:val="00C40990"/>
    <w:rsid w:val="00C41D54"/>
    <w:rsid w:val="00C43A73"/>
    <w:rsid w:val="00C44F9A"/>
    <w:rsid w:val="00C50DC0"/>
    <w:rsid w:val="00C5108A"/>
    <w:rsid w:val="00C52E3E"/>
    <w:rsid w:val="00C54FA5"/>
    <w:rsid w:val="00C56593"/>
    <w:rsid w:val="00C57636"/>
    <w:rsid w:val="00C576C1"/>
    <w:rsid w:val="00C6179D"/>
    <w:rsid w:val="00C66A1B"/>
    <w:rsid w:val="00C70C03"/>
    <w:rsid w:val="00C71244"/>
    <w:rsid w:val="00C74C92"/>
    <w:rsid w:val="00C75BAC"/>
    <w:rsid w:val="00C77F8E"/>
    <w:rsid w:val="00C82C93"/>
    <w:rsid w:val="00C8364E"/>
    <w:rsid w:val="00C837C7"/>
    <w:rsid w:val="00C83CE1"/>
    <w:rsid w:val="00C8496C"/>
    <w:rsid w:val="00C85942"/>
    <w:rsid w:val="00C85C08"/>
    <w:rsid w:val="00C86CA4"/>
    <w:rsid w:val="00C95294"/>
    <w:rsid w:val="00C97498"/>
    <w:rsid w:val="00CA0D8B"/>
    <w:rsid w:val="00CA162E"/>
    <w:rsid w:val="00CA5F37"/>
    <w:rsid w:val="00CA5F57"/>
    <w:rsid w:val="00CB3148"/>
    <w:rsid w:val="00CB3247"/>
    <w:rsid w:val="00CB5247"/>
    <w:rsid w:val="00CC00DB"/>
    <w:rsid w:val="00CC030B"/>
    <w:rsid w:val="00CC12E5"/>
    <w:rsid w:val="00CC1789"/>
    <w:rsid w:val="00CC2844"/>
    <w:rsid w:val="00CC5315"/>
    <w:rsid w:val="00CC699F"/>
    <w:rsid w:val="00CC71E1"/>
    <w:rsid w:val="00CD2009"/>
    <w:rsid w:val="00CD5E17"/>
    <w:rsid w:val="00CE0066"/>
    <w:rsid w:val="00CE0988"/>
    <w:rsid w:val="00CE0B70"/>
    <w:rsid w:val="00CF7F13"/>
    <w:rsid w:val="00D01344"/>
    <w:rsid w:val="00D01B5D"/>
    <w:rsid w:val="00D04BD5"/>
    <w:rsid w:val="00D05D20"/>
    <w:rsid w:val="00D07E24"/>
    <w:rsid w:val="00D10F16"/>
    <w:rsid w:val="00D110D8"/>
    <w:rsid w:val="00D12830"/>
    <w:rsid w:val="00D12F64"/>
    <w:rsid w:val="00D134D0"/>
    <w:rsid w:val="00D16634"/>
    <w:rsid w:val="00D16881"/>
    <w:rsid w:val="00D17582"/>
    <w:rsid w:val="00D17893"/>
    <w:rsid w:val="00D17C61"/>
    <w:rsid w:val="00D20004"/>
    <w:rsid w:val="00D20C89"/>
    <w:rsid w:val="00D213B5"/>
    <w:rsid w:val="00D21F79"/>
    <w:rsid w:val="00D22F57"/>
    <w:rsid w:val="00D31211"/>
    <w:rsid w:val="00D3309D"/>
    <w:rsid w:val="00D40304"/>
    <w:rsid w:val="00D40C66"/>
    <w:rsid w:val="00D41857"/>
    <w:rsid w:val="00D42FB6"/>
    <w:rsid w:val="00D439AC"/>
    <w:rsid w:val="00D45A27"/>
    <w:rsid w:val="00D46AF9"/>
    <w:rsid w:val="00D46C1F"/>
    <w:rsid w:val="00D54480"/>
    <w:rsid w:val="00D54493"/>
    <w:rsid w:val="00D54806"/>
    <w:rsid w:val="00D57F57"/>
    <w:rsid w:val="00D61424"/>
    <w:rsid w:val="00D6575B"/>
    <w:rsid w:val="00D662CE"/>
    <w:rsid w:val="00D664A7"/>
    <w:rsid w:val="00D675C1"/>
    <w:rsid w:val="00D72A91"/>
    <w:rsid w:val="00D73004"/>
    <w:rsid w:val="00D76B53"/>
    <w:rsid w:val="00D801F6"/>
    <w:rsid w:val="00D80F58"/>
    <w:rsid w:val="00D818A7"/>
    <w:rsid w:val="00D83C6D"/>
    <w:rsid w:val="00D85FA0"/>
    <w:rsid w:val="00D87893"/>
    <w:rsid w:val="00D90566"/>
    <w:rsid w:val="00D92284"/>
    <w:rsid w:val="00D92A86"/>
    <w:rsid w:val="00D94DE9"/>
    <w:rsid w:val="00D96C3B"/>
    <w:rsid w:val="00D972DE"/>
    <w:rsid w:val="00DA00EC"/>
    <w:rsid w:val="00DA0F78"/>
    <w:rsid w:val="00DA1D99"/>
    <w:rsid w:val="00DA2BDB"/>
    <w:rsid w:val="00DA4DFA"/>
    <w:rsid w:val="00DA55D4"/>
    <w:rsid w:val="00DB0110"/>
    <w:rsid w:val="00DB155C"/>
    <w:rsid w:val="00DB418C"/>
    <w:rsid w:val="00DB52AE"/>
    <w:rsid w:val="00DC2569"/>
    <w:rsid w:val="00DC360E"/>
    <w:rsid w:val="00DC4783"/>
    <w:rsid w:val="00DC5E34"/>
    <w:rsid w:val="00DD1DF0"/>
    <w:rsid w:val="00DD2CF4"/>
    <w:rsid w:val="00DE21A8"/>
    <w:rsid w:val="00DF09BC"/>
    <w:rsid w:val="00DF5692"/>
    <w:rsid w:val="00DF570B"/>
    <w:rsid w:val="00DF5BEA"/>
    <w:rsid w:val="00DF6067"/>
    <w:rsid w:val="00DF6B63"/>
    <w:rsid w:val="00DF7809"/>
    <w:rsid w:val="00DF7D13"/>
    <w:rsid w:val="00E03A42"/>
    <w:rsid w:val="00E053F4"/>
    <w:rsid w:val="00E05A34"/>
    <w:rsid w:val="00E132D2"/>
    <w:rsid w:val="00E13B0B"/>
    <w:rsid w:val="00E16DFE"/>
    <w:rsid w:val="00E21594"/>
    <w:rsid w:val="00E21B44"/>
    <w:rsid w:val="00E231F8"/>
    <w:rsid w:val="00E302CD"/>
    <w:rsid w:val="00E32EB3"/>
    <w:rsid w:val="00E341D2"/>
    <w:rsid w:val="00E352C3"/>
    <w:rsid w:val="00E36851"/>
    <w:rsid w:val="00E370F1"/>
    <w:rsid w:val="00E40592"/>
    <w:rsid w:val="00E47C96"/>
    <w:rsid w:val="00E62008"/>
    <w:rsid w:val="00E62546"/>
    <w:rsid w:val="00E631AA"/>
    <w:rsid w:val="00E66F86"/>
    <w:rsid w:val="00E67AFE"/>
    <w:rsid w:val="00E7029C"/>
    <w:rsid w:val="00E70B76"/>
    <w:rsid w:val="00E7373D"/>
    <w:rsid w:val="00E73E4B"/>
    <w:rsid w:val="00E748B8"/>
    <w:rsid w:val="00E76292"/>
    <w:rsid w:val="00E77B25"/>
    <w:rsid w:val="00E8059E"/>
    <w:rsid w:val="00E84EAF"/>
    <w:rsid w:val="00E87173"/>
    <w:rsid w:val="00EA04C6"/>
    <w:rsid w:val="00EA1327"/>
    <w:rsid w:val="00EA2AB1"/>
    <w:rsid w:val="00EA5FEA"/>
    <w:rsid w:val="00EA6DCF"/>
    <w:rsid w:val="00EA73C5"/>
    <w:rsid w:val="00EA7A6C"/>
    <w:rsid w:val="00EB4549"/>
    <w:rsid w:val="00EB5D6A"/>
    <w:rsid w:val="00EB5EB3"/>
    <w:rsid w:val="00EB6415"/>
    <w:rsid w:val="00EB6945"/>
    <w:rsid w:val="00EC0E70"/>
    <w:rsid w:val="00EC2F8A"/>
    <w:rsid w:val="00EC3371"/>
    <w:rsid w:val="00EC48E2"/>
    <w:rsid w:val="00EC4AEE"/>
    <w:rsid w:val="00EC4F53"/>
    <w:rsid w:val="00EC5C25"/>
    <w:rsid w:val="00EC61B1"/>
    <w:rsid w:val="00EC638E"/>
    <w:rsid w:val="00EC7153"/>
    <w:rsid w:val="00EC71F8"/>
    <w:rsid w:val="00EC753E"/>
    <w:rsid w:val="00ED0551"/>
    <w:rsid w:val="00ED0D51"/>
    <w:rsid w:val="00ED281B"/>
    <w:rsid w:val="00EE1AA9"/>
    <w:rsid w:val="00EE435D"/>
    <w:rsid w:val="00EE50C7"/>
    <w:rsid w:val="00EE7DF5"/>
    <w:rsid w:val="00EF15F0"/>
    <w:rsid w:val="00EF1D71"/>
    <w:rsid w:val="00EF216A"/>
    <w:rsid w:val="00EF5813"/>
    <w:rsid w:val="00EF74EE"/>
    <w:rsid w:val="00F025DE"/>
    <w:rsid w:val="00F028DE"/>
    <w:rsid w:val="00F02C0D"/>
    <w:rsid w:val="00F037C4"/>
    <w:rsid w:val="00F0545C"/>
    <w:rsid w:val="00F068AB"/>
    <w:rsid w:val="00F07A7E"/>
    <w:rsid w:val="00F10B44"/>
    <w:rsid w:val="00F117E0"/>
    <w:rsid w:val="00F13176"/>
    <w:rsid w:val="00F1489F"/>
    <w:rsid w:val="00F155A1"/>
    <w:rsid w:val="00F175BC"/>
    <w:rsid w:val="00F1783D"/>
    <w:rsid w:val="00F2071E"/>
    <w:rsid w:val="00F2131A"/>
    <w:rsid w:val="00F215BE"/>
    <w:rsid w:val="00F219A9"/>
    <w:rsid w:val="00F2206A"/>
    <w:rsid w:val="00F25369"/>
    <w:rsid w:val="00F25843"/>
    <w:rsid w:val="00F26F64"/>
    <w:rsid w:val="00F27470"/>
    <w:rsid w:val="00F3305C"/>
    <w:rsid w:val="00F36C9F"/>
    <w:rsid w:val="00F41F99"/>
    <w:rsid w:val="00F43948"/>
    <w:rsid w:val="00F43E2B"/>
    <w:rsid w:val="00F45396"/>
    <w:rsid w:val="00F50A0B"/>
    <w:rsid w:val="00F514A9"/>
    <w:rsid w:val="00F523DC"/>
    <w:rsid w:val="00F54416"/>
    <w:rsid w:val="00F567DB"/>
    <w:rsid w:val="00F6151F"/>
    <w:rsid w:val="00F62CD3"/>
    <w:rsid w:val="00F637ED"/>
    <w:rsid w:val="00F63DB1"/>
    <w:rsid w:val="00F67613"/>
    <w:rsid w:val="00F7274B"/>
    <w:rsid w:val="00F7701A"/>
    <w:rsid w:val="00F80FAB"/>
    <w:rsid w:val="00F81812"/>
    <w:rsid w:val="00F823CF"/>
    <w:rsid w:val="00F865DA"/>
    <w:rsid w:val="00F91A28"/>
    <w:rsid w:val="00F957DC"/>
    <w:rsid w:val="00F96052"/>
    <w:rsid w:val="00FA2E8E"/>
    <w:rsid w:val="00FA2F38"/>
    <w:rsid w:val="00FA646E"/>
    <w:rsid w:val="00FB20F9"/>
    <w:rsid w:val="00FB2443"/>
    <w:rsid w:val="00FB2EB7"/>
    <w:rsid w:val="00FB3B60"/>
    <w:rsid w:val="00FB52DA"/>
    <w:rsid w:val="00FC3E00"/>
    <w:rsid w:val="00FC44C3"/>
    <w:rsid w:val="00FD00A0"/>
    <w:rsid w:val="00FD52AD"/>
    <w:rsid w:val="00FD6F2F"/>
    <w:rsid w:val="00FE1E05"/>
    <w:rsid w:val="00FE3B2E"/>
    <w:rsid w:val="00FF0A40"/>
    <w:rsid w:val="00FF17B3"/>
    <w:rsid w:val="00FF6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09C3D"/>
  <w15:docId w15:val="{AA717B24-F8A4-4444-9E47-F66BD8C4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4E38"/>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914778"/>
    <w:pPr>
      <w:keepNext/>
      <w:ind w:left="284" w:hanging="284"/>
      <w:outlineLvl w:val="2"/>
    </w:pPr>
    <w:rPr>
      <w:rFonts w:eastAsia="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914778"/>
    <w:rPr>
      <w:rFonts w:eastAsia="Times New Roman" w:cs="Trebuchet MS"/>
      <w:b/>
      <w:bCs/>
      <w:i/>
      <w:iCs/>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6D7E28"/>
    <w:rPr>
      <w:rFonts w:ascii="Arial" w:eastAsiaTheme="minorHAnsi" w:hAnsi="Arial" w:cs="Arial"/>
      <w:color w:val="000000"/>
    </w:rPr>
  </w:style>
  <w:style w:type="paragraph" w:customStyle="1" w:styleId="BodyText21">
    <w:name w:val="Body Text 21"/>
    <w:basedOn w:val="Navaden"/>
    <w:rsid w:val="00AD65B9"/>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locked/>
    <w:rsid w:val="0058512D"/>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58512D"/>
    <w:rPr>
      <w:rFonts w:ascii="SL Dutch" w:eastAsia="Times New Roman" w:hAnsi="SL Dutch"/>
      <w:sz w:val="20"/>
      <w:szCs w:val="24"/>
      <w:lang w:eastAsia="en-US"/>
    </w:rPr>
  </w:style>
  <w:style w:type="character" w:customStyle="1" w:styleId="OdstavekseznamaZnak">
    <w:name w:val="Odstavek seznama Znak"/>
    <w:basedOn w:val="Privzetapisavaodstavka"/>
    <w:link w:val="Odstavekseznama"/>
    <w:uiPriority w:val="34"/>
    <w:locked/>
    <w:rsid w:val="00D57F57"/>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F63DB1"/>
    <w:rPr>
      <w:color w:val="605E5C"/>
      <w:shd w:val="clear" w:color="auto" w:fill="E1DFDD"/>
    </w:rPr>
  </w:style>
  <w:style w:type="character" w:customStyle="1" w:styleId="Nerazreenaomemba1">
    <w:name w:val="Nerazrešena omemba1"/>
    <w:basedOn w:val="Privzetapisavaodstavka"/>
    <w:uiPriority w:val="99"/>
    <w:semiHidden/>
    <w:unhideWhenUsed/>
    <w:rsid w:val="007F2AEC"/>
    <w:rPr>
      <w:color w:val="605E5C"/>
      <w:shd w:val="clear" w:color="auto" w:fill="E1DFDD"/>
    </w:rPr>
  </w:style>
  <w:style w:type="character" w:customStyle="1" w:styleId="highlighted">
    <w:name w:val="highlighted"/>
    <w:basedOn w:val="Privzetapisavaodstavka"/>
    <w:rsid w:val="00F155A1"/>
  </w:style>
  <w:style w:type="character" w:customStyle="1" w:styleId="MAJA1Znak">
    <w:name w:val="MAJA1 Znak"/>
    <w:basedOn w:val="Privzetapisavaodstavka"/>
    <w:link w:val="MAJA1"/>
    <w:locked/>
    <w:rsid w:val="001E4285"/>
  </w:style>
  <w:style w:type="paragraph" w:customStyle="1" w:styleId="MAJA1">
    <w:name w:val="MAJA1"/>
    <w:basedOn w:val="Navaden"/>
    <w:link w:val="MAJA1Znak"/>
    <w:qFormat/>
    <w:rsid w:val="001E4285"/>
    <w:pPr>
      <w:numPr>
        <w:numId w:val="33"/>
      </w:numPr>
      <w:ind w:left="714" w:hanging="357"/>
    </w:pPr>
    <w:rPr>
      <w:rFonts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171922395">
      <w:bodyDiv w:val="1"/>
      <w:marLeft w:val="0"/>
      <w:marRight w:val="0"/>
      <w:marTop w:val="0"/>
      <w:marBottom w:val="0"/>
      <w:divBdr>
        <w:top w:val="none" w:sz="0" w:space="0" w:color="auto"/>
        <w:left w:val="none" w:sz="0" w:space="0" w:color="auto"/>
        <w:bottom w:val="none" w:sz="0" w:space="0" w:color="auto"/>
        <w:right w:val="none" w:sz="0" w:space="0" w:color="auto"/>
      </w:divBdr>
    </w:div>
    <w:div w:id="196043898">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850535844">
      <w:bodyDiv w:val="1"/>
      <w:marLeft w:val="0"/>
      <w:marRight w:val="0"/>
      <w:marTop w:val="0"/>
      <w:marBottom w:val="0"/>
      <w:divBdr>
        <w:top w:val="none" w:sz="0" w:space="0" w:color="auto"/>
        <w:left w:val="none" w:sz="0" w:space="0" w:color="auto"/>
        <w:bottom w:val="none" w:sz="0" w:space="0" w:color="auto"/>
        <w:right w:val="none" w:sz="0" w:space="0" w:color="auto"/>
      </w:divBdr>
    </w:div>
    <w:div w:id="1014067949">
      <w:bodyDiv w:val="1"/>
      <w:marLeft w:val="0"/>
      <w:marRight w:val="0"/>
      <w:marTop w:val="0"/>
      <w:marBottom w:val="0"/>
      <w:divBdr>
        <w:top w:val="none" w:sz="0" w:space="0" w:color="auto"/>
        <w:left w:val="none" w:sz="0" w:space="0" w:color="auto"/>
        <w:bottom w:val="none" w:sz="0" w:space="0" w:color="auto"/>
        <w:right w:val="none" w:sz="0" w:space="0" w:color="auto"/>
      </w:divBdr>
    </w:div>
    <w:div w:id="1043409902">
      <w:bodyDiv w:val="1"/>
      <w:marLeft w:val="0"/>
      <w:marRight w:val="0"/>
      <w:marTop w:val="0"/>
      <w:marBottom w:val="0"/>
      <w:divBdr>
        <w:top w:val="none" w:sz="0" w:space="0" w:color="auto"/>
        <w:left w:val="none" w:sz="0" w:space="0" w:color="auto"/>
        <w:bottom w:val="none" w:sz="0" w:space="0" w:color="auto"/>
        <w:right w:val="none" w:sz="0" w:space="0" w:color="auto"/>
      </w:divBdr>
    </w:div>
    <w:div w:id="1112359237">
      <w:bodyDiv w:val="1"/>
      <w:marLeft w:val="0"/>
      <w:marRight w:val="0"/>
      <w:marTop w:val="0"/>
      <w:marBottom w:val="0"/>
      <w:divBdr>
        <w:top w:val="none" w:sz="0" w:space="0" w:color="auto"/>
        <w:left w:val="none" w:sz="0" w:space="0" w:color="auto"/>
        <w:bottom w:val="none" w:sz="0" w:space="0" w:color="auto"/>
        <w:right w:val="none" w:sz="0" w:space="0" w:color="auto"/>
      </w:divBdr>
    </w:div>
    <w:div w:id="1117482612">
      <w:bodyDiv w:val="1"/>
      <w:marLeft w:val="0"/>
      <w:marRight w:val="0"/>
      <w:marTop w:val="0"/>
      <w:marBottom w:val="0"/>
      <w:divBdr>
        <w:top w:val="none" w:sz="0" w:space="0" w:color="auto"/>
        <w:left w:val="none" w:sz="0" w:space="0" w:color="auto"/>
        <w:bottom w:val="none" w:sz="0" w:space="0" w:color="auto"/>
        <w:right w:val="none" w:sz="0" w:space="0" w:color="auto"/>
      </w:divBdr>
    </w:div>
    <w:div w:id="1260338019">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27864765">
      <w:bodyDiv w:val="1"/>
      <w:marLeft w:val="0"/>
      <w:marRight w:val="0"/>
      <w:marTop w:val="0"/>
      <w:marBottom w:val="0"/>
      <w:divBdr>
        <w:top w:val="none" w:sz="0" w:space="0" w:color="auto"/>
        <w:left w:val="none" w:sz="0" w:space="0" w:color="auto"/>
        <w:bottom w:val="none" w:sz="0" w:space="0" w:color="auto"/>
        <w:right w:val="none" w:sz="0" w:space="0" w:color="auto"/>
      </w:divBdr>
    </w:div>
    <w:div w:id="1939100471">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24085425">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3231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60-2820-2011" TargetMode="External"/><Relationship Id="rId13" Type="http://schemas.openxmlformats.org/officeDocument/2006/relationships/hyperlink" Target="https://www.iusinfo.si/zakonodaja/rs-80-3386-2016" TargetMode="External"/><Relationship Id="rId18" Type="http://schemas.openxmlformats.org/officeDocument/2006/relationships/hyperlink" Target="http://moc.celje.si" TargetMode="External"/><Relationship Id="rId26" Type="http://schemas.openxmlformats.org/officeDocument/2006/relationships/hyperlink" Target="https://ejn.gov.si/eJN2%20najkasneje%20do%20dne%2030"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www.iusinfo.si/zakonodaja/rs-96-3772-2015" TargetMode="External"/><Relationship Id="rId17" Type="http://schemas.openxmlformats.org/officeDocument/2006/relationships/hyperlink" Target="https://www.iusinfo.si/zakonodaja/rs-131-4011-2023" TargetMode="External"/><Relationship Id="rId25" Type="http://schemas.openxmlformats.org/officeDocument/2006/relationships/hyperlink" Target="http://www.nlb.si" TargetMode="External"/><Relationship Id="rId2" Type="http://schemas.openxmlformats.org/officeDocument/2006/relationships/numbering" Target="numbering.xml"/><Relationship Id="rId16" Type="http://schemas.openxmlformats.org/officeDocument/2006/relationships/hyperlink" Target="https://www.iusinfo.si/zakonodaja/rs-95-2670-2023" TargetMode="External"/><Relationship Id="rId20" Type="http://schemas.openxmlformats.org/officeDocument/2006/relationships/hyperlink" Target="https://ejn.gov.si/mojej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95-3952-2014" TargetMode="External"/><Relationship Id="rId24" Type="http://schemas.openxmlformats.org/officeDocument/2006/relationships/hyperlink" Target="http://www.halcom.si" TargetMode="External"/><Relationship Id="rId5" Type="http://schemas.openxmlformats.org/officeDocument/2006/relationships/webSettings" Target="webSettings.xml"/><Relationship Id="rId15" Type="http://schemas.openxmlformats.org/officeDocument/2006/relationships/hyperlink" Target="https://www.iusinfo.si/zakonodaja/rs-72-3209-2019" TargetMode="External"/><Relationship Id="rId23" Type="http://schemas.openxmlformats.org/officeDocument/2006/relationships/hyperlink" Target="http://www.sigen-ca.si" TargetMode="External"/><Relationship Id="rId28" Type="http://schemas.openxmlformats.org/officeDocument/2006/relationships/footer" Target="footer1.xml"/><Relationship Id="rId10" Type="http://schemas.openxmlformats.org/officeDocument/2006/relationships/hyperlink" Target="https://www.iusinfo.si/zakonodaja/rs-90-3646-2014"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www.iusinfo.si/zakonodaja/rs-63-2513-2013" TargetMode="External"/><Relationship Id="rId14" Type="http://schemas.openxmlformats.org/officeDocument/2006/relationships/hyperlink" Target="https://www.iusinfo.si/zakonodaja/rs-60-2880-2017" TargetMode="External"/><Relationship Id="rId22" Type="http://schemas.openxmlformats.org/officeDocument/2006/relationships/hyperlink" Target="https://ejn.gov.si/mojejn" TargetMode="External"/><Relationship Id="rId27" Type="http://schemas.openxmlformats.org/officeDocument/2006/relationships/hyperlink" Target="https://ejn.gov.si/mojej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52E9-2F76-412F-952D-4119BC9D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61</Pages>
  <Words>19418</Words>
  <Characters>121873</Characters>
  <Application>Microsoft Office Word</Application>
  <DocSecurity>0</DocSecurity>
  <Lines>1015</Lines>
  <Paragraphs>282</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141009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Mateja Böhm</cp:lastModifiedBy>
  <cp:revision>4</cp:revision>
  <cp:lastPrinted>2024-12-30T13:23:00Z</cp:lastPrinted>
  <dcterms:created xsi:type="dcterms:W3CDTF">2024-12-30T12:47:00Z</dcterms:created>
  <dcterms:modified xsi:type="dcterms:W3CDTF">2025-01-09T13:19:00Z</dcterms:modified>
</cp:coreProperties>
</file>